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362" w:rsidRPr="008E3D84" w:rsidRDefault="00673362" w:rsidP="00673362">
      <w:pPr>
        <w:spacing w:after="0" w:line="240" w:lineRule="auto"/>
        <w:jc w:val="center"/>
        <w:rPr>
          <w:rFonts w:ascii="Times New Roman" w:eastAsia="Times New Roman" w:hAnsi="Times New Roman" w:cs="Times New Roman"/>
          <w:sz w:val="28"/>
          <w:szCs w:val="28"/>
          <w:lang w:eastAsia="ru-RU"/>
        </w:rPr>
      </w:pPr>
      <w:bookmarkStart w:id="0" w:name="_Toc483934754"/>
      <w:bookmarkStart w:id="1" w:name="_Toc483934372"/>
      <w:bookmarkStart w:id="2" w:name="_Toc483934753"/>
      <w:r w:rsidRPr="008E3D84">
        <w:rPr>
          <w:rFonts w:ascii="Times New Roman" w:eastAsia="Times New Roman" w:hAnsi="Times New Roman" w:cs="Times New Roman"/>
          <w:sz w:val="28"/>
          <w:szCs w:val="28"/>
          <w:lang w:eastAsia="ru-RU"/>
        </w:rPr>
        <w:t xml:space="preserve">Муниципальное автономное общеобразовательное учреждение средняя общеобразовательная школа </w:t>
      </w:r>
      <w:r w:rsidRPr="008E3D84">
        <w:rPr>
          <w:rFonts w:ascii="Times New Roman" w:eastAsia="Times New Roman" w:hAnsi="Times New Roman" w:cs="Times New Roman"/>
          <w:bCs/>
          <w:sz w:val="28"/>
          <w:szCs w:val="28"/>
          <w:lang w:eastAsia="ru-RU"/>
        </w:rPr>
        <w:t>№53 г. Томска.</w:t>
      </w:r>
    </w:p>
    <w:p w:rsidR="00673362" w:rsidRPr="00DA753A" w:rsidRDefault="00673362" w:rsidP="00673362">
      <w:pPr>
        <w:spacing w:after="0" w:line="240" w:lineRule="auto"/>
        <w:jc w:val="center"/>
        <w:rPr>
          <w:rFonts w:ascii="Times New Roman" w:eastAsia="Times New Roman" w:hAnsi="Times New Roman" w:cs="Times New Roman"/>
          <w:sz w:val="24"/>
          <w:szCs w:val="24"/>
          <w:lang w:eastAsia="ru-RU"/>
        </w:rPr>
      </w:pPr>
    </w:p>
    <w:p w:rsidR="00673362" w:rsidRPr="00DA753A" w:rsidRDefault="00673362" w:rsidP="00673362">
      <w:pPr>
        <w:spacing w:after="0" w:line="240" w:lineRule="auto"/>
        <w:jc w:val="center"/>
        <w:rPr>
          <w:rFonts w:ascii="Times New Roman" w:eastAsia="Times New Roman" w:hAnsi="Times New Roman" w:cs="Times New Roman"/>
          <w:sz w:val="24"/>
          <w:szCs w:val="24"/>
          <w:lang w:eastAsia="ru-RU"/>
        </w:rPr>
      </w:pPr>
    </w:p>
    <w:p w:rsidR="00673362" w:rsidRPr="00DA753A" w:rsidRDefault="00673362" w:rsidP="00673362">
      <w:pPr>
        <w:spacing w:after="0" w:line="240" w:lineRule="auto"/>
        <w:jc w:val="center"/>
        <w:rPr>
          <w:rFonts w:ascii="Times New Roman" w:eastAsia="Times New Roman" w:hAnsi="Times New Roman" w:cs="Times New Roman"/>
          <w:sz w:val="24"/>
          <w:szCs w:val="24"/>
          <w:lang w:eastAsia="ru-RU"/>
        </w:rPr>
      </w:pPr>
    </w:p>
    <w:p w:rsidR="00673362" w:rsidRPr="00DA753A" w:rsidRDefault="00673362" w:rsidP="00673362">
      <w:pPr>
        <w:spacing w:after="0" w:line="240" w:lineRule="auto"/>
        <w:jc w:val="center"/>
        <w:rPr>
          <w:rFonts w:ascii="Times New Roman" w:eastAsia="Times New Roman" w:hAnsi="Times New Roman" w:cs="Times New Roman"/>
          <w:sz w:val="24"/>
          <w:szCs w:val="24"/>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Default="00673362" w:rsidP="00673362">
      <w:pPr>
        <w:spacing w:after="0" w:line="240" w:lineRule="auto"/>
        <w:jc w:val="center"/>
        <w:rPr>
          <w:rFonts w:ascii="Times New Roman" w:eastAsia="Times New Roman" w:hAnsi="Times New Roman" w:cs="Times New Roman"/>
          <w:lang w:eastAsia="ru-RU"/>
        </w:rPr>
      </w:pPr>
    </w:p>
    <w:p w:rsidR="00673362" w:rsidRPr="00DA753A" w:rsidRDefault="00673362" w:rsidP="00673362">
      <w:pPr>
        <w:spacing w:after="0" w:line="240" w:lineRule="auto"/>
        <w:jc w:val="center"/>
        <w:rPr>
          <w:rFonts w:ascii="Times New Roman" w:eastAsia="Times New Roman" w:hAnsi="Times New Roman" w:cs="Times New Roman"/>
          <w:lang w:eastAsia="ru-RU"/>
        </w:rPr>
      </w:pPr>
    </w:p>
    <w:p w:rsidR="00673362" w:rsidRPr="002C6F78" w:rsidRDefault="00673362" w:rsidP="00673362">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2C6F78">
        <w:rPr>
          <w:rFonts w:ascii="Times New Roman" w:eastAsia="Times New Roman" w:hAnsi="Times New Roman" w:cs="Times New Roman"/>
          <w:b/>
          <w:sz w:val="36"/>
          <w:szCs w:val="36"/>
          <w:lang w:eastAsia="ru-RU"/>
        </w:rPr>
        <w:t>Методика воспитания общей выносливости у детей среднего школьного возраста на уроках физической культуры</w:t>
      </w:r>
    </w:p>
    <w:p w:rsidR="00673362" w:rsidRPr="00DA753A" w:rsidRDefault="00673362" w:rsidP="00673362">
      <w:pPr>
        <w:spacing w:after="0" w:line="240" w:lineRule="auto"/>
        <w:jc w:val="center"/>
        <w:rPr>
          <w:rFonts w:ascii="Times New Roman" w:eastAsia="Times New Roman" w:hAnsi="Times New Roman" w:cs="Times New Roman"/>
          <w:sz w:val="28"/>
          <w:szCs w:val="28"/>
          <w:lang w:eastAsia="ru-RU"/>
        </w:rPr>
      </w:pPr>
    </w:p>
    <w:p w:rsidR="00673362" w:rsidRPr="00DA753A" w:rsidRDefault="00673362" w:rsidP="00673362">
      <w:pPr>
        <w:spacing w:after="0" w:line="240" w:lineRule="auto"/>
        <w:jc w:val="center"/>
        <w:rPr>
          <w:rFonts w:ascii="Times New Roman" w:eastAsia="Times New Roman" w:hAnsi="Times New Roman" w:cs="Times New Roman"/>
          <w:sz w:val="28"/>
          <w:szCs w:val="28"/>
          <w:lang w:eastAsia="ru-RU"/>
        </w:rPr>
      </w:pPr>
    </w:p>
    <w:p w:rsidR="00673362" w:rsidRPr="00DA753A" w:rsidRDefault="00673362" w:rsidP="00673362">
      <w:pPr>
        <w:spacing w:after="0" w:line="240" w:lineRule="auto"/>
        <w:jc w:val="center"/>
        <w:rPr>
          <w:rFonts w:ascii="Times New Roman" w:eastAsia="Times New Roman" w:hAnsi="Times New Roman" w:cs="Times New Roman"/>
          <w:sz w:val="28"/>
          <w:szCs w:val="28"/>
          <w:lang w:eastAsia="ru-RU"/>
        </w:rPr>
      </w:pPr>
    </w:p>
    <w:p w:rsidR="00673362" w:rsidRPr="00DA753A" w:rsidRDefault="00673362" w:rsidP="00673362">
      <w:pPr>
        <w:spacing w:after="0" w:line="240" w:lineRule="auto"/>
        <w:jc w:val="center"/>
        <w:rPr>
          <w:rFonts w:ascii="Times New Roman" w:eastAsia="Times New Roman" w:hAnsi="Times New Roman" w:cs="Times New Roman"/>
          <w:sz w:val="28"/>
          <w:szCs w:val="28"/>
          <w:lang w:eastAsia="ru-RU"/>
        </w:rPr>
      </w:pPr>
    </w:p>
    <w:p w:rsidR="00673362" w:rsidRPr="00DA753A" w:rsidRDefault="00673362" w:rsidP="00673362">
      <w:pPr>
        <w:spacing w:after="0" w:line="240" w:lineRule="auto"/>
        <w:jc w:val="center"/>
        <w:rPr>
          <w:rFonts w:ascii="Times New Roman" w:eastAsia="Times New Roman" w:hAnsi="Times New Roman" w:cs="Times New Roman"/>
          <w:sz w:val="28"/>
          <w:szCs w:val="28"/>
          <w:lang w:eastAsia="ru-RU"/>
        </w:rPr>
      </w:pPr>
    </w:p>
    <w:p w:rsidR="00673362" w:rsidRPr="00DA753A" w:rsidRDefault="00673362" w:rsidP="00673362">
      <w:pPr>
        <w:spacing w:after="0" w:line="240" w:lineRule="auto"/>
        <w:jc w:val="center"/>
        <w:rPr>
          <w:rFonts w:ascii="Times New Roman" w:eastAsia="Times New Roman" w:hAnsi="Times New Roman" w:cs="Times New Roman"/>
          <w:sz w:val="28"/>
          <w:szCs w:val="28"/>
          <w:lang w:eastAsia="ru-RU"/>
        </w:rPr>
      </w:pPr>
    </w:p>
    <w:p w:rsidR="00673362" w:rsidRPr="00DA753A" w:rsidRDefault="00673362" w:rsidP="00673362">
      <w:pPr>
        <w:spacing w:after="0" w:line="240" w:lineRule="auto"/>
        <w:rPr>
          <w:rFonts w:ascii="Times New Roman" w:eastAsia="Times New Roman" w:hAnsi="Times New Roman" w:cs="Times New Roman"/>
          <w:sz w:val="28"/>
          <w:szCs w:val="28"/>
          <w:lang w:eastAsia="ru-RU"/>
        </w:rPr>
      </w:pPr>
    </w:p>
    <w:p w:rsidR="00673362" w:rsidRDefault="00673362" w:rsidP="00673362">
      <w:pPr>
        <w:spacing w:after="0" w:line="240" w:lineRule="auto"/>
        <w:ind w:left="5103" w:hanging="425"/>
        <w:rPr>
          <w:rFonts w:ascii="Times New Roman" w:eastAsia="Times New Roman" w:hAnsi="Times New Roman" w:cs="Times New Roman"/>
          <w:sz w:val="28"/>
          <w:szCs w:val="28"/>
          <w:lang w:eastAsia="ru-RU"/>
        </w:rPr>
      </w:pPr>
      <w:r w:rsidRPr="00DA753A">
        <w:rPr>
          <w:rFonts w:ascii="Times New Roman" w:eastAsia="Times New Roman" w:hAnsi="Times New Roman" w:cs="Times New Roman"/>
          <w:sz w:val="28"/>
          <w:szCs w:val="28"/>
          <w:lang w:eastAsia="ru-RU"/>
        </w:rPr>
        <w:t>Выполнил</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673362" w:rsidRDefault="00673362" w:rsidP="0067336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учитель</w:t>
      </w:r>
      <w:r w:rsidRPr="00DA753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 физической культуре</w:t>
      </w:r>
    </w:p>
    <w:p w:rsidR="00673362" w:rsidRPr="00DA753A" w:rsidRDefault="00673362" w:rsidP="00673362">
      <w:pPr>
        <w:spacing w:after="0" w:line="240" w:lineRule="auto"/>
        <w:ind w:left="5103" w:hanging="42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Орешина  Елена   Александровна</w:t>
      </w:r>
    </w:p>
    <w:p w:rsidR="00673362" w:rsidRPr="00DA753A" w:rsidRDefault="00673362" w:rsidP="00673362">
      <w:pPr>
        <w:spacing w:line="240" w:lineRule="auto"/>
        <w:jc w:val="center"/>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rPr>
          <w:rFonts w:ascii="Times New Roman" w:eastAsia="Times New Roman" w:hAnsi="Times New Roman" w:cs="Times New Roman"/>
          <w:sz w:val="28"/>
          <w:szCs w:val="28"/>
          <w:lang w:eastAsia="ru-RU"/>
        </w:rPr>
      </w:pPr>
    </w:p>
    <w:p w:rsidR="00673362" w:rsidRDefault="00673362" w:rsidP="00673362">
      <w:pPr>
        <w:spacing w:line="240" w:lineRule="auto"/>
        <w:jc w:val="center"/>
        <w:rPr>
          <w:rFonts w:ascii="Times New Roman" w:eastAsia="Times New Roman" w:hAnsi="Times New Roman" w:cs="Times New Roman"/>
          <w:sz w:val="28"/>
          <w:szCs w:val="28"/>
          <w:lang w:val="en-US" w:eastAsia="ru-RU"/>
        </w:rPr>
      </w:pPr>
    </w:p>
    <w:p w:rsidR="00673362" w:rsidRDefault="00673362" w:rsidP="00673362">
      <w:pPr>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Томск 2023</w:t>
      </w:r>
      <w:r>
        <w:rPr>
          <w:rFonts w:ascii="Times New Roman" w:eastAsia="Times New Roman" w:hAnsi="Times New Roman" w:cs="Times New Roman"/>
          <w:sz w:val="28"/>
          <w:szCs w:val="28"/>
          <w:lang w:eastAsia="ru-RU"/>
        </w:rPr>
        <w:t xml:space="preserve"> г.</w:t>
      </w:r>
      <w:bookmarkStart w:id="3" w:name="_GoBack"/>
      <w:bookmarkEnd w:id="3"/>
    </w:p>
    <w:p w:rsidR="00673362" w:rsidRDefault="0067336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sdt>
      <w:sdtPr>
        <w:id w:val="849686779"/>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673362" w:rsidRPr="00673362" w:rsidRDefault="00673362" w:rsidP="00673362">
          <w:pPr>
            <w:pStyle w:val="a9"/>
            <w:jc w:val="center"/>
            <w:rPr>
              <w:rFonts w:ascii="Times New Roman" w:hAnsi="Times New Roman" w:cs="Times New Roman"/>
              <w:color w:val="auto"/>
            </w:rPr>
          </w:pPr>
          <w:r w:rsidRPr="00673362">
            <w:rPr>
              <w:rFonts w:ascii="Times New Roman" w:hAnsi="Times New Roman" w:cs="Times New Roman"/>
              <w:color w:val="auto"/>
            </w:rPr>
            <w:t>СОДЕРЖАНИЕ</w:t>
          </w:r>
        </w:p>
        <w:p w:rsidR="00673362" w:rsidRPr="00673362" w:rsidRDefault="00673362" w:rsidP="00673362">
          <w:pPr>
            <w:rPr>
              <w:lang w:eastAsia="ru-RU"/>
            </w:rPr>
          </w:pPr>
        </w:p>
        <w:p w:rsidR="00673362" w:rsidRPr="00673362" w:rsidRDefault="00673362">
          <w:pPr>
            <w:pStyle w:val="11"/>
            <w:tabs>
              <w:tab w:val="right" w:leader="dot" w:pos="9344"/>
            </w:tabs>
            <w:rPr>
              <w:rFonts w:ascii="Times New Roman" w:eastAsiaTheme="minorEastAsia" w:hAnsi="Times New Roman" w:cs="Times New Roman"/>
              <w:noProof/>
              <w:sz w:val="28"/>
              <w:lang w:eastAsia="ru-RU"/>
            </w:rPr>
          </w:pPr>
          <w:r w:rsidRPr="00673362">
            <w:rPr>
              <w:rFonts w:ascii="Times New Roman" w:hAnsi="Times New Roman" w:cs="Times New Roman"/>
              <w:sz w:val="28"/>
            </w:rPr>
            <w:fldChar w:fldCharType="begin"/>
          </w:r>
          <w:r w:rsidRPr="00673362">
            <w:rPr>
              <w:rFonts w:ascii="Times New Roman" w:hAnsi="Times New Roman" w:cs="Times New Roman"/>
              <w:sz w:val="28"/>
            </w:rPr>
            <w:instrText xml:space="preserve"> TOC \o "1-3" \h \z \u </w:instrText>
          </w:r>
          <w:r w:rsidRPr="00673362">
            <w:rPr>
              <w:rFonts w:ascii="Times New Roman" w:hAnsi="Times New Roman" w:cs="Times New Roman"/>
              <w:sz w:val="28"/>
            </w:rPr>
            <w:fldChar w:fldCharType="separate"/>
          </w:r>
          <w:hyperlink w:anchor="_Toc128034429" w:history="1">
            <w:r w:rsidRPr="00673362">
              <w:rPr>
                <w:rStyle w:val="a3"/>
                <w:rFonts w:ascii="Times New Roman" w:eastAsia="Times New Roman" w:hAnsi="Times New Roman" w:cs="Times New Roman"/>
                <w:noProof/>
                <w:kern w:val="2"/>
                <w:sz w:val="28"/>
                <w:lang w:eastAsia="ru-RU"/>
              </w:rPr>
              <w:t>ВВЕДЕНИЕ</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_Toc128034429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3</w:t>
            </w:r>
            <w:r w:rsidRPr="00673362">
              <w:rPr>
                <w:rFonts w:ascii="Times New Roman" w:hAnsi="Times New Roman" w:cs="Times New Roman"/>
                <w:noProof/>
                <w:webHidden/>
                <w:sz w:val="28"/>
              </w:rPr>
              <w:fldChar w:fldCharType="end"/>
            </w:r>
          </w:hyperlink>
        </w:p>
        <w:p w:rsidR="00673362" w:rsidRPr="00673362" w:rsidRDefault="00673362">
          <w:pPr>
            <w:pStyle w:val="11"/>
            <w:tabs>
              <w:tab w:val="right" w:leader="dot" w:pos="9344"/>
            </w:tabs>
            <w:rPr>
              <w:rFonts w:ascii="Times New Roman" w:eastAsiaTheme="minorEastAsia" w:hAnsi="Times New Roman" w:cs="Times New Roman"/>
              <w:noProof/>
              <w:sz w:val="28"/>
              <w:lang w:eastAsia="ru-RU"/>
            </w:rPr>
          </w:pPr>
          <w:hyperlink w:anchor="_Toc128034430" w:history="1">
            <w:r w:rsidRPr="00673362">
              <w:rPr>
                <w:rStyle w:val="a3"/>
                <w:rFonts w:ascii="Times New Roman" w:eastAsia="Times New Roman" w:hAnsi="Times New Roman" w:cs="Times New Roman"/>
                <w:noProof/>
                <w:kern w:val="2"/>
                <w:sz w:val="28"/>
                <w:lang w:eastAsia="ru-RU"/>
              </w:rPr>
              <w:t>Глава 1 Х</w:t>
            </w:r>
            <w:r w:rsidRPr="00673362">
              <w:rPr>
                <w:rStyle w:val="a3"/>
                <w:rFonts w:ascii="Times New Roman" w:eastAsia="Times New Roman" w:hAnsi="Times New Roman" w:cs="Times New Roman"/>
                <w:noProof/>
                <w:kern w:val="2"/>
                <w:sz w:val="28"/>
                <w:shd w:val="clear" w:color="auto" w:fill="FFFFFF"/>
                <w:lang w:eastAsia="ar-SA"/>
              </w:rPr>
              <w:t>АРАКТЕРИСТИКА УЧЕБНО-ВОСПИТАТЕЛЬНОГО ПРОЦЕССА НА УРОКАХ ФИЗИЧЕСКОЙ КУЛЬТУРЫ С ДЕТЬМИ СРЕДНЕГО ШКОЛЬНОГО ВОЗРАСТА</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_Toc128034430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4</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1" w:history="1">
            <w:r w:rsidRPr="00673362">
              <w:rPr>
                <w:rStyle w:val="a3"/>
                <w:rFonts w:ascii="Times New Roman" w:eastAsia="Times New Roman" w:hAnsi="Times New Roman" w:cs="Times New Roman"/>
                <w:noProof/>
                <w:kern w:val="2"/>
                <w:sz w:val="28"/>
                <w:shd w:val="clear" w:color="auto" w:fill="FFFFFF"/>
                <w:lang w:eastAsia="ar-SA"/>
              </w:rPr>
              <w:t>1.1 Возрастные анатомо-физиологические и психологические особенности детей среднего школьного возраста</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_Toc128034431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4</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2" w:history="1">
            <w:r w:rsidRPr="00673362">
              <w:rPr>
                <w:rStyle w:val="a3"/>
                <w:rFonts w:ascii="Times New Roman" w:eastAsia="Times New Roman" w:hAnsi="Times New Roman" w:cs="Times New Roman"/>
                <w:noProof/>
                <w:kern w:val="2"/>
                <w:sz w:val="28"/>
                <w:shd w:val="clear" w:color="auto" w:fill="FFFFFF"/>
                <w:lang w:eastAsia="ar-SA"/>
              </w:rPr>
              <w:t>1.2 Особенности построения учебно-воспитательного процесса по физической культуре в средних классах</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_Toc128034432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6</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3" w:history="1">
            <w:r w:rsidRPr="00673362">
              <w:rPr>
                <w:rStyle w:val="a3"/>
                <w:rFonts w:ascii="Times New Roman" w:eastAsia="Times New Roman" w:hAnsi="Times New Roman" w:cs="Times New Roman"/>
                <w:noProof/>
                <w:kern w:val="2"/>
                <w:sz w:val="28"/>
                <w:shd w:val="clear" w:color="auto" w:fill="FFFFFF"/>
                <w:lang w:eastAsia="ar-SA"/>
              </w:rPr>
              <w:t>1.3. Методические аспекты построения учебно-воспитательного процесса по физической культуре в средних классах</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_Toc128034433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21</w:t>
            </w:r>
            <w:r w:rsidRPr="00673362">
              <w:rPr>
                <w:rFonts w:ascii="Times New Roman" w:hAnsi="Times New Roman" w:cs="Times New Roman"/>
                <w:noProof/>
                <w:webHidden/>
                <w:sz w:val="28"/>
              </w:rPr>
              <w:fldChar w:fldCharType="end"/>
            </w:r>
          </w:hyperlink>
        </w:p>
        <w:p w:rsidR="00673362" w:rsidRPr="00673362" w:rsidRDefault="00673362">
          <w:pPr>
            <w:pStyle w:val="11"/>
            <w:tabs>
              <w:tab w:val="right" w:leader="dot" w:pos="9344"/>
            </w:tabs>
            <w:rPr>
              <w:rFonts w:ascii="Times New Roman" w:eastAsiaTheme="minorEastAsia" w:hAnsi="Times New Roman" w:cs="Times New Roman"/>
              <w:noProof/>
              <w:sz w:val="28"/>
              <w:lang w:eastAsia="ru-RU"/>
            </w:rPr>
          </w:pPr>
          <w:hyperlink w:anchor="_Toc128034434" w:history="1">
            <w:r w:rsidRPr="00673362">
              <w:rPr>
                <w:rStyle w:val="a3"/>
                <w:rFonts w:ascii="Times New Roman" w:eastAsia="Times New Roman" w:hAnsi="Times New Roman" w:cs="Times New Roman"/>
                <w:noProof/>
                <w:kern w:val="2"/>
                <w:sz w:val="28"/>
                <w:lang w:eastAsia="ru-RU"/>
              </w:rPr>
              <w:t>ГЛАВА 2 ОСОБЕННОСТИ РАЗВИТИЯ ВЫНОСЛИВОСТИ НА УРОКАХ ФИЗКУЛЬТУРЫ</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_Toc128034434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26</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5" w:history="1">
            <w:r w:rsidRPr="00673362">
              <w:rPr>
                <w:rStyle w:val="a3"/>
                <w:rFonts w:ascii="Times New Roman" w:eastAsia="Times New Roman" w:hAnsi="Times New Roman" w:cs="Times New Roman"/>
                <w:noProof/>
                <w:kern w:val="2"/>
                <w:sz w:val="28"/>
                <w:lang w:eastAsia="ru-RU"/>
              </w:rPr>
              <w:t>2.1 . Характеристика выносливости и ее разновидностей</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_Toc128034435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26</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6" w:history="1">
            <w:r w:rsidRPr="00673362">
              <w:rPr>
                <w:rStyle w:val="a3"/>
                <w:rFonts w:ascii="Times New Roman" w:eastAsia="Times New Roman" w:hAnsi="Times New Roman" w:cs="Times New Roman"/>
                <w:noProof/>
                <w:kern w:val="2"/>
                <w:sz w:val="28"/>
                <w:lang w:eastAsia="ru-RU"/>
              </w:rPr>
              <w:t>2.2. Средства воспитания общей выносливости на уроках физической культуры в средних классах</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_Toc128034436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30</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7" w:history="1">
            <w:r w:rsidRPr="00673362">
              <w:rPr>
                <w:rStyle w:val="a3"/>
                <w:rFonts w:ascii="Times New Roman" w:eastAsia="Times New Roman" w:hAnsi="Times New Roman" w:cs="Times New Roman"/>
                <w:noProof/>
                <w:kern w:val="2"/>
                <w:sz w:val="28"/>
                <w:lang w:eastAsia="ru-RU"/>
              </w:rPr>
              <w:t>2.3 Методы и методические приемы воспитания общей выносливости на уроках физической культуры в средних классах</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_Toc128034437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32</w:t>
            </w:r>
            <w:r w:rsidRPr="00673362">
              <w:rPr>
                <w:rFonts w:ascii="Times New Roman" w:hAnsi="Times New Roman" w:cs="Times New Roman"/>
                <w:noProof/>
                <w:webHidden/>
                <w:sz w:val="28"/>
              </w:rPr>
              <w:fldChar w:fldCharType="end"/>
            </w:r>
          </w:hyperlink>
        </w:p>
        <w:p w:rsidR="00673362" w:rsidRPr="00673362" w:rsidRDefault="00673362">
          <w:pPr>
            <w:pStyle w:val="21"/>
            <w:tabs>
              <w:tab w:val="right" w:leader="dot" w:pos="9344"/>
            </w:tabs>
            <w:rPr>
              <w:rFonts w:ascii="Times New Roman" w:eastAsiaTheme="minorEastAsia" w:hAnsi="Times New Roman" w:cs="Times New Roman"/>
              <w:noProof/>
              <w:sz w:val="28"/>
              <w:lang w:eastAsia="ru-RU"/>
            </w:rPr>
          </w:pPr>
          <w:hyperlink w:anchor="_Toc128034438" w:history="1">
            <w:r w:rsidRPr="00673362">
              <w:rPr>
                <w:rStyle w:val="a3"/>
                <w:rFonts w:ascii="Times New Roman" w:eastAsia="Times New Roman" w:hAnsi="Times New Roman" w:cs="Times New Roman"/>
                <w:noProof/>
                <w:kern w:val="2"/>
                <w:sz w:val="28"/>
                <w:lang w:eastAsia="ru-RU"/>
              </w:rPr>
              <w:t>2.4 Уровень общей выносливости обучающихся средних классов</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_Toc128034438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35</w:t>
            </w:r>
            <w:r w:rsidRPr="00673362">
              <w:rPr>
                <w:rFonts w:ascii="Times New Roman" w:hAnsi="Times New Roman" w:cs="Times New Roman"/>
                <w:noProof/>
                <w:webHidden/>
                <w:sz w:val="28"/>
              </w:rPr>
              <w:fldChar w:fldCharType="end"/>
            </w:r>
          </w:hyperlink>
        </w:p>
        <w:p w:rsidR="00673362" w:rsidRPr="00673362" w:rsidRDefault="00673362">
          <w:pPr>
            <w:pStyle w:val="11"/>
            <w:tabs>
              <w:tab w:val="right" w:leader="dot" w:pos="9344"/>
            </w:tabs>
            <w:rPr>
              <w:rFonts w:ascii="Times New Roman" w:eastAsiaTheme="minorEastAsia" w:hAnsi="Times New Roman" w:cs="Times New Roman"/>
              <w:noProof/>
              <w:sz w:val="28"/>
              <w:lang w:eastAsia="ru-RU"/>
            </w:rPr>
          </w:pPr>
          <w:hyperlink w:anchor="_Toc128034439" w:history="1">
            <w:r w:rsidRPr="00673362">
              <w:rPr>
                <w:rStyle w:val="a3"/>
                <w:rFonts w:ascii="Times New Roman" w:eastAsia="Times New Roman" w:hAnsi="Times New Roman" w:cs="Times New Roman"/>
                <w:noProof/>
                <w:kern w:val="2"/>
                <w:sz w:val="28"/>
                <w:shd w:val="clear" w:color="auto" w:fill="FFFFFF"/>
              </w:rPr>
              <w:t>ВЫВОДЫ</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_Toc128034439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38</w:t>
            </w:r>
            <w:r w:rsidRPr="00673362">
              <w:rPr>
                <w:rFonts w:ascii="Times New Roman" w:hAnsi="Times New Roman" w:cs="Times New Roman"/>
                <w:noProof/>
                <w:webHidden/>
                <w:sz w:val="28"/>
              </w:rPr>
              <w:fldChar w:fldCharType="end"/>
            </w:r>
          </w:hyperlink>
        </w:p>
        <w:p w:rsidR="00673362" w:rsidRPr="00673362" w:rsidRDefault="00673362">
          <w:pPr>
            <w:pStyle w:val="11"/>
            <w:tabs>
              <w:tab w:val="right" w:leader="dot" w:pos="9344"/>
            </w:tabs>
            <w:rPr>
              <w:rFonts w:ascii="Times New Roman" w:eastAsiaTheme="minorEastAsia" w:hAnsi="Times New Roman" w:cs="Times New Roman"/>
              <w:noProof/>
              <w:sz w:val="28"/>
              <w:lang w:eastAsia="ru-RU"/>
            </w:rPr>
          </w:pPr>
          <w:hyperlink w:anchor="_Toc128034440" w:history="1">
            <w:r w:rsidRPr="00673362">
              <w:rPr>
                <w:rStyle w:val="a3"/>
                <w:rFonts w:ascii="Times New Roman" w:eastAsia="Times New Roman" w:hAnsi="Times New Roman" w:cs="Times New Roman"/>
                <w:noProof/>
                <w:kern w:val="2"/>
                <w:sz w:val="28"/>
                <w:lang w:eastAsia="ru-RU"/>
              </w:rPr>
              <w:t>ЛИТЕРАТУРА</w:t>
            </w:r>
            <w:r w:rsidRPr="00673362">
              <w:rPr>
                <w:rFonts w:ascii="Times New Roman" w:hAnsi="Times New Roman" w:cs="Times New Roman"/>
                <w:noProof/>
                <w:webHidden/>
                <w:sz w:val="28"/>
              </w:rPr>
              <w:tab/>
            </w:r>
            <w:r w:rsidRPr="00673362">
              <w:rPr>
                <w:rFonts w:ascii="Times New Roman" w:hAnsi="Times New Roman" w:cs="Times New Roman"/>
                <w:noProof/>
                <w:webHidden/>
                <w:sz w:val="28"/>
              </w:rPr>
              <w:fldChar w:fldCharType="begin"/>
            </w:r>
            <w:r w:rsidRPr="00673362">
              <w:rPr>
                <w:rFonts w:ascii="Times New Roman" w:hAnsi="Times New Roman" w:cs="Times New Roman"/>
                <w:noProof/>
                <w:webHidden/>
                <w:sz w:val="28"/>
              </w:rPr>
              <w:instrText xml:space="preserve"> PAGEREF _Toc128034440 \h </w:instrText>
            </w:r>
            <w:r w:rsidRPr="00673362">
              <w:rPr>
                <w:rFonts w:ascii="Times New Roman" w:hAnsi="Times New Roman" w:cs="Times New Roman"/>
                <w:noProof/>
                <w:webHidden/>
                <w:sz w:val="28"/>
              </w:rPr>
            </w:r>
            <w:r w:rsidRPr="00673362">
              <w:rPr>
                <w:rFonts w:ascii="Times New Roman" w:hAnsi="Times New Roman" w:cs="Times New Roman"/>
                <w:noProof/>
                <w:webHidden/>
                <w:sz w:val="28"/>
              </w:rPr>
              <w:fldChar w:fldCharType="separate"/>
            </w:r>
            <w:r w:rsidRPr="00673362">
              <w:rPr>
                <w:rFonts w:ascii="Times New Roman" w:hAnsi="Times New Roman" w:cs="Times New Roman"/>
                <w:noProof/>
                <w:webHidden/>
                <w:sz w:val="28"/>
              </w:rPr>
              <w:t>39</w:t>
            </w:r>
            <w:r w:rsidRPr="00673362">
              <w:rPr>
                <w:rFonts w:ascii="Times New Roman" w:hAnsi="Times New Roman" w:cs="Times New Roman"/>
                <w:noProof/>
                <w:webHidden/>
                <w:sz w:val="28"/>
              </w:rPr>
              <w:fldChar w:fldCharType="end"/>
            </w:r>
          </w:hyperlink>
        </w:p>
        <w:p w:rsidR="00673362" w:rsidRDefault="00673362">
          <w:r w:rsidRPr="00673362">
            <w:rPr>
              <w:rFonts w:ascii="Times New Roman" w:hAnsi="Times New Roman" w:cs="Times New Roman"/>
              <w:b/>
              <w:bCs/>
              <w:sz w:val="28"/>
            </w:rPr>
            <w:fldChar w:fldCharType="end"/>
          </w:r>
        </w:p>
      </w:sdtContent>
    </w:sdt>
    <w:p w:rsidR="00673362" w:rsidRPr="00DA753A" w:rsidRDefault="00673362" w:rsidP="00673362">
      <w:pPr>
        <w:spacing w:line="240" w:lineRule="auto"/>
        <w:jc w:val="center"/>
        <w:rPr>
          <w:rFonts w:ascii="Times New Roman" w:eastAsia="Times New Roman" w:hAnsi="Times New Roman" w:cs="Times New Roman"/>
          <w:sz w:val="28"/>
          <w:szCs w:val="28"/>
          <w:lang w:eastAsia="ru-RU"/>
        </w:rPr>
      </w:pPr>
    </w:p>
    <w:p w:rsidR="00B23E3E" w:rsidRDefault="00B23E3E" w:rsidP="00673362">
      <w:pPr>
        <w:spacing w:after="0" w:line="240" w:lineRule="auto"/>
        <w:jc w:val="center"/>
        <w:rPr>
          <w:rFonts w:ascii="Times New Roman" w:eastAsia="Times New Roman" w:hAnsi="Times New Roman" w:cs="Times New Roman"/>
          <w:b/>
          <w:kern w:val="2"/>
          <w:sz w:val="28"/>
          <w:szCs w:val="28"/>
          <w:lang w:eastAsia="ru-RU"/>
        </w:rPr>
      </w:pPr>
    </w:p>
    <w:p w:rsidR="00673362" w:rsidRDefault="00673362">
      <w:pPr>
        <w:rPr>
          <w:rFonts w:ascii="Times New Roman" w:eastAsia="Times New Roman" w:hAnsi="Times New Roman" w:cs="Times New Roman"/>
          <w:b/>
          <w:bCs/>
          <w:color w:val="000000" w:themeColor="text1"/>
          <w:kern w:val="2"/>
          <w:sz w:val="28"/>
          <w:szCs w:val="28"/>
          <w:lang w:eastAsia="ru-RU"/>
        </w:rPr>
      </w:pPr>
      <w:bookmarkStart w:id="4" w:name="_Toc503106338"/>
      <w:r>
        <w:rPr>
          <w:rFonts w:ascii="Times New Roman" w:eastAsia="Times New Roman" w:hAnsi="Times New Roman" w:cs="Times New Roman"/>
          <w:color w:val="000000" w:themeColor="text1"/>
          <w:kern w:val="2"/>
          <w:lang w:eastAsia="ru-RU"/>
        </w:rPr>
        <w:br w:type="page"/>
      </w:r>
    </w:p>
    <w:p w:rsidR="00FF0756" w:rsidRDefault="00FF0756" w:rsidP="00BA23CA">
      <w:pPr>
        <w:pStyle w:val="1"/>
        <w:spacing w:before="0" w:line="312" w:lineRule="auto"/>
        <w:ind w:firstLine="709"/>
        <w:jc w:val="center"/>
        <w:rPr>
          <w:rFonts w:ascii="Times New Roman" w:eastAsia="Times New Roman" w:hAnsi="Times New Roman" w:cs="Times New Roman"/>
          <w:color w:val="000000" w:themeColor="text1"/>
          <w:kern w:val="2"/>
          <w:lang w:eastAsia="ru-RU"/>
        </w:rPr>
      </w:pPr>
      <w:bookmarkStart w:id="5" w:name="_Toc128034429"/>
      <w:r w:rsidRPr="00B23E3E">
        <w:rPr>
          <w:rFonts w:ascii="Times New Roman" w:eastAsia="Times New Roman" w:hAnsi="Times New Roman" w:cs="Times New Roman"/>
          <w:color w:val="000000" w:themeColor="text1"/>
          <w:kern w:val="2"/>
          <w:lang w:eastAsia="ru-RU"/>
        </w:rPr>
        <w:lastRenderedPageBreak/>
        <w:t>ВВЕДЕНИЕ</w:t>
      </w:r>
      <w:bookmarkEnd w:id="2"/>
      <w:bookmarkEnd w:id="4"/>
      <w:bookmarkEnd w:id="5"/>
    </w:p>
    <w:p w:rsidR="00BA23CA" w:rsidRPr="00BA23CA" w:rsidRDefault="00BA23CA" w:rsidP="00BA23CA">
      <w:pPr>
        <w:spacing w:after="0" w:line="312" w:lineRule="auto"/>
        <w:rPr>
          <w:lang w:eastAsia="ru-RU"/>
        </w:rPr>
      </w:pPr>
    </w:p>
    <w:p w:rsidR="00FF0756" w:rsidRPr="00520AA1" w:rsidRDefault="00FF0756" w:rsidP="00350FBD">
      <w:pPr>
        <w:suppressAutoHyphens/>
        <w:spacing w:after="0" w:line="336" w:lineRule="auto"/>
        <w:ind w:firstLine="709"/>
        <w:jc w:val="both"/>
        <w:rPr>
          <w:rFonts w:ascii="Times New Roman" w:eastAsia="Times New Roman" w:hAnsi="Times New Roman" w:cs="Times New Roman"/>
          <w:b/>
          <w:color w:val="000000"/>
          <w:kern w:val="2"/>
          <w:sz w:val="28"/>
          <w:szCs w:val="28"/>
          <w:lang w:eastAsia="ru-RU"/>
        </w:rPr>
      </w:pPr>
      <w:r w:rsidRPr="00520AA1">
        <w:rPr>
          <w:rFonts w:ascii="Times New Roman" w:eastAsia="Times New Roman" w:hAnsi="Times New Roman" w:cs="Times New Roman"/>
          <w:kern w:val="2"/>
          <w:sz w:val="28"/>
          <w:szCs w:val="28"/>
          <w:shd w:val="clear" w:color="auto" w:fill="FFFFFF"/>
          <w:lang w:eastAsia="ru-RU"/>
        </w:rPr>
        <w:t>Актуальность.  Одним из приоритетных направлений реформирования и развития общеобразовательной школы является сохранение и укрепление здоровья учащегося.</w:t>
      </w:r>
      <w:r w:rsidRPr="00520AA1">
        <w:rPr>
          <w:rFonts w:ascii="Times New Roman" w:eastAsia="Times New Roman" w:hAnsi="Times New Roman" w:cs="Times New Roman"/>
          <w:b/>
          <w:color w:val="000000"/>
          <w:kern w:val="2"/>
          <w:sz w:val="28"/>
          <w:szCs w:val="28"/>
          <w:lang w:eastAsia="ru-RU"/>
        </w:rPr>
        <w:t xml:space="preserve"> </w:t>
      </w:r>
      <w:proofErr w:type="gramStart"/>
      <w:r w:rsidRPr="00520AA1">
        <w:rPr>
          <w:rFonts w:ascii="Times New Roman" w:eastAsia="Times New Roman" w:hAnsi="Times New Roman" w:cs="Times New Roman"/>
          <w:color w:val="000000"/>
          <w:kern w:val="2"/>
          <w:sz w:val="28"/>
          <w:szCs w:val="28"/>
          <w:lang w:eastAsia="ru-RU"/>
        </w:rPr>
        <w:t>Уровень выносливости является</w:t>
      </w:r>
      <w:r w:rsidRPr="00520AA1">
        <w:rPr>
          <w:rFonts w:ascii="Times New Roman" w:eastAsia="Times New Roman" w:hAnsi="Times New Roman" w:cs="Times New Roman"/>
          <w:b/>
          <w:color w:val="000000"/>
          <w:kern w:val="2"/>
          <w:sz w:val="28"/>
          <w:szCs w:val="28"/>
          <w:lang w:eastAsia="ru-RU"/>
        </w:rPr>
        <w:t xml:space="preserve"> </w:t>
      </w:r>
      <w:r w:rsidRPr="00520AA1">
        <w:rPr>
          <w:rFonts w:ascii="Times New Roman" w:eastAsia="Times New Roman" w:hAnsi="Times New Roman" w:cs="Times New Roman"/>
          <w:bCs/>
          <w:kern w:val="2"/>
          <w:sz w:val="28"/>
          <w:szCs w:val="28"/>
          <w:lang w:eastAsia="ru-RU"/>
        </w:rPr>
        <w:t>важным показателем физического здоровья обучающихся, именно поэтому на уроках физической культуры необходимо воспитывать данное физическое качество.</w:t>
      </w:r>
      <w:proofErr w:type="gramEnd"/>
      <w:r w:rsidRPr="00520AA1">
        <w:rPr>
          <w:rFonts w:ascii="Times New Roman" w:eastAsia="Times New Roman" w:hAnsi="Times New Roman" w:cs="Times New Roman"/>
          <w:bCs/>
          <w:kern w:val="2"/>
          <w:sz w:val="28"/>
          <w:szCs w:val="28"/>
          <w:lang w:eastAsia="ru-RU"/>
        </w:rPr>
        <w:t xml:space="preserve"> Эффективность воспитания выносливости зависит от подбора средств и методов, способствующих эффективному развитию этого качества у детей и подростков. В связи с тем, что воспитание выносливости у школьников на уроках физической культуры чаще всего связано с выполнением длительных монотонных упражнений, занимающиеся проявляют недостаточный интерес к занятиям на выносливость, что актуализирует изучение вопросов повышения эффективности в воспитании выносливости обучающихся средних классов.</w:t>
      </w:r>
    </w:p>
    <w:p w:rsidR="00FF0756" w:rsidRPr="00520AA1" w:rsidRDefault="00FF0756" w:rsidP="00350FBD">
      <w:pPr>
        <w:suppressAutoHyphens/>
        <w:spacing w:after="0" w:line="336" w:lineRule="auto"/>
        <w:ind w:firstLine="709"/>
        <w:jc w:val="both"/>
        <w:rPr>
          <w:rFonts w:ascii="Times New Roman" w:eastAsia="Times New Roman" w:hAnsi="Times New Roman" w:cs="Times New Roman"/>
          <w:b/>
          <w:kern w:val="2"/>
          <w:sz w:val="28"/>
          <w:szCs w:val="28"/>
          <w:shd w:val="clear" w:color="auto" w:fill="FFFFFF"/>
          <w:lang w:eastAsia="ar-SA"/>
        </w:rPr>
      </w:pPr>
      <w:r w:rsidRPr="00520AA1">
        <w:rPr>
          <w:rFonts w:ascii="Times New Roman" w:eastAsia="Times New Roman" w:hAnsi="Times New Roman" w:cs="Times New Roman"/>
          <w:b/>
          <w:color w:val="000000"/>
          <w:kern w:val="2"/>
          <w:sz w:val="28"/>
          <w:szCs w:val="28"/>
          <w:lang w:eastAsia="ru-RU"/>
        </w:rPr>
        <w:t xml:space="preserve">Цель исследования: </w:t>
      </w:r>
      <w:r w:rsidRPr="00520AA1">
        <w:rPr>
          <w:rFonts w:ascii="Times New Roman" w:eastAsia="Times New Roman" w:hAnsi="Times New Roman" w:cs="Times New Roman"/>
          <w:color w:val="000000"/>
          <w:kern w:val="2"/>
          <w:sz w:val="28"/>
          <w:szCs w:val="28"/>
          <w:lang w:eastAsia="ru-RU"/>
        </w:rPr>
        <w:t xml:space="preserve">изучить методику воспитания общей выносливости </w:t>
      </w:r>
      <w:r w:rsidRPr="00520AA1">
        <w:rPr>
          <w:rFonts w:ascii="Times New Roman" w:eastAsia="Times New Roman" w:hAnsi="Times New Roman" w:cs="Times New Roman"/>
          <w:kern w:val="2"/>
          <w:sz w:val="28"/>
          <w:szCs w:val="28"/>
          <w:lang w:eastAsia="ru-RU"/>
        </w:rPr>
        <w:t>у детей среднего школьного возраста</w:t>
      </w:r>
      <w:r w:rsidRPr="00520AA1">
        <w:rPr>
          <w:rFonts w:ascii="Times New Roman" w:eastAsia="Times New Roman" w:hAnsi="Times New Roman" w:cs="Times New Roman"/>
          <w:color w:val="000000"/>
          <w:kern w:val="2"/>
          <w:sz w:val="28"/>
          <w:szCs w:val="28"/>
          <w:lang w:eastAsia="ru-RU"/>
        </w:rPr>
        <w:t xml:space="preserve"> на уроках физической культуры.</w:t>
      </w:r>
    </w:p>
    <w:p w:rsidR="00FF0756" w:rsidRPr="00520AA1" w:rsidRDefault="00FF0756" w:rsidP="00350FBD">
      <w:pPr>
        <w:suppressAutoHyphens/>
        <w:spacing w:after="0" w:line="336" w:lineRule="auto"/>
        <w:ind w:firstLine="709"/>
        <w:jc w:val="both"/>
        <w:rPr>
          <w:rFonts w:ascii="Times New Roman" w:eastAsia="Times New Roman" w:hAnsi="Times New Roman" w:cs="Times New Roman"/>
          <w:b/>
          <w:kern w:val="2"/>
          <w:sz w:val="28"/>
          <w:szCs w:val="28"/>
          <w:shd w:val="clear" w:color="auto" w:fill="FFFFFF"/>
          <w:lang w:eastAsia="ar-SA"/>
        </w:rPr>
      </w:pPr>
      <w:r w:rsidRPr="00520AA1">
        <w:rPr>
          <w:rFonts w:ascii="Times New Roman" w:eastAsia="Times New Roman" w:hAnsi="Times New Roman" w:cs="Times New Roman"/>
          <w:b/>
          <w:kern w:val="2"/>
          <w:sz w:val="28"/>
          <w:szCs w:val="28"/>
          <w:shd w:val="clear" w:color="auto" w:fill="FFFFFF"/>
          <w:lang w:eastAsia="ar-SA"/>
        </w:rPr>
        <w:t>Объект исследования</w:t>
      </w:r>
      <w:r w:rsidRPr="00520AA1">
        <w:rPr>
          <w:rFonts w:ascii="Times New Roman" w:eastAsia="Times New Roman" w:hAnsi="Times New Roman" w:cs="Times New Roman"/>
          <w:kern w:val="2"/>
          <w:sz w:val="28"/>
          <w:szCs w:val="28"/>
          <w:shd w:val="clear" w:color="auto" w:fill="FFFFFF"/>
          <w:lang w:eastAsia="ar-SA"/>
        </w:rPr>
        <w:t>: учебно-воспитательный процесс на уроках физической культуры у детей среднего школьного возраста.</w:t>
      </w:r>
    </w:p>
    <w:p w:rsidR="00FF0756" w:rsidRPr="00520AA1" w:rsidRDefault="00FF0756" w:rsidP="00350FBD">
      <w:pPr>
        <w:suppressAutoHyphens/>
        <w:spacing w:after="0" w:line="336" w:lineRule="auto"/>
        <w:ind w:firstLine="709"/>
        <w:jc w:val="both"/>
        <w:rPr>
          <w:rFonts w:ascii="Times New Roman" w:eastAsia="Times New Roman" w:hAnsi="Times New Roman" w:cs="Times New Roman"/>
          <w:b/>
          <w:kern w:val="2"/>
          <w:sz w:val="28"/>
          <w:szCs w:val="28"/>
          <w:shd w:val="clear" w:color="auto" w:fill="FFFFFF"/>
          <w:lang w:eastAsia="ar-SA"/>
        </w:rPr>
      </w:pPr>
      <w:r w:rsidRPr="00520AA1">
        <w:rPr>
          <w:rFonts w:ascii="Times New Roman" w:eastAsia="Times New Roman" w:hAnsi="Times New Roman" w:cs="Times New Roman"/>
          <w:b/>
          <w:kern w:val="2"/>
          <w:sz w:val="28"/>
          <w:szCs w:val="28"/>
          <w:shd w:val="clear" w:color="auto" w:fill="FFFFFF"/>
          <w:lang w:eastAsia="ar-SA"/>
        </w:rPr>
        <w:t>Предмет исследования</w:t>
      </w:r>
      <w:r w:rsidRPr="00520AA1">
        <w:rPr>
          <w:rFonts w:ascii="Times New Roman" w:eastAsia="Times New Roman" w:hAnsi="Times New Roman" w:cs="Times New Roman"/>
          <w:kern w:val="2"/>
          <w:sz w:val="28"/>
          <w:szCs w:val="28"/>
          <w:shd w:val="clear" w:color="auto" w:fill="FFFFFF"/>
          <w:lang w:eastAsia="ar-SA"/>
        </w:rPr>
        <w:t>: методика воспитания общей выносливости у детей среднего школьного возраста на уроках физической культуры.</w:t>
      </w:r>
    </w:p>
    <w:p w:rsidR="00FF0756" w:rsidRPr="00520AA1" w:rsidRDefault="00FF0756" w:rsidP="00350FBD">
      <w:pPr>
        <w:suppressAutoHyphens/>
        <w:spacing w:after="0" w:line="336" w:lineRule="auto"/>
        <w:ind w:firstLine="709"/>
        <w:jc w:val="both"/>
        <w:rPr>
          <w:rFonts w:ascii="Times New Roman" w:eastAsia="Times New Roman" w:hAnsi="Times New Roman" w:cs="Times New Roman"/>
          <w:kern w:val="2"/>
          <w:sz w:val="28"/>
          <w:szCs w:val="28"/>
          <w:shd w:val="clear" w:color="auto" w:fill="FFFFFF"/>
          <w:lang w:eastAsia="ar-SA"/>
        </w:rPr>
      </w:pPr>
      <w:r w:rsidRPr="00520AA1">
        <w:rPr>
          <w:rFonts w:ascii="Times New Roman" w:eastAsia="Times New Roman" w:hAnsi="Times New Roman" w:cs="Times New Roman"/>
          <w:b/>
          <w:kern w:val="2"/>
          <w:sz w:val="28"/>
          <w:szCs w:val="28"/>
          <w:shd w:val="clear" w:color="auto" w:fill="FFFFFF"/>
          <w:lang w:eastAsia="ar-SA"/>
        </w:rPr>
        <w:t>Задачи исследования:</w:t>
      </w:r>
    </w:p>
    <w:p w:rsidR="00FF0756" w:rsidRPr="00520AA1" w:rsidRDefault="00FF0756" w:rsidP="00F0368D">
      <w:pPr>
        <w:numPr>
          <w:ilvl w:val="0"/>
          <w:numId w:val="2"/>
        </w:numPr>
        <w:suppressAutoHyphens/>
        <w:spacing w:after="0" w:line="360" w:lineRule="auto"/>
        <w:ind w:left="0" w:firstLine="709"/>
        <w:jc w:val="both"/>
        <w:rPr>
          <w:rFonts w:ascii="Times New Roman" w:eastAsia="Times New Roman" w:hAnsi="Times New Roman" w:cs="Times New Roman"/>
          <w:kern w:val="2"/>
          <w:sz w:val="28"/>
          <w:szCs w:val="28"/>
          <w:shd w:val="clear" w:color="auto" w:fill="FFFFFF"/>
          <w:lang w:eastAsia="ar-SA"/>
        </w:rPr>
      </w:pPr>
      <w:r w:rsidRPr="00520AA1">
        <w:rPr>
          <w:rFonts w:ascii="Times New Roman" w:eastAsia="Times New Roman" w:hAnsi="Times New Roman" w:cs="Times New Roman"/>
          <w:kern w:val="2"/>
          <w:sz w:val="28"/>
          <w:szCs w:val="28"/>
          <w:shd w:val="clear" w:color="auto" w:fill="FFFFFF"/>
          <w:lang w:eastAsia="ar-SA"/>
        </w:rPr>
        <w:t>Дать характеристику учебно-воспитательному процессу на уроках физической культуры с детьми среднего школьного возраста.</w:t>
      </w:r>
    </w:p>
    <w:p w:rsidR="00FF0756" w:rsidRPr="00520AA1" w:rsidRDefault="00FF0756" w:rsidP="00F0368D">
      <w:pPr>
        <w:numPr>
          <w:ilvl w:val="0"/>
          <w:numId w:val="2"/>
        </w:numPr>
        <w:suppressAutoHyphens/>
        <w:spacing w:after="0" w:line="360" w:lineRule="auto"/>
        <w:ind w:left="0" w:firstLine="709"/>
        <w:jc w:val="both"/>
        <w:rPr>
          <w:rFonts w:ascii="Times New Roman" w:eastAsia="Times New Roman" w:hAnsi="Times New Roman" w:cs="Times New Roman"/>
          <w:kern w:val="2"/>
          <w:sz w:val="28"/>
          <w:szCs w:val="28"/>
          <w:shd w:val="clear" w:color="auto" w:fill="FFFFFF"/>
          <w:lang w:eastAsia="ar-SA"/>
        </w:rPr>
      </w:pPr>
      <w:r w:rsidRPr="00520AA1">
        <w:rPr>
          <w:rFonts w:ascii="Times New Roman" w:eastAsia="Times New Roman" w:hAnsi="Times New Roman" w:cs="Times New Roman"/>
          <w:kern w:val="2"/>
          <w:sz w:val="28"/>
          <w:szCs w:val="28"/>
          <w:shd w:val="clear" w:color="auto" w:fill="FFFFFF"/>
          <w:lang w:eastAsia="ar-SA"/>
        </w:rPr>
        <w:t>Выявить возрастные анатомо-физиологические и психологические особенности детей среднего школьного возраста.</w:t>
      </w:r>
    </w:p>
    <w:p w:rsidR="00FF0756" w:rsidRPr="00520AA1" w:rsidRDefault="00FF0756" w:rsidP="00F0368D">
      <w:pPr>
        <w:numPr>
          <w:ilvl w:val="0"/>
          <w:numId w:val="2"/>
        </w:numPr>
        <w:suppressAutoHyphens/>
        <w:spacing w:after="0" w:line="360" w:lineRule="auto"/>
        <w:ind w:left="0" w:firstLine="709"/>
        <w:jc w:val="both"/>
        <w:rPr>
          <w:rFonts w:ascii="Times New Roman" w:eastAsia="Times New Roman" w:hAnsi="Times New Roman" w:cs="Times New Roman"/>
          <w:kern w:val="2"/>
          <w:sz w:val="28"/>
          <w:szCs w:val="28"/>
          <w:shd w:val="clear" w:color="auto" w:fill="FFFFFF"/>
          <w:lang w:eastAsia="ar-SA"/>
        </w:rPr>
      </w:pPr>
      <w:r w:rsidRPr="00520AA1">
        <w:rPr>
          <w:rFonts w:ascii="Times New Roman" w:eastAsia="Times New Roman" w:hAnsi="Times New Roman" w:cs="Times New Roman"/>
          <w:kern w:val="2"/>
          <w:sz w:val="28"/>
          <w:szCs w:val="28"/>
          <w:shd w:val="clear" w:color="auto" w:fill="FFFFFF"/>
          <w:lang w:eastAsia="ar-SA"/>
        </w:rPr>
        <w:t>Определить наиболее эффективные средства, методы и методические приемы, используемые для воспитания общей выносливости обучающихся средних классов.</w:t>
      </w:r>
    </w:p>
    <w:p w:rsidR="00B23E3E" w:rsidRPr="00F0368D" w:rsidRDefault="00FF0756" w:rsidP="00F0368D">
      <w:pPr>
        <w:pStyle w:val="a4"/>
        <w:numPr>
          <w:ilvl w:val="0"/>
          <w:numId w:val="2"/>
        </w:numPr>
        <w:suppressAutoHyphens/>
        <w:spacing w:after="0" w:line="360" w:lineRule="auto"/>
        <w:ind w:left="0" w:firstLine="709"/>
        <w:jc w:val="both"/>
        <w:rPr>
          <w:rFonts w:ascii="Times New Roman" w:eastAsia="Times New Roman" w:hAnsi="Times New Roman" w:cs="Times New Roman"/>
          <w:bCs/>
          <w:kern w:val="2"/>
          <w:sz w:val="28"/>
          <w:szCs w:val="28"/>
          <w:lang w:eastAsia="ru-RU"/>
        </w:rPr>
      </w:pPr>
      <w:r w:rsidRPr="00F0368D">
        <w:rPr>
          <w:rFonts w:ascii="Times New Roman" w:eastAsia="Times New Roman" w:hAnsi="Times New Roman" w:cs="Times New Roman"/>
          <w:kern w:val="2"/>
          <w:sz w:val="28"/>
          <w:szCs w:val="28"/>
          <w:shd w:val="clear" w:color="auto" w:fill="FFFFFF"/>
          <w:lang w:eastAsia="ar-SA"/>
        </w:rPr>
        <w:t>Выявить уровень общей выносливости обучающихся средних классов.</w:t>
      </w:r>
      <w:r w:rsidR="00B23E3E" w:rsidRPr="00F0368D">
        <w:rPr>
          <w:rFonts w:ascii="Times New Roman" w:eastAsia="Times New Roman" w:hAnsi="Times New Roman" w:cs="Times New Roman"/>
          <w:bCs/>
          <w:kern w:val="2"/>
          <w:sz w:val="28"/>
          <w:szCs w:val="28"/>
          <w:lang w:eastAsia="ru-RU"/>
        </w:rPr>
        <w:br w:type="page"/>
      </w:r>
    </w:p>
    <w:p w:rsidR="00FF0756" w:rsidRDefault="00063996" w:rsidP="00350FBD">
      <w:pPr>
        <w:pStyle w:val="1"/>
        <w:spacing w:before="0" w:line="360" w:lineRule="auto"/>
        <w:ind w:firstLine="709"/>
        <w:jc w:val="center"/>
        <w:rPr>
          <w:rFonts w:ascii="Times New Roman" w:eastAsia="Times New Roman" w:hAnsi="Times New Roman" w:cs="Times New Roman"/>
          <w:color w:val="000000" w:themeColor="text1"/>
          <w:kern w:val="2"/>
          <w:shd w:val="clear" w:color="auto" w:fill="FFFFFF"/>
          <w:lang w:eastAsia="ar-SA"/>
        </w:rPr>
      </w:pPr>
      <w:bookmarkStart w:id="6" w:name="_Toc503106339"/>
      <w:bookmarkStart w:id="7" w:name="_Toc128034430"/>
      <w:bookmarkEnd w:id="0"/>
      <w:bookmarkEnd w:id="1"/>
      <w:r w:rsidRPr="00B23E3E">
        <w:rPr>
          <w:rFonts w:ascii="Times New Roman" w:eastAsia="Times New Roman" w:hAnsi="Times New Roman" w:cs="Times New Roman"/>
          <w:bCs w:val="0"/>
          <w:color w:val="000000" w:themeColor="text1"/>
          <w:kern w:val="2"/>
          <w:lang w:eastAsia="ru-RU"/>
        </w:rPr>
        <w:lastRenderedPageBreak/>
        <w:t xml:space="preserve">Глава </w:t>
      </w:r>
      <w:r w:rsidR="004D5148" w:rsidRPr="004D5148">
        <w:rPr>
          <w:rFonts w:ascii="Times New Roman" w:eastAsia="Times New Roman" w:hAnsi="Times New Roman" w:cs="Times New Roman"/>
          <w:color w:val="000000" w:themeColor="text1"/>
          <w:kern w:val="2"/>
          <w:lang w:eastAsia="ru-RU"/>
        </w:rPr>
        <w:t>1</w:t>
      </w:r>
      <w:r w:rsidR="00FF0756" w:rsidRPr="00B23E3E">
        <w:rPr>
          <w:rFonts w:ascii="Times New Roman" w:eastAsia="Times New Roman" w:hAnsi="Times New Roman" w:cs="Times New Roman"/>
          <w:color w:val="000000" w:themeColor="text1"/>
          <w:kern w:val="2"/>
          <w:lang w:eastAsia="ru-RU"/>
        </w:rPr>
        <w:t xml:space="preserve"> Х</w:t>
      </w:r>
      <w:r w:rsidR="00FF0756" w:rsidRPr="00B23E3E">
        <w:rPr>
          <w:rFonts w:ascii="Times New Roman" w:eastAsia="Times New Roman" w:hAnsi="Times New Roman" w:cs="Times New Roman"/>
          <w:color w:val="000000" w:themeColor="text1"/>
          <w:kern w:val="2"/>
          <w:shd w:val="clear" w:color="auto" w:fill="FFFFFF"/>
          <w:lang w:eastAsia="ar-SA"/>
        </w:rPr>
        <w:t>АРАКТЕРИСТИКА УЧЕБНО-ВОСПИТАТЕЛЬНОГО ПРОЦЕССА НА УРОКАХ ФИЗИЧЕСКОЙ КУЛЬТУРЫ С ДЕТЬМИ СРЕДНЕГО ШКОЛЬНОГО ВОЗРАСТА</w:t>
      </w:r>
      <w:bookmarkEnd w:id="6"/>
      <w:bookmarkEnd w:id="7"/>
    </w:p>
    <w:p w:rsidR="00B23E3E" w:rsidRPr="00B23E3E" w:rsidRDefault="00B23E3E" w:rsidP="00350FBD">
      <w:pPr>
        <w:spacing w:after="0" w:line="360" w:lineRule="auto"/>
        <w:ind w:firstLine="709"/>
        <w:rPr>
          <w:lang w:eastAsia="ar-SA"/>
        </w:rPr>
      </w:pPr>
    </w:p>
    <w:p w:rsidR="00FF0756" w:rsidRDefault="00E0648F" w:rsidP="00350FBD">
      <w:pPr>
        <w:pStyle w:val="2"/>
        <w:spacing w:before="0" w:line="360" w:lineRule="auto"/>
        <w:ind w:firstLine="709"/>
        <w:jc w:val="center"/>
        <w:rPr>
          <w:rFonts w:ascii="Times New Roman" w:eastAsia="Times New Roman" w:hAnsi="Times New Roman" w:cs="Times New Roman"/>
          <w:color w:val="000000" w:themeColor="text1"/>
          <w:kern w:val="2"/>
          <w:sz w:val="28"/>
          <w:szCs w:val="28"/>
          <w:shd w:val="clear" w:color="auto" w:fill="FFFFFF"/>
          <w:lang w:eastAsia="ar-SA"/>
        </w:rPr>
      </w:pPr>
      <w:bookmarkStart w:id="8" w:name="_Toc503106340"/>
      <w:bookmarkStart w:id="9" w:name="_Toc128034431"/>
      <w:r>
        <w:rPr>
          <w:rFonts w:ascii="Times New Roman" w:eastAsia="Times New Roman" w:hAnsi="Times New Roman" w:cs="Times New Roman"/>
          <w:bCs w:val="0"/>
          <w:color w:val="000000" w:themeColor="text1"/>
          <w:kern w:val="2"/>
          <w:sz w:val="28"/>
          <w:szCs w:val="28"/>
          <w:shd w:val="clear" w:color="auto" w:fill="FFFFFF"/>
          <w:lang w:eastAsia="ar-SA"/>
        </w:rPr>
        <w:t>1.1</w:t>
      </w:r>
      <w:r w:rsidRPr="00E0648F">
        <w:rPr>
          <w:rFonts w:ascii="Times New Roman" w:eastAsia="Times New Roman" w:hAnsi="Times New Roman" w:cs="Times New Roman"/>
          <w:bCs w:val="0"/>
          <w:color w:val="000000" w:themeColor="text1"/>
          <w:kern w:val="2"/>
          <w:sz w:val="28"/>
          <w:szCs w:val="28"/>
          <w:shd w:val="clear" w:color="auto" w:fill="FFFFFF"/>
          <w:lang w:eastAsia="ar-SA"/>
        </w:rPr>
        <w:t xml:space="preserve"> </w:t>
      </w:r>
      <w:r w:rsidR="00FF0756" w:rsidRPr="00B23E3E">
        <w:rPr>
          <w:rFonts w:ascii="Times New Roman" w:eastAsia="Times New Roman" w:hAnsi="Times New Roman" w:cs="Times New Roman"/>
          <w:color w:val="000000" w:themeColor="text1"/>
          <w:kern w:val="2"/>
          <w:sz w:val="28"/>
          <w:szCs w:val="28"/>
          <w:shd w:val="clear" w:color="auto" w:fill="FFFFFF"/>
          <w:lang w:eastAsia="ar-SA"/>
        </w:rPr>
        <w:t>Возрастные анатомо-физиологические и психологические особенности детей среднего школьного возраста</w:t>
      </w:r>
      <w:bookmarkEnd w:id="8"/>
      <w:bookmarkEnd w:id="9"/>
    </w:p>
    <w:p w:rsidR="00B23E3E" w:rsidRPr="00B23E3E" w:rsidRDefault="00B23E3E" w:rsidP="00350FBD">
      <w:pPr>
        <w:spacing w:after="0" w:line="360" w:lineRule="auto"/>
        <w:ind w:firstLine="709"/>
        <w:rPr>
          <w:rFonts w:ascii="Times New Roman" w:hAnsi="Times New Roman" w:cs="Times New Roman"/>
          <w:sz w:val="28"/>
          <w:szCs w:val="28"/>
          <w:lang w:eastAsia="ar-SA"/>
        </w:rPr>
      </w:pPr>
    </w:p>
    <w:p w:rsidR="00FF0756" w:rsidRPr="00520AA1" w:rsidRDefault="00FF0756" w:rsidP="00350FBD">
      <w:pPr>
        <w:widowControl w:val="0"/>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Возрастными особенностями называют характерные для определенного периода жизни психические и анатомо-физиологические  качества. Для </w:t>
      </w:r>
      <w:r w:rsidR="00874022">
        <w:rPr>
          <w:rFonts w:ascii="Times New Roman" w:eastAsia="Times New Roman" w:hAnsi="Times New Roman" w:cs="Times New Roman"/>
          <w:color w:val="000000"/>
          <w:kern w:val="2"/>
          <w:sz w:val="28"/>
          <w:szCs w:val="28"/>
          <w:lang w:eastAsia="ru-RU"/>
        </w:rPr>
        <w:t xml:space="preserve">нас </w:t>
      </w:r>
      <w:r w:rsidRPr="00520AA1">
        <w:rPr>
          <w:rFonts w:ascii="Times New Roman" w:eastAsia="Times New Roman" w:hAnsi="Times New Roman" w:cs="Times New Roman"/>
          <w:color w:val="000000"/>
          <w:kern w:val="2"/>
          <w:sz w:val="28"/>
          <w:szCs w:val="28"/>
          <w:lang w:eastAsia="ru-RU"/>
        </w:rPr>
        <w:t>наибольший интерес представляет периодизация, охватывающая жизнь</w:t>
      </w:r>
      <w:r w:rsidR="00D04662">
        <w:rPr>
          <w:rFonts w:ascii="Times New Roman" w:eastAsia="Times New Roman" w:hAnsi="Times New Roman" w:cs="Times New Roman"/>
          <w:color w:val="000000"/>
          <w:kern w:val="2"/>
          <w:sz w:val="28"/>
          <w:szCs w:val="28"/>
          <w:lang w:eastAsia="ru-RU"/>
        </w:rPr>
        <w:t xml:space="preserve"> учеников среднего</w:t>
      </w:r>
      <w:r w:rsidRPr="00520AA1">
        <w:rPr>
          <w:rFonts w:ascii="Times New Roman" w:eastAsia="Times New Roman" w:hAnsi="Times New Roman" w:cs="Times New Roman"/>
          <w:color w:val="000000"/>
          <w:kern w:val="2"/>
          <w:sz w:val="28"/>
          <w:szCs w:val="28"/>
          <w:lang w:eastAsia="ru-RU"/>
        </w:rPr>
        <w:t xml:space="preserve"> школьного возраста</w:t>
      </w:r>
      <w:r w:rsidR="00D04662" w:rsidRPr="00D04662">
        <w:rPr>
          <w:rFonts w:ascii="Times New Roman" w:eastAsia="Times New Roman" w:hAnsi="Times New Roman" w:cs="Times New Roman"/>
          <w:color w:val="000000"/>
          <w:kern w:val="2"/>
          <w:sz w:val="28"/>
          <w:szCs w:val="28"/>
          <w:lang w:eastAsia="ru-RU"/>
        </w:rPr>
        <w:t xml:space="preserve"> [1,2]</w:t>
      </w:r>
      <w:r w:rsidRPr="00520AA1">
        <w:rPr>
          <w:rFonts w:ascii="Times New Roman" w:eastAsia="Times New Roman" w:hAnsi="Times New Roman" w:cs="Times New Roman"/>
          <w:color w:val="000000"/>
          <w:kern w:val="2"/>
          <w:sz w:val="28"/>
          <w:szCs w:val="28"/>
          <w:lang w:eastAsia="ru-RU"/>
        </w:rPr>
        <w:t>.</w:t>
      </w:r>
    </w:p>
    <w:p w:rsidR="00FF0756" w:rsidRPr="00520AA1" w:rsidRDefault="00FF0756" w:rsidP="00350FBD">
      <w:pPr>
        <w:widowControl w:val="0"/>
        <w:suppressAutoHyphens/>
        <w:spacing w:after="0" w:line="360" w:lineRule="auto"/>
        <w:ind w:firstLine="709"/>
        <w:jc w:val="both"/>
        <w:rPr>
          <w:rFonts w:ascii="Times New Roman" w:eastAsia="Droid Sans Fallback" w:hAnsi="Times New Roman" w:cs="Times New Roman"/>
          <w:kern w:val="2"/>
          <w:sz w:val="28"/>
          <w:szCs w:val="28"/>
        </w:rPr>
      </w:pPr>
      <w:r w:rsidRPr="00520AA1">
        <w:rPr>
          <w:rFonts w:ascii="Times New Roman" w:eastAsia="Times New Roman" w:hAnsi="Times New Roman" w:cs="Times New Roman"/>
          <w:color w:val="000000"/>
          <w:kern w:val="2"/>
          <w:sz w:val="28"/>
          <w:szCs w:val="28"/>
          <w:lang w:eastAsia="ru-RU"/>
        </w:rPr>
        <w:t>В средних и старших классах учатся юноши и девушки. Их можно разделить на 2 группы: подр</w:t>
      </w:r>
      <w:r w:rsidR="00D64DE2">
        <w:rPr>
          <w:rFonts w:ascii="Times New Roman" w:eastAsia="Times New Roman" w:hAnsi="Times New Roman" w:cs="Times New Roman"/>
          <w:color w:val="000000"/>
          <w:kern w:val="2"/>
          <w:sz w:val="28"/>
          <w:szCs w:val="28"/>
          <w:lang w:eastAsia="ru-RU"/>
        </w:rPr>
        <w:t>остковый возраст – юноши от  13-16 лет, девушки от 12-</w:t>
      </w:r>
      <w:r w:rsidRPr="00520AA1">
        <w:rPr>
          <w:rFonts w:ascii="Times New Roman" w:eastAsia="Times New Roman" w:hAnsi="Times New Roman" w:cs="Times New Roman"/>
          <w:color w:val="000000"/>
          <w:kern w:val="2"/>
          <w:sz w:val="28"/>
          <w:szCs w:val="28"/>
          <w:lang w:eastAsia="ru-RU"/>
        </w:rPr>
        <w:t>15 лет.  Эта возрастная категория в установленной  степени позволяет установить только несколько границ между фазами роста. Но в каждом возрасте физическое воспитание имеет свои признаки и отличия. Возрастные особенности организма обеспечивают  в данной степени содержание и методику физического воспитания. Осуществляется с учетом возраста подбора средств, выбираются допустимые нагрузки, нормативные требования</w:t>
      </w:r>
      <w:r w:rsidR="00D04662" w:rsidRPr="00D04662">
        <w:rPr>
          <w:rFonts w:ascii="Times New Roman" w:eastAsia="Times New Roman" w:hAnsi="Times New Roman" w:cs="Times New Roman"/>
          <w:color w:val="000000"/>
          <w:kern w:val="2"/>
          <w:sz w:val="28"/>
          <w:szCs w:val="28"/>
          <w:lang w:eastAsia="ru-RU"/>
        </w:rPr>
        <w:t xml:space="preserve"> [3]</w:t>
      </w:r>
      <w:r w:rsidRPr="00520AA1">
        <w:rPr>
          <w:rFonts w:ascii="Times New Roman" w:eastAsia="Times New Roman" w:hAnsi="Times New Roman" w:cs="Times New Roman"/>
          <w:color w:val="000000"/>
          <w:kern w:val="2"/>
          <w:sz w:val="28"/>
          <w:szCs w:val="28"/>
          <w:lang w:eastAsia="ru-RU"/>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bookmarkStart w:id="10" w:name="_Toc483934577"/>
      <w:bookmarkStart w:id="11" w:name="_Toc483934376"/>
      <w:r w:rsidRPr="00E0648F">
        <w:rPr>
          <w:rFonts w:ascii="Times New Roman" w:eastAsia="Times New Roman" w:hAnsi="Times New Roman" w:cs="Times New Roman"/>
          <w:i/>
          <w:kern w:val="2"/>
          <w:sz w:val="28"/>
          <w:szCs w:val="28"/>
          <w:lang w:eastAsia="ru-RU"/>
        </w:rPr>
        <w:t>Средний возраст</w:t>
      </w:r>
      <w:r w:rsidRPr="00520AA1">
        <w:rPr>
          <w:rFonts w:ascii="Times New Roman" w:eastAsia="Times New Roman" w:hAnsi="Times New Roman" w:cs="Times New Roman"/>
          <w:kern w:val="2"/>
          <w:sz w:val="28"/>
          <w:szCs w:val="28"/>
          <w:lang w:eastAsia="ru-RU"/>
        </w:rPr>
        <w:t>. В подростк</w:t>
      </w:r>
      <w:r w:rsidR="00874022">
        <w:rPr>
          <w:rFonts w:ascii="Times New Roman" w:eastAsia="Times New Roman" w:hAnsi="Times New Roman" w:cs="Times New Roman"/>
          <w:kern w:val="2"/>
          <w:sz w:val="28"/>
          <w:szCs w:val="28"/>
          <w:lang w:eastAsia="ru-RU"/>
        </w:rPr>
        <w:t xml:space="preserve">овом периоде среднего возраста </w:t>
      </w:r>
      <w:r w:rsidRPr="00520AA1">
        <w:rPr>
          <w:rFonts w:ascii="Times New Roman" w:eastAsia="Times New Roman" w:hAnsi="Times New Roman" w:cs="Times New Roman"/>
          <w:kern w:val="2"/>
          <w:sz w:val="28"/>
          <w:szCs w:val="28"/>
          <w:lang w:eastAsia="ru-RU"/>
        </w:rPr>
        <w:t>значительно увеличится  рост скелета до 7-10 см, а масса тела - до 4,5-9 кг в год. В темпах прироста массы тела мальчики отстают от девочек на 1-2 года.</w:t>
      </w:r>
      <w:bookmarkEnd w:id="10"/>
      <w:bookmarkEnd w:id="11"/>
      <w:r w:rsidRPr="00520AA1">
        <w:rPr>
          <w:rFonts w:ascii="Times New Roman" w:eastAsia="Times New Roman" w:hAnsi="Times New Roman" w:cs="Times New Roman"/>
          <w:color w:val="000000"/>
          <w:kern w:val="2"/>
          <w:sz w:val="28"/>
          <w:szCs w:val="28"/>
          <w:lang w:eastAsia="ru-RU"/>
        </w:rPr>
        <w:t xml:space="preserve"> Движение ребер ограничивается з</w:t>
      </w:r>
      <w:r w:rsidR="00874022">
        <w:rPr>
          <w:rFonts w:ascii="Times New Roman" w:eastAsia="Times New Roman" w:hAnsi="Times New Roman" w:cs="Times New Roman"/>
          <w:color w:val="000000"/>
          <w:kern w:val="2"/>
          <w:sz w:val="28"/>
          <w:szCs w:val="28"/>
          <w:lang w:eastAsia="ru-RU"/>
        </w:rPr>
        <w:t xml:space="preserve">а счет грудной клетки, поэтому </w:t>
      </w:r>
      <w:r w:rsidRPr="00520AA1">
        <w:rPr>
          <w:rFonts w:ascii="Times New Roman" w:eastAsia="Times New Roman" w:hAnsi="Times New Roman" w:cs="Times New Roman"/>
          <w:color w:val="000000"/>
          <w:kern w:val="2"/>
          <w:sz w:val="28"/>
          <w:szCs w:val="28"/>
          <w:lang w:eastAsia="ru-RU"/>
        </w:rPr>
        <w:t xml:space="preserve">дыхание поверхностное и частое, легкие со временем растут и дыхание совершенствуется. У девочек формируется относительно длинное туловище в сравнении с мальчиками, массивный тазовый пояс, короткие ноги. Снижается возможность в беге, прыжках,  а в метании по сравнению с мальчиками. Слабее развиты мышцы плечевого пояса, чем у мальчиков, в метании это влияет результат, упорах, подтягивании, лазании, но хорошо выполняются </w:t>
      </w:r>
      <w:r w:rsidRPr="00520AA1">
        <w:rPr>
          <w:rFonts w:ascii="Times New Roman" w:eastAsia="Times New Roman" w:hAnsi="Times New Roman" w:cs="Times New Roman"/>
          <w:color w:val="000000"/>
          <w:kern w:val="2"/>
          <w:sz w:val="28"/>
          <w:szCs w:val="28"/>
          <w:lang w:eastAsia="ru-RU"/>
        </w:rPr>
        <w:lastRenderedPageBreak/>
        <w:t>ритмичные и пластичные движения, упражнения на равновесие на точность и грациозность движений</w:t>
      </w:r>
      <w:r w:rsidR="00D04662" w:rsidRPr="00D04662">
        <w:rPr>
          <w:rFonts w:ascii="Times New Roman" w:eastAsia="Times New Roman" w:hAnsi="Times New Roman" w:cs="Times New Roman"/>
          <w:color w:val="000000"/>
          <w:kern w:val="2"/>
          <w:sz w:val="28"/>
          <w:szCs w:val="28"/>
          <w:lang w:eastAsia="ru-RU"/>
        </w:rPr>
        <w:t xml:space="preserve"> [1,2,3]</w:t>
      </w:r>
      <w:r w:rsidRPr="00520AA1">
        <w:rPr>
          <w:rFonts w:ascii="Times New Roman" w:eastAsia="Times New Roman" w:hAnsi="Times New Roman" w:cs="Times New Roman"/>
          <w:color w:val="000000"/>
          <w:kern w:val="2"/>
          <w:sz w:val="28"/>
          <w:szCs w:val="28"/>
          <w:lang w:eastAsia="ru-RU"/>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Мальчики переоценивают свои возможности, хотят понять сам</w:t>
      </w:r>
      <w:r w:rsidR="00874022">
        <w:rPr>
          <w:rFonts w:ascii="Times New Roman" w:eastAsia="Times New Roman" w:hAnsi="Times New Roman" w:cs="Times New Roman"/>
          <w:color w:val="000000"/>
          <w:kern w:val="2"/>
          <w:sz w:val="28"/>
          <w:szCs w:val="28"/>
          <w:lang w:eastAsia="ru-RU"/>
        </w:rPr>
        <w:t>и, и все сделать своими силами.</w:t>
      </w:r>
      <w:r w:rsidRPr="00520AA1">
        <w:rPr>
          <w:rFonts w:ascii="Times New Roman" w:eastAsia="Times New Roman" w:hAnsi="Times New Roman" w:cs="Times New Roman"/>
          <w:color w:val="000000"/>
          <w:kern w:val="2"/>
          <w:sz w:val="28"/>
          <w:szCs w:val="28"/>
          <w:lang w:eastAsia="ru-RU"/>
        </w:rPr>
        <w:t xml:space="preserve"> А вот девочки уверенны в своих силах. Подростки чувствительны, когда их оценивают  взрослые, реагируют на достоинства, не любят поучений, а особенно длительных.</w:t>
      </w:r>
      <w:r w:rsidRPr="00520AA1">
        <w:rPr>
          <w:rFonts w:ascii="Times New Roman" w:eastAsia="Times New Roman" w:hAnsi="Times New Roman" w:cs="Times New Roman"/>
          <w:kern w:val="2"/>
          <w:sz w:val="28"/>
          <w:szCs w:val="28"/>
          <w:lang w:eastAsia="ru-RU"/>
        </w:rPr>
        <w:t xml:space="preserve"> Задачи, использованные в среднем возрасте </w:t>
      </w:r>
      <w:r w:rsidR="00D64DE2">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это  укрепление  здоровья  и  физического развития. Проявляются такие двигательные качества как: быстрота, скоростно-силовая и мышечная сила, выносливость и подвижность в суставах, укрепление навыка осанки при передвижении. Так же  выполняются отдельные упражнения из гимнастики, легкой атлетики, плавания, лыжного и конькобежного спорта, спортивные игры (баскетбол, волейбол, футбол)</w:t>
      </w:r>
      <w:r w:rsidR="00D04662" w:rsidRPr="00D04662">
        <w:rPr>
          <w:rFonts w:ascii="Times New Roman" w:eastAsia="Times New Roman" w:hAnsi="Times New Roman" w:cs="Times New Roman"/>
          <w:kern w:val="2"/>
          <w:sz w:val="28"/>
          <w:szCs w:val="28"/>
          <w:lang w:eastAsia="ru-RU"/>
        </w:rPr>
        <w:t xml:space="preserve"> [2]</w:t>
      </w:r>
      <w:r w:rsidRPr="00520AA1">
        <w:rPr>
          <w:rFonts w:ascii="Times New Roman" w:eastAsia="Times New Roman" w:hAnsi="Times New Roman" w:cs="Times New Roman"/>
          <w:kern w:val="2"/>
          <w:sz w:val="28"/>
          <w:szCs w:val="28"/>
          <w:lang w:eastAsia="ru-RU"/>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color w:val="000000"/>
          <w:kern w:val="2"/>
          <w:sz w:val="28"/>
          <w:szCs w:val="28"/>
          <w:lang w:eastAsia="ru-RU"/>
        </w:rPr>
        <w:t>В этом возрасте не желательны высокие нагрузки на мышечный аппарат и  на опорно-двигательный. Для гибкости требуются начальное проведение подготовительных упражнений, разогреваются  мышцы и связки, эти упражнения на расслабление действуют в мышечных группах. Ни в коем случае не рекомендуют выполнять слишком резкие движения. Внимание нужно выделять правильной осанке. Нагрузки, которые указывают большой эффект на сердце, следует постепенно чередовать с дыхательными упражнениями. Возможно, плохо будут  переноситься  длительные нагрузки, вот поэтому рекомендуют длительный бег постепенно чередовать с ходьбой. Нужно применять специальные дыхательные упражнения для того, чтоб научиться  углублять дыхание. Следует  научиться дышать спокойно, постепенно, без резкости. Не стоит всех объединять в одну группу, то есть  мальчиков и девочек. Для мальчиков и девочек одинаковые  упражнения будут  выполняться  с разной дозировкой и в разных условиях для девочек. Нагрузка должна быть для каждого учащегося индивидуальна. У девочек рекомендуют  выполнять множество видов упражнений под</w:t>
      </w:r>
      <w:r w:rsidR="00A82C03" w:rsidRPr="00520AA1">
        <w:rPr>
          <w:rFonts w:ascii="Times New Roman" w:eastAsia="Times New Roman" w:hAnsi="Times New Roman" w:cs="Times New Roman"/>
          <w:color w:val="000000"/>
          <w:kern w:val="2"/>
          <w:sz w:val="28"/>
          <w:szCs w:val="28"/>
          <w:lang w:eastAsia="ru-RU"/>
        </w:rPr>
        <w:t xml:space="preserve"> музыку  входящие в аэробику</w:t>
      </w:r>
      <w:r w:rsidR="00D04662" w:rsidRPr="00D04662">
        <w:rPr>
          <w:rFonts w:ascii="Times New Roman" w:eastAsia="Times New Roman" w:hAnsi="Times New Roman" w:cs="Times New Roman"/>
          <w:color w:val="000000"/>
          <w:kern w:val="2"/>
          <w:sz w:val="28"/>
          <w:szCs w:val="28"/>
          <w:lang w:eastAsia="ru-RU"/>
        </w:rPr>
        <w:t xml:space="preserve"> [1]</w:t>
      </w:r>
      <w:r w:rsidRPr="00520AA1">
        <w:rPr>
          <w:rFonts w:ascii="Times New Roman" w:eastAsia="Times New Roman" w:hAnsi="Times New Roman" w:cs="Times New Roman"/>
          <w:color w:val="000000"/>
          <w:kern w:val="2"/>
          <w:sz w:val="28"/>
          <w:szCs w:val="28"/>
          <w:lang w:eastAsia="ru-RU"/>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ru-RU"/>
        </w:rPr>
      </w:pPr>
    </w:p>
    <w:p w:rsidR="00FF0756" w:rsidRDefault="00650A85" w:rsidP="00350FBD">
      <w:pPr>
        <w:pStyle w:val="2"/>
        <w:spacing w:before="0" w:line="360" w:lineRule="auto"/>
        <w:ind w:firstLine="709"/>
        <w:jc w:val="center"/>
        <w:rPr>
          <w:rFonts w:ascii="Times New Roman" w:eastAsia="Times New Roman" w:hAnsi="Times New Roman" w:cs="Times New Roman"/>
          <w:color w:val="000000" w:themeColor="text1"/>
          <w:kern w:val="2"/>
          <w:sz w:val="28"/>
          <w:szCs w:val="28"/>
          <w:shd w:val="clear" w:color="auto" w:fill="FFFFFF"/>
          <w:lang w:eastAsia="ar-SA"/>
        </w:rPr>
      </w:pPr>
      <w:bookmarkStart w:id="12" w:name="_Toc503106341"/>
      <w:bookmarkStart w:id="13" w:name="_Toc128034432"/>
      <w:r w:rsidRPr="00B23E3E">
        <w:rPr>
          <w:rFonts w:ascii="Times New Roman" w:eastAsia="Times New Roman" w:hAnsi="Times New Roman" w:cs="Times New Roman"/>
          <w:color w:val="000000" w:themeColor="text1"/>
          <w:kern w:val="2"/>
          <w:sz w:val="28"/>
          <w:szCs w:val="28"/>
          <w:shd w:val="clear" w:color="auto" w:fill="FFFFFF"/>
          <w:lang w:eastAsia="ar-SA"/>
        </w:rPr>
        <w:lastRenderedPageBreak/>
        <w:t>1.2</w:t>
      </w:r>
      <w:r w:rsidR="00520AA1" w:rsidRPr="00B23E3E">
        <w:rPr>
          <w:rFonts w:ascii="Times New Roman" w:eastAsia="Times New Roman" w:hAnsi="Times New Roman" w:cs="Times New Roman"/>
          <w:b w:val="0"/>
          <w:color w:val="000000" w:themeColor="text1"/>
          <w:kern w:val="2"/>
          <w:sz w:val="28"/>
          <w:szCs w:val="28"/>
          <w:shd w:val="clear" w:color="auto" w:fill="FFFFFF"/>
          <w:lang w:eastAsia="ar-SA"/>
        </w:rPr>
        <w:t xml:space="preserve"> </w:t>
      </w:r>
      <w:r w:rsidR="00FF0756" w:rsidRPr="00B23E3E">
        <w:rPr>
          <w:rFonts w:ascii="Times New Roman" w:eastAsia="Times New Roman" w:hAnsi="Times New Roman" w:cs="Times New Roman"/>
          <w:color w:val="000000" w:themeColor="text1"/>
          <w:kern w:val="2"/>
          <w:sz w:val="28"/>
          <w:szCs w:val="28"/>
          <w:shd w:val="clear" w:color="auto" w:fill="FFFFFF"/>
          <w:lang w:eastAsia="ar-SA"/>
        </w:rPr>
        <w:t>Особенности построения учебно-воспитательного процесса по физической культуре в средних классах</w:t>
      </w:r>
      <w:bookmarkEnd w:id="12"/>
      <w:bookmarkEnd w:id="13"/>
    </w:p>
    <w:p w:rsidR="00B23E3E" w:rsidRPr="00B23E3E" w:rsidRDefault="00B23E3E" w:rsidP="00350FBD">
      <w:pPr>
        <w:spacing w:after="0" w:line="360" w:lineRule="auto"/>
        <w:ind w:firstLine="709"/>
        <w:rPr>
          <w:lang w:eastAsia="ar-SA"/>
        </w:rPr>
      </w:pPr>
    </w:p>
    <w:p w:rsidR="00FF0756" w:rsidRPr="00520AA1" w:rsidRDefault="00BA23CA" w:rsidP="00350FBD">
      <w:pPr>
        <w:spacing w:after="0" w:line="360" w:lineRule="auto"/>
        <w:ind w:firstLine="709"/>
        <w:jc w:val="both"/>
        <w:rPr>
          <w:rFonts w:ascii="Times New Roman" w:eastAsia="Times New Roman" w:hAnsi="Times New Roman" w:cs="Times New Roman"/>
          <w:kern w:val="2"/>
          <w:sz w:val="28"/>
          <w:szCs w:val="28"/>
          <w:lang w:eastAsia="ar-SA"/>
        </w:rPr>
      </w:pPr>
      <w:r>
        <w:rPr>
          <w:rFonts w:ascii="Times New Roman" w:eastAsia="Times New Roman" w:hAnsi="Times New Roman" w:cs="Times New Roman"/>
          <w:color w:val="000000" w:themeColor="text1"/>
          <w:kern w:val="2"/>
          <w:sz w:val="28"/>
          <w:szCs w:val="28"/>
          <w:shd w:val="clear" w:color="auto" w:fill="FFFFFF"/>
          <w:lang w:eastAsia="ar-SA"/>
        </w:rPr>
        <w:t xml:space="preserve">Разберем, что такое </w:t>
      </w:r>
      <w:r w:rsidRPr="00BA23CA">
        <w:rPr>
          <w:rFonts w:ascii="Times New Roman" w:eastAsia="Times New Roman" w:hAnsi="Times New Roman" w:cs="Times New Roman"/>
          <w:i/>
          <w:color w:val="000000" w:themeColor="text1"/>
          <w:kern w:val="2"/>
          <w:sz w:val="28"/>
          <w:szCs w:val="28"/>
          <w:shd w:val="clear" w:color="auto" w:fill="FFFFFF"/>
          <w:lang w:eastAsia="ar-SA"/>
        </w:rPr>
        <w:t>т</w:t>
      </w:r>
      <w:r w:rsidR="00B23E3E" w:rsidRPr="00BA23CA">
        <w:rPr>
          <w:rFonts w:ascii="Times New Roman" w:eastAsia="Times New Roman" w:hAnsi="Times New Roman" w:cs="Times New Roman"/>
          <w:i/>
          <w:color w:val="000000" w:themeColor="text1"/>
          <w:kern w:val="2"/>
          <w:sz w:val="28"/>
          <w:szCs w:val="28"/>
          <w:shd w:val="clear" w:color="auto" w:fill="FFFFFF"/>
          <w:lang w:eastAsia="ar-SA"/>
        </w:rPr>
        <w:t>ребования к уроку</w:t>
      </w:r>
      <w:r>
        <w:rPr>
          <w:rFonts w:ascii="Times New Roman" w:eastAsia="Times New Roman" w:hAnsi="Times New Roman" w:cs="Times New Roman"/>
          <w:color w:val="000000" w:themeColor="text1"/>
          <w:kern w:val="2"/>
          <w:sz w:val="28"/>
          <w:szCs w:val="28"/>
          <w:shd w:val="clear" w:color="auto" w:fill="FFFFFF"/>
          <w:lang w:eastAsia="ar-SA"/>
        </w:rPr>
        <w:t xml:space="preserve">. </w:t>
      </w:r>
      <w:r w:rsidR="00FF0756" w:rsidRPr="00520AA1">
        <w:rPr>
          <w:rFonts w:ascii="Times New Roman" w:eastAsia="Times New Roman" w:hAnsi="Times New Roman" w:cs="Times New Roman"/>
          <w:kern w:val="2"/>
          <w:sz w:val="28"/>
          <w:szCs w:val="28"/>
          <w:lang w:eastAsia="ar-SA"/>
        </w:rPr>
        <w:t>Урок</w:t>
      </w:r>
      <w:r w:rsidR="00E0648F">
        <w:rPr>
          <w:rFonts w:ascii="Times New Roman" w:eastAsia="Times New Roman" w:hAnsi="Times New Roman" w:cs="Times New Roman"/>
          <w:kern w:val="2"/>
          <w:sz w:val="28"/>
          <w:szCs w:val="28"/>
          <w:lang w:eastAsia="ar-SA"/>
        </w:rPr>
        <w:t>и</w:t>
      </w:r>
      <w:r w:rsidR="00FF0756" w:rsidRPr="00520AA1">
        <w:rPr>
          <w:rFonts w:ascii="Times New Roman" w:eastAsia="Times New Roman" w:hAnsi="Times New Roman" w:cs="Times New Roman"/>
          <w:kern w:val="2"/>
          <w:sz w:val="28"/>
          <w:szCs w:val="28"/>
          <w:lang w:eastAsia="ar-SA"/>
        </w:rPr>
        <w:t xml:space="preserve"> физ</w:t>
      </w:r>
      <w:r w:rsidR="00E0648F" w:rsidRPr="00E0648F">
        <w:rPr>
          <w:rFonts w:ascii="Times New Roman" w:eastAsia="Times New Roman" w:hAnsi="Times New Roman" w:cs="Times New Roman"/>
          <w:kern w:val="2"/>
          <w:sz w:val="28"/>
          <w:szCs w:val="28"/>
          <w:lang w:eastAsia="ar-SA"/>
        </w:rPr>
        <w:t>.</w:t>
      </w:r>
      <w:r w:rsidR="00E0648F">
        <w:rPr>
          <w:rFonts w:ascii="Times New Roman" w:eastAsia="Times New Roman" w:hAnsi="Times New Roman" w:cs="Times New Roman"/>
          <w:kern w:val="2"/>
          <w:sz w:val="28"/>
          <w:szCs w:val="28"/>
          <w:lang w:eastAsia="ar-SA"/>
        </w:rPr>
        <w:t xml:space="preserve"> культуры обладают</w:t>
      </w:r>
      <w:r w:rsidR="00FF0756" w:rsidRPr="00520AA1">
        <w:rPr>
          <w:rFonts w:ascii="Times New Roman" w:eastAsia="Times New Roman" w:hAnsi="Times New Roman" w:cs="Times New Roman"/>
          <w:kern w:val="2"/>
          <w:sz w:val="28"/>
          <w:szCs w:val="28"/>
          <w:lang w:eastAsia="ar-SA"/>
        </w:rPr>
        <w:t xml:space="preserve"> особенностями, обусловленными возрастными возможностями уч</w:t>
      </w:r>
      <w:r w:rsidR="00E0648F">
        <w:rPr>
          <w:rFonts w:ascii="Times New Roman" w:eastAsia="Times New Roman" w:hAnsi="Times New Roman" w:cs="Times New Roman"/>
          <w:kern w:val="2"/>
          <w:sz w:val="28"/>
          <w:szCs w:val="28"/>
          <w:lang w:eastAsia="ar-SA"/>
        </w:rPr>
        <w:t>еников</w:t>
      </w:r>
      <w:r w:rsidR="00FF0756" w:rsidRPr="00520AA1">
        <w:rPr>
          <w:rFonts w:ascii="Times New Roman" w:eastAsia="Times New Roman" w:hAnsi="Times New Roman" w:cs="Times New Roman"/>
          <w:kern w:val="2"/>
          <w:sz w:val="28"/>
          <w:szCs w:val="28"/>
          <w:lang w:eastAsia="ar-SA"/>
        </w:rPr>
        <w:t xml:space="preserve"> раз</w:t>
      </w:r>
      <w:r w:rsidR="00E0648F">
        <w:rPr>
          <w:rFonts w:ascii="Times New Roman" w:eastAsia="Times New Roman" w:hAnsi="Times New Roman" w:cs="Times New Roman"/>
          <w:kern w:val="2"/>
          <w:sz w:val="28"/>
          <w:szCs w:val="28"/>
          <w:lang w:eastAsia="ar-SA"/>
        </w:rPr>
        <w:t>ных классов, содержанием учебной</w:t>
      </w:r>
      <w:r w:rsidR="00FF0756" w:rsidRPr="00520AA1">
        <w:rPr>
          <w:rFonts w:ascii="Times New Roman" w:eastAsia="Times New Roman" w:hAnsi="Times New Roman" w:cs="Times New Roman"/>
          <w:kern w:val="2"/>
          <w:sz w:val="28"/>
          <w:szCs w:val="28"/>
          <w:lang w:eastAsia="ar-SA"/>
        </w:rPr>
        <w:t xml:space="preserve"> программ</w:t>
      </w:r>
      <w:r w:rsidR="00E0648F">
        <w:rPr>
          <w:rFonts w:ascii="Times New Roman" w:eastAsia="Times New Roman" w:hAnsi="Times New Roman" w:cs="Times New Roman"/>
          <w:kern w:val="2"/>
          <w:sz w:val="28"/>
          <w:szCs w:val="28"/>
          <w:lang w:eastAsia="ar-SA"/>
        </w:rPr>
        <w:t>ы</w:t>
      </w:r>
      <w:r w:rsidR="00FF0756" w:rsidRPr="00520AA1">
        <w:rPr>
          <w:rFonts w:ascii="Times New Roman" w:eastAsia="Times New Roman" w:hAnsi="Times New Roman" w:cs="Times New Roman"/>
          <w:kern w:val="2"/>
          <w:sz w:val="28"/>
          <w:szCs w:val="28"/>
          <w:lang w:eastAsia="ar-SA"/>
        </w:rPr>
        <w:t xml:space="preserve">, местом каждого урока в ряду других общеобразовательных уроков и в режиме учебного дня. Все это указывает на </w:t>
      </w:r>
      <w:r w:rsidR="00E0648F">
        <w:rPr>
          <w:rFonts w:ascii="Times New Roman" w:eastAsia="Times New Roman" w:hAnsi="Times New Roman" w:cs="Times New Roman"/>
          <w:kern w:val="2"/>
          <w:sz w:val="28"/>
          <w:szCs w:val="28"/>
          <w:lang w:eastAsia="ar-SA"/>
        </w:rPr>
        <w:t xml:space="preserve">то, что </w:t>
      </w:r>
      <w:r w:rsidR="00FF0756" w:rsidRPr="00520AA1">
        <w:rPr>
          <w:rFonts w:ascii="Times New Roman" w:eastAsia="Times New Roman" w:hAnsi="Times New Roman" w:cs="Times New Roman"/>
          <w:kern w:val="2"/>
          <w:sz w:val="28"/>
          <w:szCs w:val="28"/>
          <w:lang w:eastAsia="ar-SA"/>
        </w:rPr>
        <w:t>необходимо соблю</w:t>
      </w:r>
      <w:r w:rsidR="00E0648F">
        <w:rPr>
          <w:rFonts w:ascii="Times New Roman" w:eastAsia="Times New Roman" w:hAnsi="Times New Roman" w:cs="Times New Roman"/>
          <w:kern w:val="2"/>
          <w:sz w:val="28"/>
          <w:szCs w:val="28"/>
          <w:lang w:eastAsia="ar-SA"/>
        </w:rPr>
        <w:t>дение</w:t>
      </w:r>
      <w:r w:rsidR="00FF0756" w:rsidRPr="00520AA1">
        <w:rPr>
          <w:rFonts w:ascii="Times New Roman" w:eastAsia="Times New Roman" w:hAnsi="Times New Roman" w:cs="Times New Roman"/>
          <w:kern w:val="2"/>
          <w:sz w:val="28"/>
          <w:szCs w:val="28"/>
          <w:lang w:eastAsia="ar-SA"/>
        </w:rPr>
        <w:t xml:space="preserve"> ряда требований к его организации и проведению</w:t>
      </w:r>
      <w:r w:rsidR="00D04662" w:rsidRPr="00D04662">
        <w:rPr>
          <w:rFonts w:ascii="Times New Roman" w:eastAsia="Times New Roman" w:hAnsi="Times New Roman" w:cs="Times New Roman"/>
          <w:kern w:val="2"/>
          <w:sz w:val="28"/>
          <w:szCs w:val="28"/>
          <w:lang w:eastAsia="ar-SA"/>
        </w:rPr>
        <w:t xml:space="preserve"> </w:t>
      </w:r>
      <w:r w:rsidR="00D04662" w:rsidRPr="00BA23CA">
        <w:rPr>
          <w:rFonts w:ascii="Times New Roman" w:eastAsia="Times New Roman" w:hAnsi="Times New Roman" w:cs="Times New Roman"/>
          <w:kern w:val="2"/>
          <w:sz w:val="28"/>
          <w:szCs w:val="28"/>
          <w:lang w:eastAsia="ar-SA"/>
        </w:rPr>
        <w:t>[2]</w:t>
      </w:r>
      <w:r w:rsidR="00FF0756"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К основным требованиям по организации и проведению урока физической культуры относятся следующие:</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1. </w:t>
      </w:r>
      <w:r w:rsidRPr="00B415D6">
        <w:rPr>
          <w:rFonts w:ascii="Times New Roman" w:eastAsia="Times New Roman" w:hAnsi="Times New Roman" w:cs="Times New Roman"/>
          <w:i/>
          <w:iCs/>
          <w:kern w:val="2"/>
          <w:sz w:val="28"/>
          <w:szCs w:val="28"/>
          <w:lang w:eastAsia="ar-SA"/>
        </w:rPr>
        <w:t>Четкость постановки целей и задач</w:t>
      </w:r>
      <w:r w:rsidRPr="00B415D6">
        <w:rPr>
          <w:rFonts w:ascii="Times New Roman" w:eastAsia="Times New Roman" w:hAnsi="Times New Roman" w:cs="Times New Roman"/>
          <w:i/>
          <w:kern w:val="2"/>
          <w:sz w:val="28"/>
          <w:szCs w:val="28"/>
          <w:lang w:eastAsia="ar-SA"/>
        </w:rPr>
        <w:t>.</w:t>
      </w:r>
      <w:r w:rsidRPr="00520AA1">
        <w:rPr>
          <w:rFonts w:ascii="Times New Roman" w:eastAsia="Times New Roman" w:hAnsi="Times New Roman" w:cs="Times New Roman"/>
          <w:kern w:val="2"/>
          <w:sz w:val="28"/>
          <w:szCs w:val="28"/>
          <w:lang w:eastAsia="ar-SA"/>
        </w:rPr>
        <w:t xml:space="preserve"> Урок решает </w:t>
      </w:r>
      <w:r w:rsidRPr="00B23E3E">
        <w:rPr>
          <w:rFonts w:ascii="Times New Roman" w:eastAsia="Times New Roman" w:hAnsi="Times New Roman" w:cs="Times New Roman"/>
          <w:kern w:val="2"/>
          <w:sz w:val="28"/>
          <w:szCs w:val="28"/>
          <w:lang w:eastAsia="ar-SA"/>
        </w:rPr>
        <w:t>оздоровительные, образовательные и воспитательные</w:t>
      </w:r>
      <w:r w:rsidRPr="00520AA1">
        <w:rPr>
          <w:rFonts w:ascii="Times New Roman" w:eastAsia="Times New Roman" w:hAnsi="Times New Roman" w:cs="Times New Roman"/>
          <w:kern w:val="2"/>
          <w:sz w:val="28"/>
          <w:szCs w:val="28"/>
          <w:lang w:eastAsia="ar-SA"/>
        </w:rPr>
        <w:t xml:space="preserve"> задачи. В ходе организации учебной деятельности на уроке преподаватель обеспечивает не только овладение двигательными умениями и навыками, развитие основных двигательных способностей, усвоение обязательного минимума знаний по физической культуре, но и содействует воспитанию личностных качеств учащихся (смелость, настойчивость, коллективизм и т.д.). Формулировки задач урока, как правило, предельно конкретны, лаконичны, учитывают состав учащихся, их возраст, физическое развитие и подготовленность, обеспечивают преемственность предыдущих занятий с </w:t>
      </w:r>
      <w:proofErr w:type="gramStart"/>
      <w:r w:rsidRPr="00520AA1">
        <w:rPr>
          <w:rFonts w:ascii="Times New Roman" w:eastAsia="Times New Roman" w:hAnsi="Times New Roman" w:cs="Times New Roman"/>
          <w:kern w:val="2"/>
          <w:sz w:val="28"/>
          <w:szCs w:val="28"/>
          <w:lang w:eastAsia="ar-SA"/>
        </w:rPr>
        <w:t>последующими</w:t>
      </w:r>
      <w:proofErr w:type="gramEnd"/>
      <w:r w:rsidRPr="00520AA1">
        <w:rPr>
          <w:rFonts w:ascii="Times New Roman" w:eastAsia="Times New Roman" w:hAnsi="Times New Roman" w:cs="Times New Roman"/>
          <w:kern w:val="2"/>
          <w:sz w:val="28"/>
          <w:szCs w:val="28"/>
          <w:lang w:eastAsia="ar-SA"/>
        </w:rPr>
        <w:t xml:space="preserve"> и с возможно большей определенностью отражают планируемые конечные результаты. Оптимальное количество задач, решаемых на одном уроке</w:t>
      </w:r>
      <w:r w:rsidRPr="00C97A10">
        <w:rPr>
          <w:rFonts w:ascii="Times New Roman" w:eastAsia="Times New Roman" w:hAnsi="Times New Roman" w:cs="Times New Roman"/>
          <w:kern w:val="2"/>
          <w:sz w:val="28"/>
          <w:szCs w:val="28"/>
          <w:lang w:eastAsia="ar-SA"/>
        </w:rPr>
        <w:t xml:space="preserve">, </w:t>
      </w:r>
      <w:r w:rsidR="00B41088">
        <w:rPr>
          <w:rFonts w:ascii="Times New Roman" w:eastAsia="Times New Roman" w:hAnsi="Times New Roman" w:cs="Times New Roman"/>
          <w:i/>
          <w:kern w:val="2"/>
          <w:sz w:val="28"/>
          <w:szCs w:val="28"/>
          <w:lang w:eastAsia="ar-SA"/>
        </w:rPr>
        <w:t xml:space="preserve">– </w:t>
      </w:r>
      <w:r w:rsidRPr="00C97A10">
        <w:rPr>
          <w:rFonts w:ascii="Times New Roman" w:eastAsia="Times New Roman" w:hAnsi="Times New Roman" w:cs="Times New Roman"/>
          <w:i/>
          <w:kern w:val="2"/>
          <w:sz w:val="28"/>
          <w:szCs w:val="28"/>
          <w:lang w:eastAsia="ar-SA"/>
        </w:rPr>
        <w:t xml:space="preserve"> </w:t>
      </w:r>
      <w:r w:rsidR="00B41088">
        <w:rPr>
          <w:rFonts w:ascii="Times New Roman" w:eastAsia="Times New Roman" w:hAnsi="Times New Roman" w:cs="Times New Roman"/>
          <w:bCs/>
          <w:i/>
          <w:kern w:val="2"/>
          <w:sz w:val="28"/>
          <w:szCs w:val="28"/>
          <w:lang w:eastAsia="ar-SA"/>
        </w:rPr>
        <w:t>не более 2-</w:t>
      </w:r>
      <w:r w:rsidRPr="00C97A10">
        <w:rPr>
          <w:rFonts w:ascii="Times New Roman" w:eastAsia="Times New Roman" w:hAnsi="Times New Roman" w:cs="Times New Roman"/>
          <w:bCs/>
          <w:i/>
          <w:kern w:val="2"/>
          <w:sz w:val="28"/>
          <w:szCs w:val="28"/>
          <w:lang w:eastAsia="ar-SA"/>
        </w:rPr>
        <w:t>3</w:t>
      </w:r>
      <w:r w:rsidRPr="00C97A10">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2. </w:t>
      </w:r>
      <w:r w:rsidRPr="00B415D6">
        <w:rPr>
          <w:rFonts w:ascii="Times New Roman" w:eastAsia="Times New Roman" w:hAnsi="Times New Roman" w:cs="Times New Roman"/>
          <w:bCs/>
          <w:i/>
          <w:kern w:val="2"/>
          <w:sz w:val="28"/>
          <w:szCs w:val="28"/>
          <w:lang w:eastAsia="ar-SA"/>
        </w:rPr>
        <w:t>Соответствие состава учебного материала учебной программе и характеру поставленных задач</w:t>
      </w:r>
      <w:r w:rsidRPr="00B415D6">
        <w:rPr>
          <w:rFonts w:ascii="Times New Roman" w:eastAsia="Times New Roman" w:hAnsi="Times New Roman" w:cs="Times New Roman"/>
          <w:i/>
          <w:kern w:val="2"/>
          <w:sz w:val="28"/>
          <w:szCs w:val="28"/>
          <w:lang w:eastAsia="ar-SA"/>
        </w:rPr>
        <w:t>.</w:t>
      </w:r>
      <w:r w:rsidRPr="00520AA1">
        <w:rPr>
          <w:rFonts w:ascii="Times New Roman" w:eastAsia="Times New Roman" w:hAnsi="Times New Roman" w:cs="Times New Roman"/>
          <w:kern w:val="2"/>
          <w:sz w:val="28"/>
          <w:szCs w:val="28"/>
          <w:lang w:eastAsia="ar-SA"/>
        </w:rPr>
        <w:t xml:space="preserve"> Внепрограммный материал может использоваться лишь с целью индивидуализации обучения</w:t>
      </w:r>
      <w:r w:rsidR="00D04662" w:rsidRPr="00BA23CA">
        <w:rPr>
          <w:rFonts w:ascii="Times New Roman" w:eastAsia="Times New Roman" w:hAnsi="Times New Roman" w:cs="Times New Roman"/>
          <w:kern w:val="2"/>
          <w:sz w:val="28"/>
          <w:szCs w:val="28"/>
          <w:lang w:eastAsia="ar-SA"/>
        </w:rPr>
        <w:t xml:space="preserve"> [3]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3. </w:t>
      </w:r>
      <w:r w:rsidRPr="00B415D6">
        <w:rPr>
          <w:rFonts w:ascii="Times New Roman" w:eastAsia="Times New Roman" w:hAnsi="Times New Roman" w:cs="Times New Roman"/>
          <w:bCs/>
          <w:i/>
          <w:kern w:val="2"/>
          <w:sz w:val="28"/>
          <w:szCs w:val="28"/>
          <w:lang w:eastAsia="ar-SA"/>
        </w:rPr>
        <w:t>Целесообразный подбор средств и методов обучения с учетом дидактической цели и задачи урока</w:t>
      </w:r>
      <w:r w:rsidRPr="00B415D6">
        <w:rPr>
          <w:rFonts w:ascii="Times New Roman" w:eastAsia="Times New Roman" w:hAnsi="Times New Roman" w:cs="Times New Roman"/>
          <w:i/>
          <w:kern w:val="2"/>
          <w:sz w:val="28"/>
          <w:szCs w:val="28"/>
          <w:lang w:eastAsia="ar-SA"/>
        </w:rPr>
        <w:t>.</w:t>
      </w:r>
      <w:r w:rsidRPr="00520AA1">
        <w:rPr>
          <w:rFonts w:ascii="Times New Roman" w:eastAsia="Times New Roman" w:hAnsi="Times New Roman" w:cs="Times New Roman"/>
          <w:kern w:val="2"/>
          <w:sz w:val="28"/>
          <w:szCs w:val="28"/>
          <w:lang w:eastAsia="ar-SA"/>
        </w:rPr>
        <w:t xml:space="preserve"> Ни одна дидактическая цель или задача не может быть успешно решена без заранее обдуманного отбора учебного материала с учетом конкретных особенностей темы, с одной стороны, и </w:t>
      </w:r>
      <w:r w:rsidRPr="00520AA1">
        <w:rPr>
          <w:rFonts w:ascii="Times New Roman" w:eastAsia="Times New Roman" w:hAnsi="Times New Roman" w:cs="Times New Roman"/>
          <w:kern w:val="2"/>
          <w:sz w:val="28"/>
          <w:szCs w:val="28"/>
          <w:lang w:eastAsia="ar-SA"/>
        </w:rPr>
        <w:lastRenderedPageBreak/>
        <w:t>достигнутого уровня подготовленности, возрастно-половых особенностей учащихся, с другой.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4.</w:t>
      </w:r>
      <w:r w:rsidRPr="00B415D6">
        <w:rPr>
          <w:rFonts w:ascii="Times New Roman" w:eastAsia="Times New Roman" w:hAnsi="Times New Roman" w:cs="Times New Roman"/>
          <w:bCs/>
          <w:i/>
          <w:kern w:val="2"/>
          <w:sz w:val="28"/>
          <w:szCs w:val="28"/>
          <w:lang w:eastAsia="ar-SA"/>
        </w:rPr>
        <w:t xml:space="preserve"> Тесная связь уроков с </w:t>
      </w:r>
      <w:proofErr w:type="gramStart"/>
      <w:r w:rsidRPr="00B415D6">
        <w:rPr>
          <w:rFonts w:ascii="Times New Roman" w:eastAsia="Times New Roman" w:hAnsi="Times New Roman" w:cs="Times New Roman"/>
          <w:bCs/>
          <w:i/>
          <w:kern w:val="2"/>
          <w:sz w:val="28"/>
          <w:szCs w:val="28"/>
          <w:lang w:eastAsia="ar-SA"/>
        </w:rPr>
        <w:t>предыдущими</w:t>
      </w:r>
      <w:proofErr w:type="gramEnd"/>
      <w:r w:rsidRPr="00B415D6">
        <w:rPr>
          <w:rFonts w:ascii="Times New Roman" w:eastAsia="Times New Roman" w:hAnsi="Times New Roman" w:cs="Times New Roman"/>
          <w:bCs/>
          <w:i/>
          <w:kern w:val="2"/>
          <w:sz w:val="28"/>
          <w:szCs w:val="28"/>
          <w:lang w:eastAsia="ar-SA"/>
        </w:rPr>
        <w:t xml:space="preserve"> и последующими</w:t>
      </w:r>
      <w:r w:rsidRPr="00B415D6">
        <w:rPr>
          <w:rFonts w:ascii="Times New Roman" w:eastAsia="Times New Roman" w:hAnsi="Times New Roman" w:cs="Times New Roman"/>
          <w:i/>
          <w:kern w:val="2"/>
          <w:sz w:val="28"/>
          <w:szCs w:val="28"/>
          <w:lang w:eastAsia="ar-SA"/>
        </w:rPr>
        <w:t>.</w:t>
      </w:r>
      <w:r w:rsidRPr="00B415D6">
        <w:rPr>
          <w:rFonts w:ascii="Times New Roman" w:eastAsia="Times New Roman" w:hAnsi="Times New Roman" w:cs="Times New Roman"/>
          <w:kern w:val="2"/>
          <w:sz w:val="28"/>
          <w:szCs w:val="28"/>
          <w:lang w:eastAsia="ar-SA"/>
        </w:rPr>
        <w:t xml:space="preserve"> Каждый</w:t>
      </w:r>
      <w:r w:rsidRPr="00520AA1">
        <w:rPr>
          <w:rFonts w:ascii="Times New Roman" w:eastAsia="Times New Roman" w:hAnsi="Times New Roman" w:cs="Times New Roman"/>
          <w:kern w:val="2"/>
          <w:sz w:val="28"/>
          <w:szCs w:val="28"/>
          <w:lang w:eastAsia="ar-SA"/>
        </w:rPr>
        <w:t xml:space="preserve"> урок имеет преемственную связь по направленности педагогических задач, содержанию учебного материала, объемам и интенсивности нагрузок с последующими и предыдущими уроками.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5. </w:t>
      </w:r>
      <w:r w:rsidRPr="00B415D6">
        <w:rPr>
          <w:rFonts w:ascii="Times New Roman" w:eastAsia="Times New Roman" w:hAnsi="Times New Roman" w:cs="Times New Roman"/>
          <w:bCs/>
          <w:i/>
          <w:kern w:val="2"/>
          <w:sz w:val="28"/>
          <w:szCs w:val="28"/>
          <w:lang w:eastAsia="ar-SA"/>
        </w:rPr>
        <w:t>Сочетание фронтальной, групповой и индивидуальной работы.</w:t>
      </w:r>
      <w:r w:rsidRPr="00520AA1">
        <w:rPr>
          <w:rFonts w:ascii="Times New Roman" w:eastAsia="Times New Roman" w:hAnsi="Times New Roman" w:cs="Times New Roman"/>
          <w:kern w:val="2"/>
          <w:sz w:val="28"/>
          <w:szCs w:val="28"/>
          <w:lang w:eastAsia="ar-SA"/>
        </w:rPr>
        <w:t xml:space="preserve"> Учебный процесс становится эффективным только при условии</w:t>
      </w:r>
      <w:r w:rsidR="00B41088">
        <w:rPr>
          <w:rFonts w:ascii="Times New Roman" w:eastAsia="Times New Roman" w:hAnsi="Times New Roman" w:cs="Times New Roman"/>
          <w:kern w:val="2"/>
          <w:sz w:val="28"/>
          <w:szCs w:val="28"/>
          <w:lang w:eastAsia="ar-SA"/>
        </w:rPr>
        <w:t xml:space="preserve"> </w:t>
      </w:r>
      <w:r w:rsidRPr="00520AA1">
        <w:rPr>
          <w:rFonts w:ascii="Times New Roman" w:eastAsia="Times New Roman" w:hAnsi="Times New Roman" w:cs="Times New Roman"/>
          <w:kern w:val="2"/>
          <w:sz w:val="28"/>
          <w:szCs w:val="28"/>
          <w:lang w:eastAsia="ar-SA"/>
        </w:rPr>
        <w:t>учета индивидуальных особенностей занимающихся и учебного материала.</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6. </w:t>
      </w:r>
      <w:r w:rsidRPr="00B415D6">
        <w:rPr>
          <w:rFonts w:ascii="Times New Roman" w:eastAsia="Times New Roman" w:hAnsi="Times New Roman" w:cs="Times New Roman"/>
          <w:bCs/>
          <w:i/>
          <w:kern w:val="2"/>
          <w:sz w:val="28"/>
          <w:szCs w:val="28"/>
          <w:lang w:eastAsia="ar-SA"/>
        </w:rPr>
        <w:t>Постоянное видоизменение содержания урока, методики его организации и проведения</w:t>
      </w:r>
      <w:r w:rsidRPr="00B415D6">
        <w:rPr>
          <w:rFonts w:ascii="Times New Roman" w:eastAsia="Times New Roman" w:hAnsi="Times New Roman" w:cs="Times New Roman"/>
          <w:i/>
          <w:kern w:val="2"/>
          <w:sz w:val="28"/>
          <w:szCs w:val="28"/>
          <w:lang w:eastAsia="ar-SA"/>
        </w:rPr>
        <w:t>.</w:t>
      </w:r>
      <w:r w:rsidRPr="00520AA1">
        <w:rPr>
          <w:rFonts w:ascii="Times New Roman" w:eastAsia="Times New Roman" w:hAnsi="Times New Roman" w:cs="Times New Roman"/>
          <w:kern w:val="2"/>
          <w:sz w:val="28"/>
          <w:szCs w:val="28"/>
          <w:lang w:eastAsia="ar-SA"/>
        </w:rPr>
        <w:t xml:space="preserve"> Разнообразие содержания, методики и процессуального обеспечения урока способствует формированию интереса у учащихся к занятиям физическими упражнениями и побуждает их к активной деятельности</w:t>
      </w:r>
      <w:r w:rsidR="00D04662" w:rsidRPr="00D04662">
        <w:rPr>
          <w:rFonts w:ascii="Times New Roman" w:eastAsia="Times New Roman" w:hAnsi="Times New Roman" w:cs="Times New Roman"/>
          <w:kern w:val="2"/>
          <w:sz w:val="28"/>
          <w:szCs w:val="28"/>
          <w:lang w:eastAsia="ar-SA"/>
        </w:rPr>
        <w:t xml:space="preserve"> [3]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7. </w:t>
      </w:r>
      <w:r w:rsidRPr="00B415D6">
        <w:rPr>
          <w:rFonts w:ascii="Times New Roman" w:eastAsia="Times New Roman" w:hAnsi="Times New Roman" w:cs="Times New Roman"/>
          <w:bCs/>
          <w:i/>
          <w:kern w:val="2"/>
          <w:sz w:val="28"/>
          <w:szCs w:val="28"/>
          <w:lang w:eastAsia="ar-SA"/>
        </w:rPr>
        <w:t>Обеспечение травмобезопасности урока</w:t>
      </w:r>
      <w:r w:rsidRPr="00B415D6">
        <w:rPr>
          <w:rFonts w:ascii="Times New Roman" w:eastAsia="Times New Roman" w:hAnsi="Times New Roman" w:cs="Times New Roman"/>
          <w:i/>
          <w:kern w:val="2"/>
          <w:sz w:val="28"/>
          <w:szCs w:val="28"/>
          <w:lang w:eastAsia="ar-SA"/>
        </w:rPr>
        <w:t>.</w:t>
      </w:r>
      <w:r w:rsidRPr="00520AA1">
        <w:rPr>
          <w:rFonts w:ascii="Times New Roman" w:eastAsia="Times New Roman" w:hAnsi="Times New Roman" w:cs="Times New Roman"/>
          <w:kern w:val="2"/>
          <w:sz w:val="28"/>
          <w:szCs w:val="28"/>
          <w:lang w:eastAsia="ar-SA"/>
        </w:rPr>
        <w:t xml:space="preserve"> Повышенная травмоопасность урока физической культуры обусловлена тем, что его специфическим содержанием является разнообразная двигательная деятельность на гимнастических снарядах, со снарядами и без снарядов. Неправильная организация учебно-воспитательного процесса может привести к различным травмам учащихся (ушибы, вывихи, сотрясения, переломы и др.). Хорошо продуманная организация урока, приемы и способы помощи и страховки, особое внимание, уделяемое упражнениям с повышенной травмоопасностью (соскоки с гимнастических снарядов, лазание по канату, метание гранаты и др.), позволяют исключить травмирование на уроках.</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8. </w:t>
      </w:r>
      <w:r w:rsidRPr="00B415D6">
        <w:rPr>
          <w:rFonts w:ascii="Times New Roman" w:eastAsia="Times New Roman" w:hAnsi="Times New Roman" w:cs="Times New Roman"/>
          <w:bCs/>
          <w:i/>
          <w:kern w:val="2"/>
          <w:sz w:val="28"/>
          <w:szCs w:val="28"/>
          <w:lang w:eastAsia="ar-SA"/>
        </w:rPr>
        <w:t xml:space="preserve">Постоянный </w:t>
      </w:r>
      <w:proofErr w:type="gramStart"/>
      <w:r w:rsidRPr="00B415D6">
        <w:rPr>
          <w:rFonts w:ascii="Times New Roman" w:eastAsia="Times New Roman" w:hAnsi="Times New Roman" w:cs="Times New Roman"/>
          <w:bCs/>
          <w:i/>
          <w:kern w:val="2"/>
          <w:sz w:val="28"/>
          <w:szCs w:val="28"/>
          <w:lang w:eastAsia="ar-SA"/>
        </w:rPr>
        <w:t>контроль за</w:t>
      </w:r>
      <w:proofErr w:type="gramEnd"/>
      <w:r w:rsidRPr="00B415D6">
        <w:rPr>
          <w:rFonts w:ascii="Times New Roman" w:eastAsia="Times New Roman" w:hAnsi="Times New Roman" w:cs="Times New Roman"/>
          <w:bCs/>
          <w:i/>
          <w:kern w:val="2"/>
          <w:sz w:val="28"/>
          <w:szCs w:val="28"/>
          <w:lang w:eastAsia="ar-SA"/>
        </w:rPr>
        <w:t xml:space="preserve"> ходом и результатами учебной деятельности учащихся</w:t>
      </w:r>
      <w:r w:rsidRPr="00520AA1">
        <w:rPr>
          <w:rFonts w:ascii="Times New Roman" w:eastAsia="Times New Roman" w:hAnsi="Times New Roman" w:cs="Times New Roman"/>
          <w:kern w:val="2"/>
          <w:sz w:val="28"/>
          <w:szCs w:val="28"/>
          <w:lang w:eastAsia="ar-SA"/>
        </w:rPr>
        <w:t>. На каждом уроке обеспечивается оперативное управление деятельностью учащихся. Оно осуществляется на основе анализа и оценки выполнения учебных заданий и реакции организма на нагрузки с учетом субъективных ощущений занимающихся</w:t>
      </w:r>
      <w:r w:rsidR="00D04662" w:rsidRPr="00D04662">
        <w:rPr>
          <w:rFonts w:ascii="Times New Roman" w:eastAsia="Times New Roman" w:hAnsi="Times New Roman" w:cs="Times New Roman"/>
          <w:kern w:val="2"/>
          <w:sz w:val="28"/>
          <w:szCs w:val="28"/>
          <w:lang w:eastAsia="ar-SA"/>
        </w:rPr>
        <w:t xml:space="preserve"> [3]</w:t>
      </w:r>
      <w:r w:rsidRPr="00520AA1">
        <w:rPr>
          <w:rFonts w:ascii="Times New Roman" w:eastAsia="Times New Roman" w:hAnsi="Times New Roman" w:cs="Times New Roman"/>
          <w:kern w:val="2"/>
          <w:sz w:val="28"/>
          <w:szCs w:val="28"/>
          <w:lang w:eastAsia="ar-SA"/>
        </w:rPr>
        <w:t>.</w:t>
      </w:r>
    </w:p>
    <w:p w:rsidR="00FF0756" w:rsidRPr="00520AA1" w:rsidRDefault="00BA23CA" w:rsidP="00350FBD">
      <w:pPr>
        <w:spacing w:after="0" w:line="360" w:lineRule="auto"/>
        <w:ind w:firstLine="709"/>
        <w:jc w:val="both"/>
        <w:rPr>
          <w:rFonts w:ascii="Times New Roman" w:eastAsia="Times New Roman" w:hAnsi="Times New Roman" w:cs="Times New Roman"/>
          <w:kern w:val="2"/>
          <w:sz w:val="28"/>
          <w:szCs w:val="28"/>
          <w:lang w:eastAsia="ar-SA"/>
        </w:rPr>
      </w:pPr>
      <w:r>
        <w:rPr>
          <w:rFonts w:ascii="Times New Roman" w:eastAsia="DejaVu Sans" w:hAnsi="Times New Roman" w:cs="Times New Roman"/>
          <w:color w:val="000000" w:themeColor="text1"/>
          <w:kern w:val="2"/>
          <w:sz w:val="28"/>
          <w:szCs w:val="28"/>
        </w:rPr>
        <w:lastRenderedPageBreak/>
        <w:t xml:space="preserve">Перейдем к </w:t>
      </w:r>
      <w:r w:rsidRPr="00BA23CA">
        <w:rPr>
          <w:rFonts w:ascii="Times New Roman" w:eastAsia="DejaVu Sans" w:hAnsi="Times New Roman" w:cs="Times New Roman"/>
          <w:i/>
          <w:color w:val="000000" w:themeColor="text1"/>
          <w:kern w:val="2"/>
          <w:sz w:val="28"/>
          <w:szCs w:val="28"/>
        </w:rPr>
        <w:t>структуре</w:t>
      </w:r>
      <w:r w:rsidR="00FF0756" w:rsidRPr="00BA23CA">
        <w:rPr>
          <w:rFonts w:ascii="Times New Roman" w:eastAsia="DejaVu Sans" w:hAnsi="Times New Roman" w:cs="Times New Roman"/>
          <w:i/>
          <w:color w:val="000000" w:themeColor="text1"/>
          <w:kern w:val="2"/>
          <w:sz w:val="28"/>
          <w:szCs w:val="28"/>
        </w:rPr>
        <w:t xml:space="preserve"> ур</w:t>
      </w:r>
      <w:r w:rsidRPr="00BA23CA">
        <w:rPr>
          <w:rFonts w:ascii="Times New Roman" w:eastAsia="DejaVu Sans" w:hAnsi="Times New Roman" w:cs="Times New Roman"/>
          <w:i/>
          <w:color w:val="000000" w:themeColor="text1"/>
          <w:kern w:val="2"/>
          <w:sz w:val="28"/>
          <w:szCs w:val="28"/>
        </w:rPr>
        <w:t>ока и характеристике</w:t>
      </w:r>
      <w:r w:rsidR="00B415D6" w:rsidRPr="00BA23CA">
        <w:rPr>
          <w:rFonts w:ascii="Times New Roman" w:eastAsia="DejaVu Sans" w:hAnsi="Times New Roman" w:cs="Times New Roman"/>
          <w:i/>
          <w:color w:val="000000" w:themeColor="text1"/>
          <w:kern w:val="2"/>
          <w:sz w:val="28"/>
          <w:szCs w:val="28"/>
        </w:rPr>
        <w:t xml:space="preserve"> его частей</w:t>
      </w:r>
      <w:r>
        <w:rPr>
          <w:rFonts w:ascii="Times New Roman" w:eastAsia="DejaVu Sans" w:hAnsi="Times New Roman" w:cs="Times New Roman"/>
          <w:color w:val="000000" w:themeColor="text1"/>
          <w:kern w:val="2"/>
          <w:sz w:val="28"/>
          <w:szCs w:val="28"/>
        </w:rPr>
        <w:t xml:space="preserve">. </w:t>
      </w:r>
      <w:r w:rsidR="00FF0756" w:rsidRPr="00520AA1">
        <w:rPr>
          <w:rFonts w:ascii="Times New Roman" w:eastAsia="Times New Roman" w:hAnsi="Times New Roman" w:cs="Times New Roman"/>
          <w:kern w:val="2"/>
          <w:sz w:val="28"/>
          <w:szCs w:val="28"/>
          <w:lang w:eastAsia="ar-SA"/>
        </w:rPr>
        <w:t xml:space="preserve">Каждый урок физической культуры состоит из трех функционально связанных составных частей: подготовительной, основной, заключительной. Последовательность этих частей отражает закономерности изменения работоспособности организма под влиянием физических нагрузок. В начале нагрузки организм преодолевает инерцию покоя за счет постепенного повышения функциональной работоспособности своих органов и систем. Это называется фазой врабатывания, которая соответствует подготовительной части урока. Затем достигнутый уровень функциональной работоспособности определенное время сохраняется с небольшими колебаниями в сторону ее увеличения и снижения. Это называется фазой устойчивой работоспособности, которая соответствует основной части урока. </w:t>
      </w:r>
      <w:proofErr w:type="gramStart"/>
      <w:r w:rsidR="00FF0756" w:rsidRPr="00520AA1">
        <w:rPr>
          <w:rFonts w:ascii="Times New Roman" w:eastAsia="Times New Roman" w:hAnsi="Times New Roman" w:cs="Times New Roman"/>
          <w:kern w:val="2"/>
          <w:sz w:val="28"/>
          <w:szCs w:val="28"/>
          <w:lang w:eastAsia="ar-SA"/>
        </w:rPr>
        <w:t>По мере расходования функциональных резервов рабочих органов и систем организма (сердечно-сосудистой, дыхательной, мышечной и др.) работоспособность занимающегося постепенно снижается.</w:t>
      </w:r>
      <w:proofErr w:type="gramEnd"/>
      <w:r w:rsidR="00FF0756" w:rsidRPr="00520AA1">
        <w:rPr>
          <w:rFonts w:ascii="Times New Roman" w:eastAsia="Times New Roman" w:hAnsi="Times New Roman" w:cs="Times New Roman"/>
          <w:kern w:val="2"/>
          <w:sz w:val="28"/>
          <w:szCs w:val="28"/>
          <w:lang w:eastAsia="ar-SA"/>
        </w:rPr>
        <w:t xml:space="preserve"> Это называется фазой истощения или утомления, которая соответствует заключительной части урока</w:t>
      </w:r>
      <w:r w:rsidR="00D04662" w:rsidRPr="00D04662">
        <w:rPr>
          <w:rFonts w:ascii="Times New Roman" w:eastAsia="Times New Roman" w:hAnsi="Times New Roman" w:cs="Times New Roman"/>
          <w:kern w:val="2"/>
          <w:sz w:val="28"/>
          <w:szCs w:val="28"/>
          <w:lang w:eastAsia="ar-SA"/>
        </w:rPr>
        <w:t xml:space="preserve"> [1,3]</w:t>
      </w:r>
      <w:r w:rsidR="00FF0756" w:rsidRPr="00520AA1">
        <w:rPr>
          <w:rFonts w:ascii="Times New Roman" w:eastAsia="Times New Roman" w:hAnsi="Times New Roman" w:cs="Times New Roman"/>
          <w:kern w:val="2"/>
          <w:sz w:val="28"/>
          <w:szCs w:val="28"/>
          <w:lang w:eastAsia="ar-SA"/>
        </w:rPr>
        <w:t>.</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 xml:space="preserve">1. </w:t>
      </w:r>
      <w:r w:rsidR="00FF0756" w:rsidRPr="00B415D6">
        <w:rPr>
          <w:rFonts w:ascii="Times New Roman" w:eastAsia="Times New Roman" w:hAnsi="Times New Roman" w:cs="Times New Roman"/>
          <w:bCs/>
          <w:i/>
          <w:kern w:val="2"/>
          <w:sz w:val="28"/>
          <w:szCs w:val="28"/>
          <w:lang w:eastAsia="ar-SA"/>
        </w:rPr>
        <w:t>Подготовительная часть урока</w:t>
      </w:r>
      <w:r w:rsidR="00FF0756" w:rsidRPr="00B415D6">
        <w:rPr>
          <w:rFonts w:ascii="Times New Roman" w:eastAsia="Times New Roman" w:hAnsi="Times New Roman" w:cs="Times New Roman"/>
          <w:i/>
          <w:kern w:val="2"/>
          <w:sz w:val="28"/>
          <w:szCs w:val="28"/>
          <w:lang w:eastAsia="ar-SA"/>
        </w:rPr>
        <w:t>.</w:t>
      </w:r>
      <w:r w:rsidR="00B41088">
        <w:rPr>
          <w:rFonts w:ascii="Times New Roman" w:eastAsia="Times New Roman" w:hAnsi="Times New Roman" w:cs="Times New Roman"/>
          <w:kern w:val="2"/>
          <w:sz w:val="28"/>
          <w:szCs w:val="28"/>
          <w:lang w:eastAsia="ar-SA"/>
        </w:rPr>
        <w:t xml:space="preserve"> Основная ее цель –</w:t>
      </w:r>
      <w:r w:rsidR="00FF0756" w:rsidRPr="00520AA1">
        <w:rPr>
          <w:rFonts w:ascii="Times New Roman" w:eastAsia="Times New Roman" w:hAnsi="Times New Roman" w:cs="Times New Roman"/>
          <w:kern w:val="2"/>
          <w:sz w:val="28"/>
          <w:szCs w:val="28"/>
          <w:lang w:eastAsia="ar-SA"/>
        </w:rPr>
        <w:t xml:space="preserve"> подготовить занимающихся к выполнению упражнений в основной части занятия. </w:t>
      </w:r>
      <w:proofErr w:type="gramStart"/>
      <w:r w:rsidR="00FF0756" w:rsidRPr="00520AA1">
        <w:rPr>
          <w:rFonts w:ascii="Times New Roman" w:eastAsia="Times New Roman" w:hAnsi="Times New Roman" w:cs="Times New Roman"/>
          <w:kern w:val="2"/>
          <w:sz w:val="28"/>
          <w:szCs w:val="28"/>
          <w:lang w:eastAsia="ar-SA"/>
        </w:rPr>
        <w:t>Исходя из этого в подготовительной части решаются</w:t>
      </w:r>
      <w:proofErr w:type="gramEnd"/>
      <w:r w:rsidR="00FF0756" w:rsidRPr="00520AA1">
        <w:rPr>
          <w:rFonts w:ascii="Times New Roman" w:eastAsia="Times New Roman" w:hAnsi="Times New Roman" w:cs="Times New Roman"/>
          <w:kern w:val="2"/>
          <w:sz w:val="28"/>
          <w:szCs w:val="28"/>
          <w:lang w:eastAsia="ar-SA"/>
        </w:rPr>
        <w:t xml:space="preserve"> следующие методические задачи:</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обеспечение первоначальной организации занимающихся и их психического настроя на занятие;</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 xml:space="preserve">активирование внимания и повышение эмоционального состояния </w:t>
      </w:r>
      <w:proofErr w:type="gramStart"/>
      <w:r w:rsidR="00FF0756" w:rsidRPr="00520AA1">
        <w:rPr>
          <w:rFonts w:ascii="Times New Roman" w:eastAsia="Times New Roman" w:hAnsi="Times New Roman" w:cs="Times New Roman"/>
          <w:kern w:val="2"/>
          <w:sz w:val="28"/>
          <w:szCs w:val="28"/>
          <w:lang w:eastAsia="ar-SA"/>
        </w:rPr>
        <w:t>занимающихся</w:t>
      </w:r>
      <w:proofErr w:type="gramEnd"/>
      <w:r w:rsidR="00FF0756" w:rsidRPr="00520AA1">
        <w:rPr>
          <w:rFonts w:ascii="Times New Roman" w:eastAsia="Times New Roman" w:hAnsi="Times New Roman" w:cs="Times New Roman"/>
          <w:kern w:val="2"/>
          <w:sz w:val="28"/>
          <w:szCs w:val="28"/>
          <w:lang w:eastAsia="ar-SA"/>
        </w:rPr>
        <w:t>;</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обеспечение общей функциональной готовности организма к активной мышечной деятельности (выполнение несложных физических упражнений);</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lastRenderedPageBreak/>
        <w:t xml:space="preserve">- </w:t>
      </w:r>
      <w:r w:rsidR="00FF0756" w:rsidRPr="00520AA1">
        <w:rPr>
          <w:rFonts w:ascii="Times New Roman" w:eastAsia="Times New Roman" w:hAnsi="Times New Roman" w:cs="Times New Roman"/>
          <w:kern w:val="2"/>
          <w:sz w:val="28"/>
          <w:szCs w:val="28"/>
          <w:lang w:eastAsia="ar-SA"/>
        </w:rPr>
        <w:t>обеспечение специальной готовности к первому виду упражнений основной части урока (выполнение подводящих и подготовительных упражнений).</w:t>
      </w:r>
    </w:p>
    <w:p w:rsidR="00EF3EB4" w:rsidRDefault="00FF0756" w:rsidP="00EF3EB4">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Общая продолжительность подго</w:t>
      </w:r>
      <w:r w:rsidR="00EF3EB4">
        <w:rPr>
          <w:rFonts w:ascii="Times New Roman" w:eastAsia="Times New Roman" w:hAnsi="Times New Roman" w:cs="Times New Roman"/>
          <w:kern w:val="2"/>
          <w:sz w:val="28"/>
          <w:szCs w:val="28"/>
          <w:lang w:eastAsia="ar-SA"/>
        </w:rPr>
        <w:t>товительной части составляет 10 –</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20% от общего времени урока и зависит от продолжительности занятия, вида учебного материала, температуры окружающей среды и др</w:t>
      </w:r>
      <w:r w:rsidR="00D04662" w:rsidRPr="00D04662">
        <w:rPr>
          <w:rFonts w:ascii="Times New Roman" w:eastAsia="Times New Roman" w:hAnsi="Times New Roman" w:cs="Times New Roman"/>
          <w:kern w:val="2"/>
          <w:sz w:val="28"/>
          <w:szCs w:val="28"/>
          <w:lang w:eastAsia="ar-SA"/>
        </w:rPr>
        <w:t>. [1,2]</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2.</w:t>
      </w:r>
      <w:r w:rsidR="00520AA1" w:rsidRPr="00B415D6">
        <w:rPr>
          <w:rFonts w:ascii="Times New Roman" w:eastAsia="Times New Roman" w:hAnsi="Times New Roman" w:cs="Times New Roman"/>
          <w:bCs/>
          <w:i/>
          <w:kern w:val="2"/>
          <w:sz w:val="28"/>
          <w:szCs w:val="28"/>
          <w:lang w:eastAsia="ar-SA"/>
        </w:rPr>
        <w:t xml:space="preserve"> </w:t>
      </w:r>
      <w:r w:rsidRPr="00B415D6">
        <w:rPr>
          <w:rFonts w:ascii="Times New Roman" w:eastAsia="Times New Roman" w:hAnsi="Times New Roman" w:cs="Times New Roman"/>
          <w:bCs/>
          <w:i/>
          <w:kern w:val="2"/>
          <w:sz w:val="28"/>
          <w:szCs w:val="28"/>
          <w:lang w:eastAsia="ar-SA"/>
        </w:rPr>
        <w:t>Основная часть урока</w:t>
      </w:r>
      <w:r w:rsidRPr="00B415D6">
        <w:rPr>
          <w:rFonts w:ascii="Times New Roman" w:eastAsia="Times New Roman" w:hAnsi="Times New Roman" w:cs="Times New Roman"/>
          <w:i/>
          <w:kern w:val="2"/>
          <w:sz w:val="28"/>
          <w:szCs w:val="28"/>
          <w:lang w:eastAsia="ar-SA"/>
        </w:rPr>
        <w:t>.</w:t>
      </w:r>
      <w:r w:rsidRPr="00520AA1">
        <w:rPr>
          <w:rFonts w:ascii="Times New Roman" w:eastAsia="Times New Roman" w:hAnsi="Times New Roman" w:cs="Times New Roman"/>
          <w:kern w:val="2"/>
          <w:sz w:val="28"/>
          <w:szCs w:val="28"/>
          <w:lang w:eastAsia="ar-SA"/>
        </w:rPr>
        <w:t xml:space="preserve"> Цель основной части — решение наиболее значимых оздоровительных, образовательных и воспитательных задач, предусмотренных учебной программой и планом данного урока.</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 основной части вначале разучиваются новые двигательные действия или их элементы. Закрепление и совершенствование усвоенных ранее навыков проводится в середине или конце основной части урока. Упражнения, требующие проявления скоростных, скоростно-силовых способностей, тонкой координации движений, выполняют в начале основной части урока, а упражнения, связанные с силой и выносливостью, — в конце. Причем  развитие специальной выносливости, если она запланирована, осуществляется раньше, чем  развитие общей выносливости. Состав всех упражнений в основной части урока рекомендуется подбирать таким, чтобы они оказывали разностороннее влияние.</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Для поддержания эмоционального тонуса и закрепления пройденного на уроке материала преподавателю следует завершать основную часть подвижными играми и игровыми заданиями и упражнениями с включением движений, разученных на уроке</w:t>
      </w:r>
      <w:r w:rsidR="00D04662" w:rsidRPr="00D04662">
        <w:rPr>
          <w:rFonts w:ascii="Times New Roman" w:eastAsia="Times New Roman" w:hAnsi="Times New Roman" w:cs="Times New Roman"/>
          <w:kern w:val="2"/>
          <w:sz w:val="28"/>
          <w:szCs w:val="28"/>
          <w:lang w:eastAsia="ar-SA"/>
        </w:rPr>
        <w:t xml:space="preserve"> [2,3]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Продолжительность основной части урока зависит от продолжительности занятия, объема и интенсивности нагрузки, пола и </w:t>
      </w:r>
      <w:proofErr w:type="gramStart"/>
      <w:r w:rsidRPr="00520AA1">
        <w:rPr>
          <w:rFonts w:ascii="Times New Roman" w:eastAsia="Times New Roman" w:hAnsi="Times New Roman" w:cs="Times New Roman"/>
          <w:kern w:val="2"/>
          <w:sz w:val="28"/>
          <w:szCs w:val="28"/>
          <w:lang w:eastAsia="ar-SA"/>
        </w:rPr>
        <w:t>возраста</w:t>
      </w:r>
      <w:proofErr w:type="gramEnd"/>
      <w:r w:rsidRPr="00520AA1">
        <w:rPr>
          <w:rFonts w:ascii="Times New Roman" w:eastAsia="Times New Roman" w:hAnsi="Times New Roman" w:cs="Times New Roman"/>
          <w:kern w:val="2"/>
          <w:sz w:val="28"/>
          <w:szCs w:val="28"/>
          <w:lang w:eastAsia="ar-SA"/>
        </w:rPr>
        <w:t xml:space="preserve"> занимающихся и др. В рамках школьного урока физическо</w:t>
      </w:r>
      <w:r w:rsidR="00520AA1" w:rsidRPr="00520AA1">
        <w:rPr>
          <w:rFonts w:ascii="Times New Roman" w:eastAsia="Times New Roman" w:hAnsi="Times New Roman" w:cs="Times New Roman"/>
          <w:kern w:val="2"/>
          <w:sz w:val="28"/>
          <w:szCs w:val="28"/>
          <w:lang w:eastAsia="ar-SA"/>
        </w:rPr>
        <w:t xml:space="preserve">й культуры она обычно длится 25 - </w:t>
      </w:r>
      <w:r w:rsidRPr="00520AA1">
        <w:rPr>
          <w:rFonts w:ascii="Times New Roman" w:eastAsia="Times New Roman" w:hAnsi="Times New Roman" w:cs="Times New Roman"/>
          <w:kern w:val="2"/>
          <w:sz w:val="28"/>
          <w:szCs w:val="28"/>
          <w:lang w:eastAsia="ar-SA"/>
        </w:rPr>
        <w:t>30 мин.</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i/>
          <w:kern w:val="2"/>
          <w:sz w:val="28"/>
          <w:szCs w:val="28"/>
          <w:lang w:eastAsia="ar-SA"/>
        </w:rPr>
        <w:t xml:space="preserve">3. </w:t>
      </w:r>
      <w:r w:rsidR="00FF0756" w:rsidRPr="00B415D6">
        <w:rPr>
          <w:rFonts w:ascii="Times New Roman" w:eastAsia="Times New Roman" w:hAnsi="Times New Roman" w:cs="Times New Roman"/>
          <w:bCs/>
          <w:i/>
          <w:kern w:val="2"/>
          <w:sz w:val="28"/>
          <w:szCs w:val="28"/>
          <w:lang w:eastAsia="ar-SA"/>
        </w:rPr>
        <w:t>Заключительная часть урока</w:t>
      </w:r>
      <w:r w:rsidR="00FF0756" w:rsidRPr="00B415D6">
        <w:rPr>
          <w:rFonts w:ascii="Times New Roman" w:eastAsia="Times New Roman" w:hAnsi="Times New Roman" w:cs="Times New Roman"/>
          <w:i/>
          <w:kern w:val="2"/>
          <w:sz w:val="28"/>
          <w:szCs w:val="28"/>
          <w:lang w:eastAsia="ar-SA"/>
        </w:rPr>
        <w:t>.</w:t>
      </w:r>
      <w:r w:rsidR="00FF0756" w:rsidRPr="00520AA1">
        <w:rPr>
          <w:rFonts w:ascii="Times New Roman" w:eastAsia="Times New Roman" w:hAnsi="Times New Roman" w:cs="Times New Roman"/>
          <w:kern w:val="2"/>
          <w:sz w:val="28"/>
          <w:szCs w:val="28"/>
          <w:lang w:eastAsia="ar-SA"/>
        </w:rPr>
        <w:t xml:space="preserve"> Цель заключительной части урока — постепенное снижение функциональной активности организма </w:t>
      </w:r>
      <w:proofErr w:type="gramStart"/>
      <w:r w:rsidR="00FF0756" w:rsidRPr="00520AA1">
        <w:rPr>
          <w:rFonts w:ascii="Times New Roman" w:eastAsia="Times New Roman" w:hAnsi="Times New Roman" w:cs="Times New Roman"/>
          <w:kern w:val="2"/>
          <w:sz w:val="28"/>
          <w:szCs w:val="28"/>
          <w:lang w:eastAsia="ar-SA"/>
        </w:rPr>
        <w:lastRenderedPageBreak/>
        <w:t>занимающихся</w:t>
      </w:r>
      <w:proofErr w:type="gramEnd"/>
      <w:r w:rsidR="00FF0756" w:rsidRPr="00520AA1">
        <w:rPr>
          <w:rFonts w:ascii="Times New Roman" w:eastAsia="Times New Roman" w:hAnsi="Times New Roman" w:cs="Times New Roman"/>
          <w:kern w:val="2"/>
          <w:sz w:val="28"/>
          <w:szCs w:val="28"/>
          <w:lang w:eastAsia="ar-SA"/>
        </w:rPr>
        <w:t xml:space="preserve"> и приведение его в относительно спокойное состояние. В соответствии с этой целью решается ряд методических задач:</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снижение физиологического возбуждения и излишнего напряжения отдельных групп мышц (медленный бег, спокойная ходьба, упражнения в глубоком дыхании и на расслабление, самомассаж);</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регулирование эмоционального состояния (успокаивающие подвижные игры, игровые задания, упражнения на внимание);</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подведение итогов урока с оценкой преподавателем результатов деятельности занимающихся (здесь необходимо предусмотреть дальнейшее стимулирование сознательной активности занимающихся на последующих уроках);</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сообщение домашнего задания для самостоятельных занятий физическими упражнениями, для подтягивания «слабых мест».</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Длительнос</w:t>
      </w:r>
      <w:r w:rsidR="00B41088">
        <w:rPr>
          <w:rFonts w:ascii="Times New Roman" w:eastAsia="Times New Roman" w:hAnsi="Times New Roman" w:cs="Times New Roman"/>
          <w:kern w:val="2"/>
          <w:sz w:val="28"/>
          <w:szCs w:val="28"/>
          <w:lang w:eastAsia="ar-SA"/>
        </w:rPr>
        <w:t>ть заключительной части урока 3-</w:t>
      </w:r>
      <w:r w:rsidRPr="00520AA1">
        <w:rPr>
          <w:rFonts w:ascii="Times New Roman" w:eastAsia="Times New Roman" w:hAnsi="Times New Roman" w:cs="Times New Roman"/>
          <w:kern w:val="2"/>
          <w:sz w:val="28"/>
          <w:szCs w:val="28"/>
          <w:lang w:eastAsia="ar-SA"/>
        </w:rPr>
        <w:t>5 мин</w:t>
      </w:r>
      <w:r w:rsidR="00D04662" w:rsidRPr="00D04662">
        <w:rPr>
          <w:rFonts w:ascii="Times New Roman" w:eastAsia="Times New Roman" w:hAnsi="Times New Roman" w:cs="Times New Roman"/>
          <w:kern w:val="2"/>
          <w:sz w:val="28"/>
          <w:szCs w:val="28"/>
          <w:lang w:eastAsia="ar-SA"/>
        </w:rPr>
        <w:t xml:space="preserve"> [2]</w:t>
      </w:r>
      <w:r w:rsidRPr="00520AA1">
        <w:rPr>
          <w:rFonts w:ascii="Times New Roman" w:eastAsia="Times New Roman" w:hAnsi="Times New Roman" w:cs="Times New Roman"/>
          <w:kern w:val="2"/>
          <w:sz w:val="28"/>
          <w:szCs w:val="28"/>
          <w:lang w:eastAsia="ar-SA"/>
        </w:rPr>
        <w:t>.</w:t>
      </w:r>
    </w:p>
    <w:p w:rsidR="00FF0756" w:rsidRPr="00520AA1" w:rsidRDefault="00B415D6" w:rsidP="00350FBD">
      <w:pPr>
        <w:spacing w:after="0" w:line="360" w:lineRule="auto"/>
        <w:ind w:firstLine="709"/>
        <w:jc w:val="both"/>
        <w:rPr>
          <w:rFonts w:ascii="Times New Roman" w:eastAsia="Times New Roman" w:hAnsi="Times New Roman" w:cs="Times New Roman"/>
          <w:b/>
          <w:bCs/>
          <w:kern w:val="2"/>
          <w:sz w:val="28"/>
          <w:szCs w:val="28"/>
          <w:lang w:eastAsia="ar-SA"/>
        </w:rPr>
      </w:pPr>
      <w:r w:rsidRPr="00BA23CA">
        <w:rPr>
          <w:rFonts w:ascii="Times New Roman" w:eastAsia="DejaVu Sans" w:hAnsi="Times New Roman" w:cs="Times New Roman"/>
          <w:i/>
          <w:color w:val="000000" w:themeColor="text1"/>
          <w:kern w:val="2"/>
          <w:sz w:val="28"/>
          <w:szCs w:val="28"/>
        </w:rPr>
        <w:t>Постановка задач</w:t>
      </w:r>
      <w:r w:rsidR="00BA23CA">
        <w:rPr>
          <w:rFonts w:ascii="Times New Roman" w:eastAsia="DejaVu Sans" w:hAnsi="Times New Roman" w:cs="Times New Roman"/>
          <w:color w:val="000000" w:themeColor="text1"/>
          <w:kern w:val="2"/>
          <w:sz w:val="28"/>
          <w:szCs w:val="28"/>
        </w:rPr>
        <w:t xml:space="preserve"> очень важная часть для физической подготовки. </w:t>
      </w:r>
      <w:r w:rsidR="00FF0756" w:rsidRPr="00520AA1">
        <w:rPr>
          <w:rFonts w:ascii="Times New Roman" w:eastAsia="Times New Roman" w:hAnsi="Times New Roman" w:cs="Times New Roman"/>
          <w:kern w:val="2"/>
          <w:sz w:val="28"/>
          <w:szCs w:val="28"/>
          <w:lang w:eastAsia="ar-SA"/>
        </w:rPr>
        <w:t xml:space="preserve">Перед каждым уроком обязательно ставятся конкретные задачи. В методике физического воспитания все задачи принято делить на три группы, исходя из их направленности: образовательные, оздоровительные и воспитательные. Педагогические задачи необходимо формулировать, возможно, </w:t>
      </w:r>
      <w:r w:rsidR="00B41088">
        <w:rPr>
          <w:rFonts w:ascii="Times New Roman" w:eastAsia="Times New Roman" w:hAnsi="Times New Roman" w:cs="Times New Roman"/>
          <w:kern w:val="2"/>
          <w:sz w:val="28"/>
          <w:szCs w:val="28"/>
          <w:lang w:eastAsia="ar-SA"/>
        </w:rPr>
        <w:t>конкретнее, образовательные же –</w:t>
      </w:r>
      <w:r w:rsidR="00FF0756" w:rsidRPr="00520AA1">
        <w:rPr>
          <w:rFonts w:ascii="Times New Roman" w:eastAsia="Times New Roman" w:hAnsi="Times New Roman" w:cs="Times New Roman"/>
          <w:kern w:val="2"/>
          <w:sz w:val="28"/>
          <w:szCs w:val="28"/>
          <w:lang w:eastAsia="ar-SA"/>
        </w:rPr>
        <w:t xml:space="preserve"> с указанием уровня овладения техникой движения</w:t>
      </w:r>
      <w:r w:rsidR="00D04662" w:rsidRPr="00D04662">
        <w:rPr>
          <w:rFonts w:ascii="Times New Roman" w:eastAsia="Times New Roman" w:hAnsi="Times New Roman" w:cs="Times New Roman"/>
          <w:kern w:val="2"/>
          <w:sz w:val="28"/>
          <w:szCs w:val="28"/>
          <w:lang w:eastAsia="ar-SA"/>
        </w:rPr>
        <w:t xml:space="preserve"> [3,4]</w:t>
      </w:r>
      <w:r w:rsidR="00FF0756"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bCs/>
          <w:i/>
          <w:kern w:val="2"/>
          <w:sz w:val="28"/>
          <w:szCs w:val="28"/>
          <w:lang w:eastAsia="ar-SA"/>
        </w:rPr>
        <w:t>Образовательные задачи</w:t>
      </w:r>
      <w:r w:rsidRPr="00520AA1">
        <w:rPr>
          <w:rFonts w:ascii="Times New Roman" w:eastAsia="Times New Roman" w:hAnsi="Times New Roman" w:cs="Times New Roman"/>
          <w:kern w:val="2"/>
          <w:sz w:val="28"/>
          <w:szCs w:val="28"/>
          <w:lang w:eastAsia="ar-SA"/>
        </w:rPr>
        <w:t xml:space="preserve"> формируют у учащихся знания по физической культуре, умения и навыки выполнять физические упражнения.</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 теории и практике проведения урока приняты следующие правила постановки и формулировки задач.</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i/>
          <w:iCs/>
          <w:kern w:val="2"/>
          <w:sz w:val="28"/>
          <w:szCs w:val="28"/>
          <w:lang w:eastAsia="ar-SA"/>
        </w:rPr>
        <w:t>Оздоровительные задачи</w:t>
      </w:r>
      <w:r w:rsidRPr="00520AA1">
        <w:rPr>
          <w:rFonts w:ascii="Times New Roman" w:eastAsia="Times New Roman" w:hAnsi="Times New Roman" w:cs="Times New Roman"/>
          <w:kern w:val="2"/>
          <w:sz w:val="28"/>
          <w:szCs w:val="28"/>
          <w:lang w:eastAsia="ar-SA"/>
        </w:rPr>
        <w:t xml:space="preserve"> предусматривают обеспечение возможного в определенном возрасте физического развития и физической подготовленности, формирование осанки и обеспечение на занятиях наилучших условий для оздоровительного влияния упражнений на организм занимающихся</w:t>
      </w:r>
      <w:r w:rsidR="00D04662" w:rsidRPr="00D04662">
        <w:rPr>
          <w:rFonts w:ascii="Times New Roman" w:eastAsia="Times New Roman" w:hAnsi="Times New Roman" w:cs="Times New Roman"/>
          <w:kern w:val="2"/>
          <w:sz w:val="28"/>
          <w:szCs w:val="28"/>
          <w:lang w:eastAsia="ar-SA"/>
        </w:rPr>
        <w:t xml:space="preserve"> [3]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lastRenderedPageBreak/>
        <w:t>Формулирование оздоровительных задач осуществляется следующим образом: «формирование правильной осанки, добиваясь свободного ненапряженного положения туловища во время ходьбы и бега», «развитие общей выносливости, используя кроссовый бег» и т.д.</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b/>
          <w:bCs/>
          <w:kern w:val="2"/>
          <w:sz w:val="28"/>
          <w:szCs w:val="28"/>
          <w:lang w:eastAsia="ar-SA"/>
        </w:rPr>
      </w:pPr>
      <w:r w:rsidRPr="00520AA1">
        <w:rPr>
          <w:rFonts w:ascii="Times New Roman" w:eastAsia="Times New Roman" w:hAnsi="Times New Roman" w:cs="Times New Roman"/>
          <w:kern w:val="2"/>
          <w:sz w:val="28"/>
          <w:szCs w:val="28"/>
          <w:lang w:eastAsia="ar-SA"/>
        </w:rPr>
        <w:t>При решении задач развития двигательных способностей рекомен</w:t>
      </w:r>
      <w:r w:rsidRPr="00520AA1">
        <w:rPr>
          <w:rFonts w:ascii="Times New Roman" w:eastAsia="Times New Roman" w:hAnsi="Times New Roman" w:cs="Times New Roman"/>
          <w:kern w:val="2"/>
          <w:sz w:val="28"/>
          <w:szCs w:val="28"/>
          <w:lang w:eastAsia="ar-SA"/>
        </w:rPr>
        <w:softHyphen/>
        <w:t>дуются формулировки с краткой терминологической записью, например: «Развитие быстроты движений в беге на короткие дистанции», «Развитие скоростно-силовых способностей при выполнении прыжка в длину с разбега» и т.д. Как видно из примеров пе</w:t>
      </w:r>
      <w:r w:rsidR="00B41088">
        <w:rPr>
          <w:rFonts w:ascii="Times New Roman" w:eastAsia="Times New Roman" w:hAnsi="Times New Roman" w:cs="Times New Roman"/>
          <w:kern w:val="2"/>
          <w:sz w:val="28"/>
          <w:szCs w:val="28"/>
          <w:lang w:eastAsia="ar-SA"/>
        </w:rPr>
        <w:t xml:space="preserve">рвое слово формулировки задачи – </w:t>
      </w:r>
      <w:r w:rsidRPr="00520AA1">
        <w:rPr>
          <w:rFonts w:ascii="Times New Roman" w:eastAsia="Times New Roman" w:hAnsi="Times New Roman" w:cs="Times New Roman"/>
          <w:kern w:val="2"/>
          <w:sz w:val="28"/>
          <w:szCs w:val="28"/>
          <w:lang w:eastAsia="ar-SA"/>
        </w:rPr>
        <w:t xml:space="preserve"> это «развитие», далее указывается конкретная двигательная способность и затем обязательно то упражнение, с помощью которого решается данная задача</w:t>
      </w:r>
      <w:r w:rsidR="00D04662" w:rsidRPr="00D04662">
        <w:rPr>
          <w:rFonts w:ascii="Times New Roman" w:eastAsia="Times New Roman" w:hAnsi="Times New Roman" w:cs="Times New Roman"/>
          <w:kern w:val="2"/>
          <w:sz w:val="28"/>
          <w:szCs w:val="28"/>
          <w:lang w:eastAsia="ar-SA"/>
        </w:rPr>
        <w:t xml:space="preserve"> [4]</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bCs/>
          <w:i/>
          <w:kern w:val="2"/>
          <w:sz w:val="28"/>
          <w:szCs w:val="28"/>
          <w:lang w:eastAsia="ar-SA"/>
        </w:rPr>
        <w:t>Воспитательные задачи</w:t>
      </w:r>
      <w:r w:rsidRPr="00520AA1">
        <w:rPr>
          <w:rFonts w:ascii="Times New Roman" w:eastAsia="Times New Roman" w:hAnsi="Times New Roman" w:cs="Times New Roman"/>
          <w:kern w:val="2"/>
          <w:sz w:val="28"/>
          <w:szCs w:val="28"/>
          <w:lang w:eastAsia="ar-SA"/>
        </w:rPr>
        <w:t xml:space="preserve"> обеспечивают положительное влияние занятий физическими упражнениями на воспитание свойств и качеств личности учащегося.</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При решении задач воспитания личности формулировки конкретизируются в соответствии с возрастными особенностями занимающихся и спецификой содержания учебного материала, например: «Воспитание смелости при соскоке с гимнастического козла», «Воспитание чувства выдержки в лыжных гонках на дистанции 5 км» и т.д</w:t>
      </w:r>
      <w:r w:rsidR="00A43F9C">
        <w:rPr>
          <w:rFonts w:ascii="Times New Roman" w:eastAsia="Times New Roman" w:hAnsi="Times New Roman" w:cs="Times New Roman"/>
          <w:kern w:val="2"/>
          <w:sz w:val="28"/>
          <w:szCs w:val="28"/>
          <w:lang w:eastAsia="ar-SA"/>
        </w:rPr>
        <w:t>.</w:t>
      </w:r>
      <w:r w:rsidR="00D04662" w:rsidRPr="00D04662">
        <w:rPr>
          <w:rFonts w:ascii="Times New Roman" w:eastAsia="Times New Roman" w:hAnsi="Times New Roman" w:cs="Times New Roman"/>
          <w:kern w:val="2"/>
          <w:sz w:val="28"/>
          <w:szCs w:val="28"/>
          <w:lang w:eastAsia="ar-SA"/>
        </w:rPr>
        <w:t xml:space="preserve"> [5,6]</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Эффективности урока физической культуры определяется не только методикой проведения урока, но и рядом организационных условий: рационального использования имеющегося оборудования и инвентаря; применения технических средств обучения; учета  специфики места проведения занятия (спортивный зал или пришкольная спортивная площадка, стадион или парк, ровная или пересеченная местность); характера внешней среды и т.д.</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D37B90">
        <w:rPr>
          <w:rFonts w:ascii="Times New Roman" w:eastAsia="Times New Roman" w:hAnsi="Times New Roman" w:cs="Times New Roman"/>
          <w:i/>
          <w:kern w:val="2"/>
          <w:sz w:val="28"/>
          <w:szCs w:val="28"/>
          <w:lang w:eastAsia="ar-SA"/>
        </w:rPr>
        <w:t>Организационное обеспечение урока</w:t>
      </w:r>
      <w:r w:rsidRPr="00520AA1">
        <w:rPr>
          <w:rFonts w:ascii="Times New Roman" w:eastAsia="Times New Roman" w:hAnsi="Times New Roman" w:cs="Times New Roman"/>
          <w:kern w:val="2"/>
          <w:sz w:val="28"/>
          <w:szCs w:val="28"/>
          <w:lang w:eastAsia="ar-SA"/>
        </w:rPr>
        <w:t xml:space="preserve"> предусматривает:</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1) создание санитарно-гигиенических условий;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2) материально-техническое обеспечение;</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b/>
          <w:bCs/>
          <w:kern w:val="2"/>
          <w:sz w:val="28"/>
          <w:szCs w:val="28"/>
          <w:lang w:eastAsia="ar-SA"/>
        </w:rPr>
      </w:pPr>
      <w:r w:rsidRPr="00520AA1">
        <w:rPr>
          <w:rFonts w:ascii="Times New Roman" w:eastAsia="Times New Roman" w:hAnsi="Times New Roman" w:cs="Times New Roman"/>
          <w:kern w:val="2"/>
          <w:sz w:val="28"/>
          <w:szCs w:val="28"/>
          <w:lang w:eastAsia="ar-SA"/>
        </w:rPr>
        <w:lastRenderedPageBreak/>
        <w:t xml:space="preserve">3) выбор способа (метода) организации деятельности </w:t>
      </w:r>
      <w:proofErr w:type="gramStart"/>
      <w:r w:rsidRPr="00520AA1">
        <w:rPr>
          <w:rFonts w:ascii="Times New Roman" w:eastAsia="Times New Roman" w:hAnsi="Times New Roman" w:cs="Times New Roman"/>
          <w:kern w:val="2"/>
          <w:sz w:val="28"/>
          <w:szCs w:val="28"/>
          <w:lang w:eastAsia="ar-SA"/>
        </w:rPr>
        <w:t>занимающихся</w:t>
      </w:r>
      <w:proofErr w:type="gramEnd"/>
      <w:r w:rsidRPr="00520AA1">
        <w:rPr>
          <w:rFonts w:ascii="Times New Roman" w:eastAsia="Times New Roman" w:hAnsi="Times New Roman" w:cs="Times New Roman"/>
          <w:kern w:val="2"/>
          <w:sz w:val="28"/>
          <w:szCs w:val="28"/>
          <w:lang w:eastAsia="ar-SA"/>
        </w:rPr>
        <w:t xml:space="preserve"> на уроке, который позволит наилучшим образом выполнить поставленные задачи</w:t>
      </w:r>
      <w:r w:rsidR="00D04662" w:rsidRPr="00D04662">
        <w:rPr>
          <w:rFonts w:ascii="Times New Roman" w:eastAsia="Times New Roman" w:hAnsi="Times New Roman" w:cs="Times New Roman"/>
          <w:kern w:val="2"/>
          <w:sz w:val="28"/>
          <w:szCs w:val="28"/>
          <w:lang w:eastAsia="ar-SA"/>
        </w:rPr>
        <w:t xml:space="preserve"> [2,3]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bCs/>
          <w:i/>
          <w:kern w:val="2"/>
          <w:sz w:val="28"/>
          <w:szCs w:val="28"/>
          <w:lang w:eastAsia="ar-SA"/>
        </w:rPr>
        <w:t>Санитарно-гигиеническое обеспечение условий для проведения урока</w:t>
      </w:r>
      <w:r w:rsidRPr="00520AA1">
        <w:rPr>
          <w:rFonts w:ascii="Times New Roman" w:eastAsia="Times New Roman" w:hAnsi="Times New Roman" w:cs="Times New Roman"/>
          <w:kern w:val="2"/>
          <w:sz w:val="28"/>
          <w:szCs w:val="28"/>
          <w:lang w:eastAsia="ar-SA"/>
        </w:rPr>
        <w:t xml:space="preserve"> предусматривает весь комплекс мероприятий, обеспечивающих оздоровительный эффект от занятий физическими упражнениями.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 связи с этим санитарно-гигиеническое состояние мест занятий должно соответствовать установленным нормам (во всяком случае, этого следует добиваться). Так, температура воздуха для спортивного зала поддерживается (наибол</w:t>
      </w:r>
      <w:r w:rsidR="00B41088">
        <w:rPr>
          <w:rFonts w:ascii="Times New Roman" w:eastAsia="Times New Roman" w:hAnsi="Times New Roman" w:cs="Times New Roman"/>
          <w:kern w:val="2"/>
          <w:sz w:val="28"/>
          <w:szCs w:val="28"/>
          <w:lang w:eastAsia="ar-SA"/>
        </w:rPr>
        <w:t>ее благоприятная) в пределах 14-</w:t>
      </w:r>
      <w:r w:rsidRPr="00520AA1">
        <w:rPr>
          <w:rFonts w:ascii="Times New Roman" w:eastAsia="Times New Roman" w:hAnsi="Times New Roman" w:cs="Times New Roman"/>
          <w:kern w:val="2"/>
          <w:sz w:val="28"/>
          <w:szCs w:val="28"/>
          <w:lang w:eastAsia="ar-SA"/>
        </w:rPr>
        <w:t>16 °С.</w:t>
      </w:r>
    </w:p>
    <w:p w:rsidR="00A43F9C"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Очень большое внимание следует постоянно уделять поддер</w:t>
      </w:r>
      <w:r w:rsidRPr="00520AA1">
        <w:rPr>
          <w:rFonts w:ascii="Times New Roman" w:eastAsia="Times New Roman" w:hAnsi="Times New Roman" w:cs="Times New Roman"/>
          <w:kern w:val="2"/>
          <w:sz w:val="28"/>
          <w:szCs w:val="28"/>
          <w:lang w:eastAsia="ar-SA"/>
        </w:rPr>
        <w:softHyphen/>
        <w:t>жанию чистоты пола зала, гимнастических матов, снарядов, спортивного инвентаря. Следует проводить после каждого урока влажную уборку пола зала, протирать мокрой тряпкой гимнасти</w:t>
      </w:r>
      <w:r w:rsidRPr="00520AA1">
        <w:rPr>
          <w:rFonts w:ascii="Times New Roman" w:eastAsia="Times New Roman" w:hAnsi="Times New Roman" w:cs="Times New Roman"/>
          <w:kern w:val="2"/>
          <w:sz w:val="28"/>
          <w:szCs w:val="28"/>
          <w:lang w:eastAsia="ar-SA"/>
        </w:rPr>
        <w:softHyphen/>
        <w:t>чес</w:t>
      </w:r>
      <w:r w:rsidR="00A43F9C">
        <w:rPr>
          <w:rFonts w:ascii="Times New Roman" w:eastAsia="Times New Roman" w:hAnsi="Times New Roman" w:cs="Times New Roman"/>
          <w:kern w:val="2"/>
          <w:sz w:val="28"/>
          <w:szCs w:val="28"/>
          <w:lang w:eastAsia="ar-SA"/>
        </w:rPr>
        <w:t>кие маты, а капитальную уборку –</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мытье пола, обтирание снарядов, инвентаря (сначала влажным способом, а затем сухой тряпкой) производить обязательно после окончания всех занятий в зале</w:t>
      </w:r>
      <w:r w:rsidR="00D04662" w:rsidRPr="00D04662">
        <w:rPr>
          <w:rFonts w:ascii="Times New Roman" w:eastAsia="Times New Roman" w:hAnsi="Times New Roman" w:cs="Times New Roman"/>
          <w:kern w:val="2"/>
          <w:sz w:val="28"/>
          <w:szCs w:val="28"/>
          <w:lang w:eastAsia="ar-SA"/>
        </w:rPr>
        <w:t xml:space="preserve"> [3]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b/>
          <w:bCs/>
          <w:kern w:val="2"/>
          <w:sz w:val="28"/>
          <w:szCs w:val="28"/>
          <w:lang w:eastAsia="ar-SA"/>
        </w:rPr>
      </w:pPr>
      <w:r w:rsidRPr="00520AA1">
        <w:rPr>
          <w:rFonts w:ascii="Times New Roman" w:eastAsia="Times New Roman" w:hAnsi="Times New Roman" w:cs="Times New Roman"/>
          <w:kern w:val="2"/>
          <w:sz w:val="28"/>
          <w:szCs w:val="28"/>
          <w:lang w:eastAsia="ar-SA"/>
        </w:rPr>
        <w:t>Несоблюдение этих важных санитарно-гигиенических требова</w:t>
      </w:r>
      <w:r w:rsidRPr="00520AA1">
        <w:rPr>
          <w:rFonts w:ascii="Times New Roman" w:eastAsia="Times New Roman" w:hAnsi="Times New Roman" w:cs="Times New Roman"/>
          <w:kern w:val="2"/>
          <w:sz w:val="28"/>
          <w:szCs w:val="28"/>
          <w:lang w:eastAsia="ar-SA"/>
        </w:rPr>
        <w:softHyphen/>
        <w:t>ний приводит к большому скоплению пыли в помещении. Заня</w:t>
      </w:r>
      <w:r w:rsidRPr="00520AA1">
        <w:rPr>
          <w:rFonts w:ascii="Times New Roman" w:eastAsia="Times New Roman" w:hAnsi="Times New Roman" w:cs="Times New Roman"/>
          <w:kern w:val="2"/>
          <w:sz w:val="28"/>
          <w:szCs w:val="28"/>
          <w:lang w:eastAsia="ar-SA"/>
        </w:rPr>
        <w:softHyphen/>
        <w:t xml:space="preserve">тия в таких условиях наносят большой вред здоровью, так как в легкие поступает пыльный воздух. Кроме того, в неубранном зале загрязняются тела и спортивная одежда </w:t>
      </w:r>
      <w:proofErr w:type="gramStart"/>
      <w:r w:rsidRPr="00520AA1">
        <w:rPr>
          <w:rFonts w:ascii="Times New Roman" w:eastAsia="Times New Roman" w:hAnsi="Times New Roman" w:cs="Times New Roman"/>
          <w:kern w:val="2"/>
          <w:sz w:val="28"/>
          <w:szCs w:val="28"/>
          <w:lang w:eastAsia="ar-SA"/>
        </w:rPr>
        <w:t>занимающихся</w:t>
      </w:r>
      <w:proofErr w:type="gramEnd"/>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B415D6">
        <w:rPr>
          <w:rFonts w:ascii="Times New Roman" w:eastAsia="Times New Roman" w:hAnsi="Times New Roman" w:cs="Times New Roman"/>
          <w:bCs/>
          <w:i/>
          <w:kern w:val="2"/>
          <w:sz w:val="28"/>
          <w:szCs w:val="28"/>
          <w:lang w:eastAsia="ar-SA"/>
        </w:rPr>
        <w:t>Материально-техническое обеспечение урока</w:t>
      </w:r>
      <w:r w:rsidRPr="00520AA1">
        <w:rPr>
          <w:rFonts w:ascii="Times New Roman" w:eastAsia="Times New Roman" w:hAnsi="Times New Roman" w:cs="Times New Roman"/>
          <w:kern w:val="2"/>
          <w:sz w:val="28"/>
          <w:szCs w:val="28"/>
          <w:lang w:eastAsia="ar-SA"/>
        </w:rPr>
        <w:t xml:space="preserve"> предусматривает обеспечение учебно-воспитательного процесса таким количеством оборудования, инвентаря и мест выполнения учебных заданий, которое гарантировало бы полноценное решение всего комплекса задач при оптимальной плотности урока.</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За последние годы по инициативе многих учителей физической культуры школьные спортивные залы и площадки оснащаются нестандартным (многопропускным) оборудованием, различными </w:t>
      </w:r>
      <w:r w:rsidRPr="00520AA1">
        <w:rPr>
          <w:rFonts w:ascii="Times New Roman" w:eastAsia="Times New Roman" w:hAnsi="Times New Roman" w:cs="Times New Roman"/>
          <w:kern w:val="2"/>
          <w:sz w:val="28"/>
          <w:szCs w:val="28"/>
          <w:lang w:eastAsia="ar-SA"/>
        </w:rPr>
        <w:lastRenderedPageBreak/>
        <w:t xml:space="preserve">устройствами и тренажерами. Использование такого оборудования значительно повышает плотность занятий, вызывает повышенный интерес учащихся, создает широкие возможности для применения наиболее эффективных организационно-методических форм урока </w:t>
      </w:r>
      <w:proofErr w:type="gramStart"/>
      <w:r w:rsidRPr="00520AA1">
        <w:rPr>
          <w:rFonts w:ascii="Times New Roman" w:eastAsia="Times New Roman" w:hAnsi="Times New Roman" w:cs="Times New Roman"/>
          <w:kern w:val="2"/>
          <w:sz w:val="28"/>
          <w:szCs w:val="28"/>
          <w:lang w:eastAsia="ar-SA"/>
        </w:rPr>
        <w:t>и</w:t>
      </w:r>
      <w:proofErr w:type="gramEnd"/>
      <w:r w:rsidRPr="00520AA1">
        <w:rPr>
          <w:rFonts w:ascii="Times New Roman" w:eastAsia="Times New Roman" w:hAnsi="Times New Roman" w:cs="Times New Roman"/>
          <w:kern w:val="2"/>
          <w:sz w:val="28"/>
          <w:szCs w:val="28"/>
          <w:lang w:eastAsia="ar-SA"/>
        </w:rPr>
        <w:t xml:space="preserve"> в конечном счете во многом способствует результативности занятий</w:t>
      </w:r>
      <w:r w:rsidR="00D04662" w:rsidRPr="00D04662">
        <w:rPr>
          <w:rFonts w:ascii="Times New Roman" w:eastAsia="Times New Roman" w:hAnsi="Times New Roman" w:cs="Times New Roman"/>
          <w:kern w:val="2"/>
          <w:sz w:val="28"/>
          <w:szCs w:val="28"/>
          <w:lang w:eastAsia="ar-SA"/>
        </w:rPr>
        <w:t xml:space="preserve"> [3]</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В практике физического воспитания применяются следующие </w:t>
      </w:r>
      <w:r w:rsidRPr="00D37B90">
        <w:rPr>
          <w:rFonts w:ascii="Times New Roman" w:eastAsia="Times New Roman" w:hAnsi="Times New Roman" w:cs="Times New Roman"/>
          <w:i/>
          <w:kern w:val="2"/>
          <w:sz w:val="28"/>
          <w:szCs w:val="28"/>
          <w:lang w:eastAsia="ar-SA"/>
        </w:rPr>
        <w:t xml:space="preserve">методы организации </w:t>
      </w:r>
      <w:proofErr w:type="gramStart"/>
      <w:r w:rsidRPr="00D37B90">
        <w:rPr>
          <w:rFonts w:ascii="Times New Roman" w:eastAsia="Times New Roman" w:hAnsi="Times New Roman" w:cs="Times New Roman"/>
          <w:i/>
          <w:kern w:val="2"/>
          <w:sz w:val="28"/>
          <w:szCs w:val="28"/>
          <w:lang w:eastAsia="ar-SA"/>
        </w:rPr>
        <w:t>занимающихся</w:t>
      </w:r>
      <w:proofErr w:type="gramEnd"/>
      <w:r w:rsidRPr="00D37B90">
        <w:rPr>
          <w:rFonts w:ascii="Times New Roman" w:eastAsia="Times New Roman" w:hAnsi="Times New Roman" w:cs="Times New Roman"/>
          <w:i/>
          <w:kern w:val="2"/>
          <w:sz w:val="28"/>
          <w:szCs w:val="28"/>
          <w:lang w:eastAsia="ar-SA"/>
        </w:rPr>
        <w:t xml:space="preserve"> на уроке</w:t>
      </w:r>
      <w:r w:rsidR="00D04662" w:rsidRPr="00D37B90">
        <w:rPr>
          <w:rFonts w:ascii="Times New Roman" w:eastAsia="Times New Roman" w:hAnsi="Times New Roman" w:cs="Times New Roman"/>
          <w:i/>
          <w:kern w:val="2"/>
          <w:sz w:val="28"/>
          <w:szCs w:val="28"/>
          <w:lang w:eastAsia="ar-SA"/>
        </w:rPr>
        <w:t xml:space="preserve"> </w:t>
      </w:r>
      <w:r w:rsidR="00D04662" w:rsidRPr="00D04662">
        <w:rPr>
          <w:rFonts w:ascii="Times New Roman" w:eastAsia="Times New Roman" w:hAnsi="Times New Roman" w:cs="Times New Roman"/>
          <w:kern w:val="2"/>
          <w:sz w:val="28"/>
          <w:szCs w:val="28"/>
          <w:lang w:eastAsia="ar-SA"/>
        </w:rPr>
        <w:t>[3,4]</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1. </w:t>
      </w:r>
      <w:r w:rsidRPr="00520AA1">
        <w:rPr>
          <w:rFonts w:ascii="Times New Roman" w:eastAsia="Times New Roman" w:hAnsi="Times New Roman" w:cs="Times New Roman"/>
          <w:i/>
          <w:iCs/>
          <w:kern w:val="2"/>
          <w:sz w:val="28"/>
          <w:szCs w:val="28"/>
          <w:lang w:eastAsia="ar-SA"/>
        </w:rPr>
        <w:t>Фронтальный метод</w:t>
      </w:r>
      <w:r w:rsidRPr="00520AA1">
        <w:rPr>
          <w:rFonts w:ascii="Times New Roman" w:eastAsia="Times New Roman" w:hAnsi="Times New Roman" w:cs="Times New Roman"/>
          <w:kern w:val="2"/>
          <w:sz w:val="28"/>
          <w:szCs w:val="28"/>
          <w:lang w:eastAsia="ar-SA"/>
        </w:rPr>
        <w:t xml:space="preserve"> характеризуется выполнением всем составом класса одного и того же задания независимо от форм построения учащихся (в колоннах, нескольких шеренгах, в круг). Этот метод широко используется во всех частях урока, но преимущественно в </w:t>
      </w:r>
      <w:proofErr w:type="gramStart"/>
      <w:r w:rsidRPr="00520AA1">
        <w:rPr>
          <w:rFonts w:ascii="Times New Roman" w:eastAsia="Times New Roman" w:hAnsi="Times New Roman" w:cs="Times New Roman"/>
          <w:kern w:val="2"/>
          <w:sz w:val="28"/>
          <w:szCs w:val="28"/>
          <w:lang w:eastAsia="ar-SA"/>
        </w:rPr>
        <w:t>подготовительной</w:t>
      </w:r>
      <w:proofErr w:type="gramEnd"/>
      <w:r w:rsidRPr="00520AA1">
        <w:rPr>
          <w:rFonts w:ascii="Times New Roman" w:eastAsia="Times New Roman" w:hAnsi="Times New Roman" w:cs="Times New Roman"/>
          <w:kern w:val="2"/>
          <w:sz w:val="28"/>
          <w:szCs w:val="28"/>
          <w:lang w:eastAsia="ar-SA"/>
        </w:rPr>
        <w:t xml:space="preserve"> и за</w:t>
      </w:r>
      <w:r w:rsidR="00350FBD">
        <w:rPr>
          <w:rFonts w:ascii="Times New Roman" w:eastAsia="Times New Roman" w:hAnsi="Times New Roman" w:cs="Times New Roman"/>
          <w:kern w:val="2"/>
          <w:sz w:val="28"/>
          <w:szCs w:val="28"/>
          <w:lang w:eastAsia="ar-SA"/>
        </w:rPr>
        <w:t xml:space="preserve">ключительной. Однако нужно </w:t>
      </w:r>
      <w:proofErr w:type="gramStart"/>
      <w:r w:rsidR="00350FBD">
        <w:rPr>
          <w:rFonts w:ascii="Times New Roman" w:eastAsia="Times New Roman" w:hAnsi="Times New Roman" w:cs="Times New Roman"/>
          <w:kern w:val="2"/>
          <w:sz w:val="28"/>
          <w:szCs w:val="28"/>
          <w:lang w:eastAsia="ar-SA"/>
        </w:rPr>
        <w:t>стре</w:t>
      </w:r>
      <w:r w:rsidRPr="00520AA1">
        <w:rPr>
          <w:rFonts w:ascii="Times New Roman" w:eastAsia="Times New Roman" w:hAnsi="Times New Roman" w:cs="Times New Roman"/>
          <w:kern w:val="2"/>
          <w:sz w:val="28"/>
          <w:szCs w:val="28"/>
          <w:lang w:eastAsia="ar-SA"/>
        </w:rPr>
        <w:t>миться как можно больше использовать</w:t>
      </w:r>
      <w:proofErr w:type="gramEnd"/>
      <w:r w:rsidRPr="00520AA1">
        <w:rPr>
          <w:rFonts w:ascii="Times New Roman" w:eastAsia="Times New Roman" w:hAnsi="Times New Roman" w:cs="Times New Roman"/>
          <w:kern w:val="2"/>
          <w:sz w:val="28"/>
          <w:szCs w:val="28"/>
          <w:lang w:eastAsia="ar-SA"/>
        </w:rPr>
        <w:t xml:space="preserve"> фронтальный метод и в основной части. При этом обесп</w:t>
      </w:r>
      <w:r w:rsidR="00D04662">
        <w:rPr>
          <w:rFonts w:ascii="Times New Roman" w:eastAsia="Times New Roman" w:hAnsi="Times New Roman" w:cs="Times New Roman"/>
          <w:kern w:val="2"/>
          <w:sz w:val="28"/>
          <w:szCs w:val="28"/>
          <w:lang w:eastAsia="ar-SA"/>
        </w:rPr>
        <w:t>ечивается высокая моторная плот</w:t>
      </w:r>
      <w:r w:rsidRPr="00520AA1">
        <w:rPr>
          <w:rFonts w:ascii="Times New Roman" w:eastAsia="Times New Roman" w:hAnsi="Times New Roman" w:cs="Times New Roman"/>
          <w:kern w:val="2"/>
          <w:sz w:val="28"/>
          <w:szCs w:val="28"/>
          <w:lang w:eastAsia="ar-SA"/>
        </w:rPr>
        <w:t xml:space="preserve">ность (можно успеть больше сделать за счет увеличения времени непосредственно на двигательную деятельность </w:t>
      </w:r>
      <w:proofErr w:type="gramStart"/>
      <w:r w:rsidRPr="00520AA1">
        <w:rPr>
          <w:rFonts w:ascii="Times New Roman" w:eastAsia="Times New Roman" w:hAnsi="Times New Roman" w:cs="Times New Roman"/>
          <w:kern w:val="2"/>
          <w:sz w:val="28"/>
          <w:szCs w:val="28"/>
          <w:lang w:eastAsia="ar-SA"/>
        </w:rPr>
        <w:t>обучающихся</w:t>
      </w:r>
      <w:proofErr w:type="gramEnd"/>
      <w:r w:rsidRPr="00520AA1">
        <w:rPr>
          <w:rFonts w:ascii="Times New Roman" w:eastAsia="Times New Roman" w:hAnsi="Times New Roman" w:cs="Times New Roman"/>
          <w:kern w:val="2"/>
          <w:sz w:val="28"/>
          <w:szCs w:val="28"/>
          <w:lang w:eastAsia="ar-SA"/>
        </w:rPr>
        <w:t>), что очень существенно.</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Фронтальный метод успешно применяется при управлении однородной деятельностью </w:t>
      </w:r>
      <w:r w:rsidR="00350FBD">
        <w:rPr>
          <w:rFonts w:ascii="Times New Roman" w:eastAsia="Times New Roman" w:hAnsi="Times New Roman" w:cs="Times New Roman"/>
          <w:kern w:val="2"/>
          <w:sz w:val="28"/>
          <w:szCs w:val="28"/>
          <w:lang w:eastAsia="ar-SA"/>
        </w:rPr>
        <w:t>занимающихся, не требующей стра</w:t>
      </w:r>
      <w:r w:rsidRPr="00520AA1">
        <w:rPr>
          <w:rFonts w:ascii="Times New Roman" w:eastAsia="Times New Roman" w:hAnsi="Times New Roman" w:cs="Times New Roman"/>
          <w:kern w:val="2"/>
          <w:sz w:val="28"/>
          <w:szCs w:val="28"/>
          <w:lang w:eastAsia="ar-SA"/>
        </w:rPr>
        <w:t>ховки, например — при разучивании и совершенствовании тех</w:t>
      </w:r>
      <w:r w:rsidRPr="00520AA1">
        <w:rPr>
          <w:rFonts w:ascii="Times New Roman" w:eastAsia="Times New Roman" w:hAnsi="Times New Roman" w:cs="Times New Roman"/>
          <w:kern w:val="2"/>
          <w:sz w:val="28"/>
          <w:szCs w:val="28"/>
          <w:lang w:eastAsia="ar-SA"/>
        </w:rPr>
        <w:softHyphen/>
        <w:t>ники выполнения высокого и низкого старта в беге на короткие дистанции, ряда простейших а</w:t>
      </w:r>
      <w:r w:rsidR="00D04662">
        <w:rPr>
          <w:rFonts w:ascii="Times New Roman" w:eastAsia="Times New Roman" w:hAnsi="Times New Roman" w:cs="Times New Roman"/>
          <w:kern w:val="2"/>
          <w:sz w:val="28"/>
          <w:szCs w:val="28"/>
          <w:lang w:eastAsia="ar-SA"/>
        </w:rPr>
        <w:t>кробатических упражнений (кувыр</w:t>
      </w:r>
      <w:r w:rsidRPr="00520AA1">
        <w:rPr>
          <w:rFonts w:ascii="Times New Roman" w:eastAsia="Times New Roman" w:hAnsi="Times New Roman" w:cs="Times New Roman"/>
          <w:kern w:val="2"/>
          <w:sz w:val="28"/>
          <w:szCs w:val="28"/>
          <w:lang w:eastAsia="ar-SA"/>
        </w:rPr>
        <w:t>ков, перекатов и др.), при отработке технических приемов игры в волейбол в парах (передача мяча и др.).</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2. </w:t>
      </w:r>
      <w:r w:rsidRPr="00520AA1">
        <w:rPr>
          <w:rFonts w:ascii="Times New Roman" w:eastAsia="Times New Roman" w:hAnsi="Times New Roman" w:cs="Times New Roman"/>
          <w:i/>
          <w:iCs/>
          <w:kern w:val="2"/>
          <w:sz w:val="28"/>
          <w:szCs w:val="28"/>
          <w:lang w:eastAsia="ar-SA"/>
        </w:rPr>
        <w:t>Групповой метод</w:t>
      </w:r>
      <w:r w:rsidRPr="00520AA1">
        <w:rPr>
          <w:rFonts w:ascii="Times New Roman" w:eastAsia="Times New Roman" w:hAnsi="Times New Roman" w:cs="Times New Roman"/>
          <w:kern w:val="2"/>
          <w:sz w:val="28"/>
          <w:szCs w:val="28"/>
          <w:lang w:eastAsia="ar-SA"/>
        </w:rPr>
        <w:t xml:space="preserve"> предусматривает одновременное выполне</w:t>
      </w:r>
      <w:r w:rsidRPr="00520AA1">
        <w:rPr>
          <w:rFonts w:ascii="Times New Roman" w:eastAsia="Times New Roman" w:hAnsi="Times New Roman" w:cs="Times New Roman"/>
          <w:kern w:val="2"/>
          <w:sz w:val="28"/>
          <w:szCs w:val="28"/>
          <w:lang w:eastAsia="ar-SA"/>
        </w:rPr>
        <w:softHyphen/>
        <w:t>ние в нескольких группах разных заданий преподавателя. Разделе</w:t>
      </w:r>
      <w:r w:rsidRPr="00520AA1">
        <w:rPr>
          <w:rFonts w:ascii="Times New Roman" w:eastAsia="Times New Roman" w:hAnsi="Times New Roman" w:cs="Times New Roman"/>
          <w:kern w:val="2"/>
          <w:sz w:val="28"/>
          <w:szCs w:val="28"/>
          <w:lang w:eastAsia="ar-SA"/>
        </w:rPr>
        <w:softHyphen/>
        <w:t>ние занимающихся на группы и определение содержания заданий осуществляются с учетом пола, уровня подготовленности и дру</w:t>
      </w:r>
      <w:r w:rsidRPr="00520AA1">
        <w:rPr>
          <w:rFonts w:ascii="Times New Roman" w:eastAsia="Times New Roman" w:hAnsi="Times New Roman" w:cs="Times New Roman"/>
          <w:kern w:val="2"/>
          <w:sz w:val="28"/>
          <w:szCs w:val="28"/>
          <w:lang w:eastAsia="ar-SA"/>
        </w:rPr>
        <w:softHyphen/>
        <w:t xml:space="preserve">гих признаков (например, по </w:t>
      </w:r>
      <w:r w:rsidR="00350FBD">
        <w:rPr>
          <w:rFonts w:ascii="Times New Roman" w:eastAsia="Times New Roman" w:hAnsi="Times New Roman" w:cs="Times New Roman"/>
          <w:kern w:val="2"/>
          <w:sz w:val="28"/>
          <w:szCs w:val="28"/>
          <w:lang w:eastAsia="ar-SA"/>
        </w:rPr>
        <w:t>ростовесовым показателям на уро</w:t>
      </w:r>
      <w:r w:rsidRPr="00520AA1">
        <w:rPr>
          <w:rFonts w:ascii="Times New Roman" w:eastAsia="Times New Roman" w:hAnsi="Times New Roman" w:cs="Times New Roman"/>
          <w:kern w:val="2"/>
          <w:sz w:val="28"/>
          <w:szCs w:val="28"/>
          <w:lang w:eastAsia="ar-SA"/>
        </w:rPr>
        <w:t xml:space="preserve">ках баскетбола, борьбы). Этот метод используется преимущественно в средних и старших классах. </w:t>
      </w:r>
      <w:r w:rsidR="00350FBD">
        <w:rPr>
          <w:rFonts w:ascii="Times New Roman" w:eastAsia="Times New Roman" w:hAnsi="Times New Roman" w:cs="Times New Roman"/>
          <w:kern w:val="2"/>
          <w:sz w:val="28"/>
          <w:szCs w:val="28"/>
          <w:lang w:eastAsia="ar-SA"/>
        </w:rPr>
        <w:t>Но его применение требует специ</w:t>
      </w:r>
      <w:r w:rsidRPr="00520AA1">
        <w:rPr>
          <w:rFonts w:ascii="Times New Roman" w:eastAsia="Times New Roman" w:hAnsi="Times New Roman" w:cs="Times New Roman"/>
          <w:kern w:val="2"/>
          <w:sz w:val="28"/>
          <w:szCs w:val="28"/>
          <w:lang w:eastAsia="ar-SA"/>
        </w:rPr>
        <w:t xml:space="preserve">альной подготовки помощников учителя из </w:t>
      </w:r>
      <w:proofErr w:type="gramStart"/>
      <w:r w:rsidR="00350FBD">
        <w:rPr>
          <w:rFonts w:ascii="Times New Roman" w:eastAsia="Times New Roman" w:hAnsi="Times New Roman" w:cs="Times New Roman"/>
          <w:kern w:val="2"/>
          <w:sz w:val="28"/>
          <w:szCs w:val="28"/>
          <w:lang w:eastAsia="ar-SA"/>
        </w:rPr>
        <w:lastRenderedPageBreak/>
        <w:t>числа</w:t>
      </w:r>
      <w:proofErr w:type="gramEnd"/>
      <w:r w:rsidR="00350FBD">
        <w:rPr>
          <w:rFonts w:ascii="Times New Roman" w:eastAsia="Times New Roman" w:hAnsi="Times New Roman" w:cs="Times New Roman"/>
          <w:kern w:val="2"/>
          <w:sz w:val="28"/>
          <w:szCs w:val="28"/>
          <w:lang w:eastAsia="ar-SA"/>
        </w:rPr>
        <w:t xml:space="preserve"> наиболее под</w:t>
      </w:r>
      <w:r w:rsidRPr="00520AA1">
        <w:rPr>
          <w:rFonts w:ascii="Times New Roman" w:eastAsia="Times New Roman" w:hAnsi="Times New Roman" w:cs="Times New Roman"/>
          <w:kern w:val="2"/>
          <w:sz w:val="28"/>
          <w:szCs w:val="28"/>
          <w:lang w:eastAsia="ar-SA"/>
        </w:rPr>
        <w:t>готовленных учеников и их заблаговременного инструктирования по учебному материалу предстоящего урока</w:t>
      </w:r>
      <w:r w:rsidR="00D04662" w:rsidRPr="00D04662">
        <w:rPr>
          <w:rFonts w:ascii="Times New Roman" w:eastAsia="Times New Roman" w:hAnsi="Times New Roman" w:cs="Times New Roman"/>
          <w:kern w:val="2"/>
          <w:sz w:val="28"/>
          <w:szCs w:val="28"/>
          <w:lang w:eastAsia="ar-SA"/>
        </w:rPr>
        <w:t xml:space="preserve"> [4]</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3. </w:t>
      </w:r>
      <w:r w:rsidRPr="00520AA1">
        <w:rPr>
          <w:rFonts w:ascii="Times New Roman" w:eastAsia="Times New Roman" w:hAnsi="Times New Roman" w:cs="Times New Roman"/>
          <w:i/>
          <w:iCs/>
          <w:kern w:val="2"/>
          <w:sz w:val="28"/>
          <w:szCs w:val="28"/>
          <w:lang w:eastAsia="ar-SA"/>
        </w:rPr>
        <w:t>Индивидуальный метод</w:t>
      </w:r>
      <w:r w:rsidRPr="00520AA1">
        <w:rPr>
          <w:rFonts w:ascii="Times New Roman" w:eastAsia="Times New Roman" w:hAnsi="Times New Roman" w:cs="Times New Roman"/>
          <w:kern w:val="2"/>
          <w:sz w:val="28"/>
          <w:szCs w:val="28"/>
          <w:lang w:eastAsia="ar-SA"/>
        </w:rPr>
        <w:t xml:space="preserve"> заключается в том, что учащимся пред</w:t>
      </w:r>
      <w:r w:rsidRPr="00520AA1">
        <w:rPr>
          <w:rFonts w:ascii="Times New Roman" w:eastAsia="Times New Roman" w:hAnsi="Times New Roman" w:cs="Times New Roman"/>
          <w:kern w:val="2"/>
          <w:sz w:val="28"/>
          <w:szCs w:val="28"/>
          <w:lang w:eastAsia="ar-SA"/>
        </w:rPr>
        <w:softHyphen/>
        <w:t>лагаются индивидуальные за</w:t>
      </w:r>
      <w:r w:rsidR="00350FBD">
        <w:rPr>
          <w:rFonts w:ascii="Times New Roman" w:eastAsia="Times New Roman" w:hAnsi="Times New Roman" w:cs="Times New Roman"/>
          <w:kern w:val="2"/>
          <w:sz w:val="28"/>
          <w:szCs w:val="28"/>
          <w:lang w:eastAsia="ar-SA"/>
        </w:rPr>
        <w:t>дания, которые выполняются само</w:t>
      </w:r>
      <w:r w:rsidRPr="00520AA1">
        <w:rPr>
          <w:rFonts w:ascii="Times New Roman" w:eastAsia="Times New Roman" w:hAnsi="Times New Roman" w:cs="Times New Roman"/>
          <w:kern w:val="2"/>
          <w:sz w:val="28"/>
          <w:szCs w:val="28"/>
          <w:lang w:eastAsia="ar-SA"/>
        </w:rPr>
        <w:t xml:space="preserve">стоятельно. Как правило, индивидуальные задания предназначены для </w:t>
      </w:r>
      <w:proofErr w:type="gramStart"/>
      <w:r w:rsidRPr="00520AA1">
        <w:rPr>
          <w:rFonts w:ascii="Times New Roman" w:eastAsia="Times New Roman" w:hAnsi="Times New Roman" w:cs="Times New Roman"/>
          <w:kern w:val="2"/>
          <w:sz w:val="28"/>
          <w:szCs w:val="28"/>
          <w:lang w:eastAsia="ar-SA"/>
        </w:rPr>
        <w:t>занимающихся</w:t>
      </w:r>
      <w:proofErr w:type="gramEnd"/>
      <w:r w:rsidRPr="00520AA1">
        <w:rPr>
          <w:rFonts w:ascii="Times New Roman" w:eastAsia="Times New Roman" w:hAnsi="Times New Roman" w:cs="Times New Roman"/>
          <w:kern w:val="2"/>
          <w:sz w:val="28"/>
          <w:szCs w:val="28"/>
          <w:lang w:eastAsia="ar-SA"/>
        </w:rPr>
        <w:t>, значитель</w:t>
      </w:r>
      <w:r w:rsidR="00350FBD">
        <w:rPr>
          <w:rFonts w:ascii="Times New Roman" w:eastAsia="Times New Roman" w:hAnsi="Times New Roman" w:cs="Times New Roman"/>
          <w:kern w:val="2"/>
          <w:sz w:val="28"/>
          <w:szCs w:val="28"/>
          <w:lang w:eastAsia="ar-SA"/>
        </w:rPr>
        <w:t>но отличающихся от основного со</w:t>
      </w:r>
      <w:r w:rsidRPr="00520AA1">
        <w:rPr>
          <w:rFonts w:ascii="Times New Roman" w:eastAsia="Times New Roman" w:hAnsi="Times New Roman" w:cs="Times New Roman"/>
          <w:kern w:val="2"/>
          <w:sz w:val="28"/>
          <w:szCs w:val="28"/>
          <w:lang w:eastAsia="ar-SA"/>
        </w:rPr>
        <w:t>става класса по своей подготов</w:t>
      </w:r>
      <w:r w:rsidR="00350FBD">
        <w:rPr>
          <w:rFonts w:ascii="Times New Roman" w:eastAsia="Times New Roman" w:hAnsi="Times New Roman" w:cs="Times New Roman"/>
          <w:kern w:val="2"/>
          <w:sz w:val="28"/>
          <w:szCs w:val="28"/>
          <w:lang w:eastAsia="ar-SA"/>
        </w:rPr>
        <w:t>ленности, особенностям и способ</w:t>
      </w:r>
      <w:r w:rsidRPr="00520AA1">
        <w:rPr>
          <w:rFonts w:ascii="Times New Roman" w:eastAsia="Times New Roman" w:hAnsi="Times New Roman" w:cs="Times New Roman"/>
          <w:kern w:val="2"/>
          <w:sz w:val="28"/>
          <w:szCs w:val="28"/>
          <w:lang w:eastAsia="ar-SA"/>
        </w:rPr>
        <w:t>ностям, а иногда по состоянию</w:t>
      </w:r>
      <w:r w:rsidR="00350FBD">
        <w:rPr>
          <w:rFonts w:ascii="Times New Roman" w:eastAsia="Times New Roman" w:hAnsi="Times New Roman" w:cs="Times New Roman"/>
          <w:kern w:val="2"/>
          <w:sz w:val="28"/>
          <w:szCs w:val="28"/>
          <w:lang w:eastAsia="ar-SA"/>
        </w:rPr>
        <w:t xml:space="preserve"> здоровья. Метод широко применя</w:t>
      </w:r>
      <w:r w:rsidRPr="00520AA1">
        <w:rPr>
          <w:rFonts w:ascii="Times New Roman" w:eastAsia="Times New Roman" w:hAnsi="Times New Roman" w:cs="Times New Roman"/>
          <w:kern w:val="2"/>
          <w:sz w:val="28"/>
          <w:szCs w:val="28"/>
          <w:lang w:eastAsia="ar-SA"/>
        </w:rPr>
        <w:t>ется в спортивных играх и преимущественно в старших классах.</w:t>
      </w:r>
    </w:p>
    <w:p w:rsidR="00FF0756"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4. </w:t>
      </w:r>
      <w:proofErr w:type="gramStart"/>
      <w:r w:rsidRPr="00520AA1">
        <w:rPr>
          <w:rFonts w:ascii="Times New Roman" w:eastAsia="Times New Roman" w:hAnsi="Times New Roman" w:cs="Times New Roman"/>
          <w:i/>
          <w:iCs/>
          <w:kern w:val="2"/>
          <w:sz w:val="28"/>
          <w:szCs w:val="28"/>
          <w:lang w:eastAsia="ar-SA"/>
        </w:rPr>
        <w:t>Круговой метод</w:t>
      </w:r>
      <w:r w:rsidRPr="00520AA1">
        <w:rPr>
          <w:rFonts w:ascii="Times New Roman" w:eastAsia="Times New Roman" w:hAnsi="Times New Roman" w:cs="Times New Roman"/>
          <w:kern w:val="2"/>
          <w:sz w:val="28"/>
          <w:szCs w:val="28"/>
          <w:lang w:eastAsia="ar-SA"/>
        </w:rPr>
        <w:t xml:space="preserve"> предусм</w:t>
      </w:r>
      <w:r w:rsidR="00350FBD">
        <w:rPr>
          <w:rFonts w:ascii="Times New Roman" w:eastAsia="Times New Roman" w:hAnsi="Times New Roman" w:cs="Times New Roman"/>
          <w:kern w:val="2"/>
          <w:sz w:val="28"/>
          <w:szCs w:val="28"/>
          <w:lang w:eastAsia="ar-SA"/>
        </w:rPr>
        <w:t>атривает последовательное выпол</w:t>
      </w:r>
      <w:r w:rsidRPr="00520AA1">
        <w:rPr>
          <w:rFonts w:ascii="Times New Roman" w:eastAsia="Times New Roman" w:hAnsi="Times New Roman" w:cs="Times New Roman"/>
          <w:kern w:val="2"/>
          <w:sz w:val="28"/>
          <w:szCs w:val="28"/>
          <w:lang w:eastAsia="ar-SA"/>
        </w:rPr>
        <w:t>нение занимающимися серии зада</w:t>
      </w:r>
      <w:r w:rsidR="00350FBD">
        <w:rPr>
          <w:rFonts w:ascii="Times New Roman" w:eastAsia="Times New Roman" w:hAnsi="Times New Roman" w:cs="Times New Roman"/>
          <w:kern w:val="2"/>
          <w:sz w:val="28"/>
          <w:szCs w:val="28"/>
          <w:lang w:eastAsia="ar-SA"/>
        </w:rPr>
        <w:t>ний (упражнений) на специ</w:t>
      </w:r>
      <w:r w:rsidRPr="00520AA1">
        <w:rPr>
          <w:rFonts w:ascii="Times New Roman" w:eastAsia="Times New Roman" w:hAnsi="Times New Roman" w:cs="Times New Roman"/>
          <w:kern w:val="2"/>
          <w:sz w:val="28"/>
          <w:szCs w:val="28"/>
          <w:lang w:eastAsia="ar-SA"/>
        </w:rPr>
        <w:t>ально подготовленных местах (</w:t>
      </w:r>
      <w:r w:rsidR="00350FBD">
        <w:rPr>
          <w:rFonts w:ascii="Times New Roman" w:eastAsia="Times New Roman" w:hAnsi="Times New Roman" w:cs="Times New Roman"/>
          <w:kern w:val="2"/>
          <w:sz w:val="28"/>
          <w:szCs w:val="28"/>
          <w:lang w:eastAsia="ar-SA"/>
        </w:rPr>
        <w:t>«станциях»), как правило, распо</w:t>
      </w:r>
      <w:r w:rsidRPr="00520AA1">
        <w:rPr>
          <w:rFonts w:ascii="Times New Roman" w:eastAsia="Times New Roman" w:hAnsi="Times New Roman" w:cs="Times New Roman"/>
          <w:kern w:val="2"/>
          <w:sz w:val="28"/>
          <w:szCs w:val="28"/>
          <w:lang w:eastAsia="ar-SA"/>
        </w:rPr>
        <w:t>ложенных по кругу зала или спортивной площадки.</w:t>
      </w:r>
      <w:proofErr w:type="gramEnd"/>
      <w:r w:rsidRPr="00520AA1">
        <w:rPr>
          <w:rFonts w:ascii="Times New Roman" w:eastAsia="Times New Roman" w:hAnsi="Times New Roman" w:cs="Times New Roman"/>
          <w:kern w:val="2"/>
          <w:sz w:val="28"/>
          <w:szCs w:val="28"/>
          <w:lang w:eastAsia="ar-SA"/>
        </w:rPr>
        <w:t xml:space="preserve"> Обычно в круг включается от 4 до 10 упражнен</w:t>
      </w:r>
      <w:r w:rsidR="00350FBD">
        <w:rPr>
          <w:rFonts w:ascii="Times New Roman" w:eastAsia="Times New Roman" w:hAnsi="Times New Roman" w:cs="Times New Roman"/>
          <w:kern w:val="2"/>
          <w:sz w:val="28"/>
          <w:szCs w:val="28"/>
          <w:lang w:eastAsia="ar-SA"/>
        </w:rPr>
        <w:t>ий («станций»). На каждой «стан</w:t>
      </w:r>
      <w:r w:rsidRPr="00520AA1">
        <w:rPr>
          <w:rFonts w:ascii="Times New Roman" w:eastAsia="Times New Roman" w:hAnsi="Times New Roman" w:cs="Times New Roman"/>
          <w:kern w:val="2"/>
          <w:sz w:val="28"/>
          <w:szCs w:val="28"/>
          <w:lang w:eastAsia="ar-SA"/>
        </w:rPr>
        <w:t>ции» выполняется один вид упражнений или двиг</w:t>
      </w:r>
      <w:r w:rsidR="00350FBD">
        <w:rPr>
          <w:rFonts w:ascii="Times New Roman" w:eastAsia="Times New Roman" w:hAnsi="Times New Roman" w:cs="Times New Roman"/>
          <w:kern w:val="2"/>
          <w:sz w:val="28"/>
          <w:szCs w:val="28"/>
          <w:lang w:eastAsia="ar-SA"/>
        </w:rPr>
        <w:t>ательных дей</w:t>
      </w:r>
      <w:r w:rsidRPr="00520AA1">
        <w:rPr>
          <w:rFonts w:ascii="Times New Roman" w:eastAsia="Times New Roman" w:hAnsi="Times New Roman" w:cs="Times New Roman"/>
          <w:kern w:val="2"/>
          <w:sz w:val="28"/>
          <w:szCs w:val="28"/>
          <w:lang w:eastAsia="ar-SA"/>
        </w:rPr>
        <w:t>ствий. Их состав подбирается с расчетом на комплексное развитие двигательных способностей и пов</w:t>
      </w:r>
      <w:r w:rsidR="00350FBD">
        <w:rPr>
          <w:rFonts w:ascii="Times New Roman" w:eastAsia="Times New Roman" w:hAnsi="Times New Roman" w:cs="Times New Roman"/>
          <w:kern w:val="2"/>
          <w:sz w:val="28"/>
          <w:szCs w:val="28"/>
          <w:lang w:eastAsia="ar-SA"/>
        </w:rPr>
        <w:t>ышение функциональных возможнос</w:t>
      </w:r>
      <w:r w:rsidRPr="00520AA1">
        <w:rPr>
          <w:rFonts w:ascii="Times New Roman" w:eastAsia="Times New Roman" w:hAnsi="Times New Roman" w:cs="Times New Roman"/>
          <w:kern w:val="2"/>
          <w:sz w:val="28"/>
          <w:szCs w:val="28"/>
          <w:lang w:eastAsia="ar-SA"/>
        </w:rPr>
        <w:t>тей организма. Весь круг проходят от 1 до 3 раз без интервала или с определенным интервалом отдыха между «станциями». Метод применяется в средних и старших классах</w:t>
      </w:r>
      <w:r w:rsidR="00D04662" w:rsidRPr="00D37B90">
        <w:rPr>
          <w:rFonts w:ascii="Times New Roman" w:eastAsia="Times New Roman" w:hAnsi="Times New Roman" w:cs="Times New Roman"/>
          <w:kern w:val="2"/>
          <w:sz w:val="28"/>
          <w:szCs w:val="28"/>
          <w:lang w:eastAsia="ar-SA"/>
        </w:rPr>
        <w:t xml:space="preserve"> [4]</w:t>
      </w:r>
      <w:r w:rsidRPr="00520AA1">
        <w:rPr>
          <w:rFonts w:ascii="Times New Roman" w:eastAsia="Times New Roman" w:hAnsi="Times New Roman" w:cs="Times New Roman"/>
          <w:kern w:val="2"/>
          <w:sz w:val="28"/>
          <w:szCs w:val="28"/>
          <w:lang w:eastAsia="ar-SA"/>
        </w:rPr>
        <w:t>.</w:t>
      </w:r>
    </w:p>
    <w:p w:rsidR="00FF0756" w:rsidRPr="00520AA1" w:rsidRDefault="00FF0756" w:rsidP="00350FBD">
      <w:pPr>
        <w:spacing w:after="0" w:line="360" w:lineRule="auto"/>
        <w:ind w:firstLine="709"/>
        <w:jc w:val="both"/>
        <w:rPr>
          <w:rFonts w:ascii="Times New Roman" w:eastAsia="Times New Roman" w:hAnsi="Times New Roman" w:cs="Times New Roman"/>
          <w:kern w:val="2"/>
          <w:sz w:val="28"/>
          <w:szCs w:val="28"/>
          <w:lang w:eastAsia="ar-SA"/>
        </w:rPr>
      </w:pPr>
      <w:r w:rsidRPr="00D37B90">
        <w:rPr>
          <w:rFonts w:ascii="Times New Roman" w:eastAsia="DejaVu Sans" w:hAnsi="Times New Roman" w:cs="Times New Roman"/>
          <w:i/>
          <w:color w:val="000000" w:themeColor="text1"/>
          <w:kern w:val="2"/>
          <w:sz w:val="28"/>
          <w:szCs w:val="28"/>
        </w:rPr>
        <w:t>Содержательная сторона урока</w:t>
      </w:r>
      <w:r w:rsidR="00D37B90">
        <w:rPr>
          <w:rFonts w:ascii="Times New Roman" w:eastAsia="DejaVu Sans" w:hAnsi="Times New Roman" w:cs="Times New Roman"/>
          <w:color w:val="000000" w:themeColor="text1"/>
          <w:kern w:val="2"/>
          <w:sz w:val="28"/>
          <w:szCs w:val="28"/>
        </w:rPr>
        <w:t xml:space="preserve"> о</w:t>
      </w:r>
      <w:r w:rsidRPr="00520AA1">
        <w:rPr>
          <w:rFonts w:ascii="Times New Roman" w:eastAsia="Times New Roman" w:hAnsi="Times New Roman" w:cs="Times New Roman"/>
          <w:kern w:val="2"/>
          <w:sz w:val="28"/>
          <w:szCs w:val="28"/>
          <w:lang w:eastAsia="ar-SA"/>
        </w:rPr>
        <w:t>пределяется программой по физическому воспитанию, в ко</w:t>
      </w:r>
      <w:r w:rsidR="00D37B90">
        <w:rPr>
          <w:rFonts w:ascii="Times New Roman" w:eastAsia="Times New Roman" w:hAnsi="Times New Roman" w:cs="Times New Roman"/>
          <w:kern w:val="2"/>
          <w:sz w:val="28"/>
          <w:szCs w:val="28"/>
          <w:lang w:eastAsia="ar-SA"/>
        </w:rPr>
        <w:t>торой четко определены цели, за</w:t>
      </w:r>
      <w:r w:rsidRPr="00520AA1">
        <w:rPr>
          <w:rFonts w:ascii="Times New Roman" w:eastAsia="Times New Roman" w:hAnsi="Times New Roman" w:cs="Times New Roman"/>
          <w:kern w:val="2"/>
          <w:sz w:val="28"/>
          <w:szCs w:val="28"/>
          <w:lang w:eastAsia="ar-SA"/>
        </w:rPr>
        <w:t>дачи, учебные темы, требования и нормативы. Она составлена таким образом, чтобы учащиеся усвоили ее разделы на уроках за установленное количество часов (68 ч в учебном году)</w:t>
      </w:r>
      <w:r w:rsidR="00D04662" w:rsidRPr="00D04662">
        <w:rPr>
          <w:rFonts w:ascii="Times New Roman" w:eastAsia="Times New Roman" w:hAnsi="Times New Roman" w:cs="Times New Roman"/>
          <w:kern w:val="2"/>
          <w:sz w:val="28"/>
          <w:szCs w:val="28"/>
          <w:lang w:eastAsia="ar-SA"/>
        </w:rPr>
        <w:t xml:space="preserve"> [4]</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i/>
          <w:iCs/>
          <w:kern w:val="2"/>
          <w:sz w:val="28"/>
          <w:szCs w:val="28"/>
          <w:lang w:eastAsia="ar-SA"/>
        </w:rPr>
      </w:pPr>
      <w:r w:rsidRPr="00520AA1">
        <w:rPr>
          <w:rFonts w:ascii="Times New Roman" w:eastAsia="Times New Roman" w:hAnsi="Times New Roman" w:cs="Times New Roman"/>
          <w:kern w:val="2"/>
          <w:sz w:val="28"/>
          <w:szCs w:val="28"/>
          <w:lang w:eastAsia="ar-SA"/>
        </w:rPr>
        <w:t>Педагогическое построен</w:t>
      </w:r>
      <w:r w:rsidR="00350FBD">
        <w:rPr>
          <w:rFonts w:ascii="Times New Roman" w:eastAsia="Times New Roman" w:hAnsi="Times New Roman" w:cs="Times New Roman"/>
          <w:kern w:val="2"/>
          <w:sz w:val="28"/>
          <w:szCs w:val="28"/>
          <w:lang w:eastAsia="ar-SA"/>
        </w:rPr>
        <w:t>ие урока определяет физиологиче</w:t>
      </w:r>
      <w:r w:rsidRPr="00520AA1">
        <w:rPr>
          <w:rFonts w:ascii="Times New Roman" w:eastAsia="Times New Roman" w:hAnsi="Times New Roman" w:cs="Times New Roman"/>
          <w:kern w:val="2"/>
          <w:sz w:val="28"/>
          <w:szCs w:val="28"/>
          <w:lang w:eastAsia="ar-SA"/>
        </w:rPr>
        <w:t xml:space="preserve">ская закономерность, связанная с фазовым изменением работоспособности при выполнении физической (мышечной) работы. Эта закономерность обусловливает выделение в структуре урока трех функционально связанных </w:t>
      </w:r>
      <w:r w:rsidR="00350FBD">
        <w:rPr>
          <w:rFonts w:ascii="Times New Roman" w:eastAsia="Times New Roman" w:hAnsi="Times New Roman" w:cs="Times New Roman"/>
          <w:kern w:val="2"/>
          <w:sz w:val="28"/>
          <w:szCs w:val="28"/>
          <w:lang w:eastAsia="ar-SA"/>
        </w:rPr>
        <w:t>составных частей: подготовитель</w:t>
      </w:r>
      <w:r w:rsidRPr="00520AA1">
        <w:rPr>
          <w:rFonts w:ascii="Times New Roman" w:eastAsia="Times New Roman" w:hAnsi="Times New Roman" w:cs="Times New Roman"/>
          <w:kern w:val="2"/>
          <w:sz w:val="28"/>
          <w:szCs w:val="28"/>
          <w:lang w:eastAsia="ar-SA"/>
        </w:rPr>
        <w:t>ной, основной, заключительной.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i/>
          <w:iCs/>
          <w:kern w:val="2"/>
          <w:sz w:val="28"/>
          <w:szCs w:val="28"/>
          <w:lang w:eastAsia="ar-SA"/>
        </w:rPr>
        <w:t>В содержание подготовительной части входят</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lastRenderedPageBreak/>
        <w:t>1) начальная организация занимающихся (построение, сообщение задач урока, строевые упражнения, упражнения на внимание);</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2) различные варианты ходьбы, бега;</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3) </w:t>
      </w:r>
      <w:r w:rsidR="00FF0756" w:rsidRPr="00520AA1">
        <w:rPr>
          <w:rFonts w:ascii="Times New Roman" w:eastAsia="Times New Roman" w:hAnsi="Times New Roman" w:cs="Times New Roman"/>
          <w:kern w:val="2"/>
          <w:sz w:val="28"/>
          <w:szCs w:val="28"/>
          <w:lang w:eastAsia="ar-SA"/>
        </w:rPr>
        <w:t>общеразвивающие и подготовительные упражнения (выполняемые на месте, в движении, без предметов, с предметами).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При составлении комплекса упражнений для подготовительной части урока следует помнить, что подбор упражнений и их чередование зависят от задач, для решения которых составляется комплекс, а также от пола, возраста и физической подготовленности занимающихся. В комплекс следует включать доступные </w:t>
      </w:r>
      <w:proofErr w:type="gramStart"/>
      <w:r w:rsidRPr="00520AA1">
        <w:rPr>
          <w:rFonts w:ascii="Times New Roman" w:eastAsia="Times New Roman" w:hAnsi="Times New Roman" w:cs="Times New Roman"/>
          <w:kern w:val="2"/>
          <w:sz w:val="28"/>
          <w:szCs w:val="28"/>
          <w:lang w:eastAsia="ar-SA"/>
        </w:rPr>
        <w:t>занимающимся</w:t>
      </w:r>
      <w:proofErr w:type="gramEnd"/>
      <w:r w:rsidRPr="00520AA1">
        <w:rPr>
          <w:rFonts w:ascii="Times New Roman" w:eastAsia="Times New Roman" w:hAnsi="Times New Roman" w:cs="Times New Roman"/>
          <w:kern w:val="2"/>
          <w:sz w:val="28"/>
          <w:szCs w:val="28"/>
          <w:lang w:eastAsia="ar-SA"/>
        </w:rPr>
        <w:t xml:space="preserve"> упражнения для всех групп мышц</w:t>
      </w:r>
      <w:r w:rsidR="00D04662" w:rsidRPr="00D04662">
        <w:rPr>
          <w:rFonts w:ascii="Times New Roman" w:eastAsia="Times New Roman" w:hAnsi="Times New Roman" w:cs="Times New Roman"/>
          <w:kern w:val="2"/>
          <w:sz w:val="28"/>
          <w:szCs w:val="28"/>
          <w:lang w:eastAsia="ar-SA"/>
        </w:rPr>
        <w:t xml:space="preserve"> [4,5]</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Как правило, упражнения выполняются на счет 2, 4 и 8:</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а) после предварительного показа и объяснения преподавателя;</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б) одновременно с показом и объяснением преподавателя;</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 только по показу;</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г) только по объяснению.</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Число упражнений в комплексе обычно не превышает 8—10.</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При проведении общеразвивающих упражнений для активизации внимания занимающихся и повышения их эмоционального состояния рекомендуется использовать:</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1) хлопки руками;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2) выполнение упражнений с закрытыми глазами;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3) выполнение упражнений с фиксацией отдельных положений (поз) на счет до 5—7;</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4) выполнение упражнений в различном темпе;</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5) выполнение упражнений с постепенным увеличением амплитуды движения;</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6) выполнение одного и того же упражнения из различных исходных положений</w:t>
      </w:r>
      <w:r w:rsidR="00D04662" w:rsidRPr="00D04662">
        <w:rPr>
          <w:rFonts w:ascii="Times New Roman" w:eastAsia="Times New Roman" w:hAnsi="Times New Roman" w:cs="Times New Roman"/>
          <w:kern w:val="2"/>
          <w:sz w:val="28"/>
          <w:szCs w:val="28"/>
          <w:lang w:eastAsia="ar-SA"/>
        </w:rPr>
        <w:t xml:space="preserve"> [5]</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При выполнении упражнений рекомендуется ставить перед </w:t>
      </w:r>
      <w:proofErr w:type="gramStart"/>
      <w:r w:rsidRPr="00520AA1">
        <w:rPr>
          <w:rFonts w:ascii="Times New Roman" w:eastAsia="Times New Roman" w:hAnsi="Times New Roman" w:cs="Times New Roman"/>
          <w:kern w:val="2"/>
          <w:sz w:val="28"/>
          <w:szCs w:val="28"/>
          <w:lang w:eastAsia="ar-SA"/>
        </w:rPr>
        <w:t>занимающимися</w:t>
      </w:r>
      <w:proofErr w:type="gramEnd"/>
      <w:r w:rsidRPr="00520AA1">
        <w:rPr>
          <w:rFonts w:ascii="Times New Roman" w:eastAsia="Times New Roman" w:hAnsi="Times New Roman" w:cs="Times New Roman"/>
          <w:kern w:val="2"/>
          <w:sz w:val="28"/>
          <w:szCs w:val="28"/>
          <w:lang w:eastAsia="ar-SA"/>
        </w:rPr>
        <w:t xml:space="preserve"> конкретное задание. Например, во время наклона вперед </w:t>
      </w:r>
      <w:r w:rsidRPr="00520AA1">
        <w:rPr>
          <w:rFonts w:ascii="Times New Roman" w:eastAsia="Times New Roman" w:hAnsi="Times New Roman" w:cs="Times New Roman"/>
          <w:kern w:val="2"/>
          <w:sz w:val="28"/>
          <w:szCs w:val="28"/>
          <w:lang w:eastAsia="ar-SA"/>
        </w:rPr>
        <w:lastRenderedPageBreak/>
        <w:t>коснуться пола всей ладонью или при выполнении поворота туловища направо из стойки ноги врозь правой рукой коснуться левой пятки, и наоборот.</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Для повышения интереса занимающихся к выполнению общеразвивающих упражнений и более успешного решения задач подготовительной части урока рекомендуется применять разнообразные способы проведения этих упражнений</w:t>
      </w:r>
      <w:r w:rsidR="00D04662" w:rsidRPr="00D04662">
        <w:rPr>
          <w:rFonts w:ascii="Times New Roman" w:eastAsia="Times New Roman" w:hAnsi="Times New Roman" w:cs="Times New Roman"/>
          <w:kern w:val="2"/>
          <w:sz w:val="28"/>
          <w:szCs w:val="28"/>
          <w:lang w:eastAsia="ar-SA"/>
        </w:rPr>
        <w:t xml:space="preserve"> [5,6]</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1. Раздельный способ характеризуется тем, что после выполнения каждого упражнения комплекса делается пауза. При этом способе занимающиеся точнее выполняют движения, преподавателю легче их контролировать.</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2. </w:t>
      </w:r>
      <w:r w:rsidR="00FF0756" w:rsidRPr="00520AA1">
        <w:rPr>
          <w:rFonts w:ascii="Times New Roman" w:eastAsia="Times New Roman" w:hAnsi="Times New Roman" w:cs="Times New Roman"/>
          <w:kern w:val="2"/>
          <w:sz w:val="28"/>
          <w:szCs w:val="28"/>
          <w:lang w:eastAsia="ar-SA"/>
        </w:rPr>
        <w:t>Поточный способ заключается в том, что весь комплекс упражнений выполняется непрерывно, без остановок, причем конечное положение предыдущего упражн</w:t>
      </w:r>
      <w:r w:rsidR="00D37B90">
        <w:rPr>
          <w:rFonts w:ascii="Times New Roman" w:eastAsia="Times New Roman" w:hAnsi="Times New Roman" w:cs="Times New Roman"/>
          <w:kern w:val="2"/>
          <w:sz w:val="28"/>
          <w:szCs w:val="28"/>
          <w:lang w:eastAsia="ar-SA"/>
        </w:rPr>
        <w:t>ения является исход</w:t>
      </w:r>
      <w:r w:rsidR="00FF0756" w:rsidRPr="00520AA1">
        <w:rPr>
          <w:rFonts w:ascii="Times New Roman" w:eastAsia="Times New Roman" w:hAnsi="Times New Roman" w:cs="Times New Roman"/>
          <w:kern w:val="2"/>
          <w:sz w:val="28"/>
          <w:szCs w:val="28"/>
          <w:lang w:eastAsia="ar-SA"/>
        </w:rPr>
        <w:t>ным для последующего.</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3. </w:t>
      </w:r>
      <w:r w:rsidR="00FF0756" w:rsidRPr="00520AA1">
        <w:rPr>
          <w:rFonts w:ascii="Times New Roman" w:eastAsia="Times New Roman" w:hAnsi="Times New Roman" w:cs="Times New Roman"/>
          <w:kern w:val="2"/>
          <w:sz w:val="28"/>
          <w:szCs w:val="28"/>
          <w:lang w:eastAsia="ar-SA"/>
        </w:rPr>
        <w:t>Выполнение упражнений в парах.</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4. </w:t>
      </w:r>
      <w:r w:rsidR="00FF0756" w:rsidRPr="00520AA1">
        <w:rPr>
          <w:rFonts w:ascii="Times New Roman" w:eastAsia="Times New Roman" w:hAnsi="Times New Roman" w:cs="Times New Roman"/>
          <w:kern w:val="2"/>
          <w:sz w:val="28"/>
          <w:szCs w:val="28"/>
          <w:lang w:eastAsia="ar-SA"/>
        </w:rPr>
        <w:t>Выполнение упражнений с предметами (гимнастическими палками, скакалками, набивными мячами, с гимнастической ска</w:t>
      </w:r>
      <w:r w:rsidR="00FF0756" w:rsidRPr="00520AA1">
        <w:rPr>
          <w:rFonts w:ascii="Times New Roman" w:eastAsia="Times New Roman" w:hAnsi="Times New Roman" w:cs="Times New Roman"/>
          <w:kern w:val="2"/>
          <w:sz w:val="28"/>
          <w:szCs w:val="28"/>
          <w:lang w:eastAsia="ar-SA"/>
        </w:rPr>
        <w:softHyphen/>
        <w:t>мейкой, на гимнастической стенке и т.д.)</w:t>
      </w:r>
      <w:r w:rsidR="00D04662" w:rsidRPr="00D04662">
        <w:rPr>
          <w:rFonts w:ascii="Times New Roman" w:eastAsia="Times New Roman" w:hAnsi="Times New Roman" w:cs="Times New Roman"/>
          <w:kern w:val="2"/>
          <w:sz w:val="28"/>
          <w:szCs w:val="28"/>
          <w:lang w:eastAsia="ar-SA"/>
        </w:rPr>
        <w:t xml:space="preserve"> </w:t>
      </w:r>
      <w:r w:rsidR="00D04662" w:rsidRPr="00BA23CA">
        <w:rPr>
          <w:rFonts w:ascii="Times New Roman" w:eastAsia="Times New Roman" w:hAnsi="Times New Roman" w:cs="Times New Roman"/>
          <w:kern w:val="2"/>
          <w:sz w:val="28"/>
          <w:szCs w:val="28"/>
          <w:lang w:eastAsia="ar-SA"/>
        </w:rPr>
        <w:t>[6,7]</w:t>
      </w:r>
      <w:r w:rsidR="00FF0756"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5. Выполнение упражнений в движении.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Для успешного решения задач подготовительной части урока преподавателю необходимо:</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правильно выбирать место для показа упражнений;</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в нужном темпе и удобн</w:t>
      </w:r>
      <w:r w:rsidR="00D37B90">
        <w:rPr>
          <w:rFonts w:ascii="Times New Roman" w:eastAsia="Times New Roman" w:hAnsi="Times New Roman" w:cs="Times New Roman"/>
          <w:kern w:val="2"/>
          <w:sz w:val="28"/>
          <w:szCs w:val="28"/>
          <w:lang w:eastAsia="ar-SA"/>
        </w:rPr>
        <w:t>ом для просмотра ракурсе показы</w:t>
      </w:r>
      <w:r w:rsidR="00FF0756" w:rsidRPr="00520AA1">
        <w:rPr>
          <w:rFonts w:ascii="Times New Roman" w:eastAsia="Times New Roman" w:hAnsi="Times New Roman" w:cs="Times New Roman"/>
          <w:kern w:val="2"/>
          <w:sz w:val="28"/>
          <w:szCs w:val="28"/>
          <w:lang w:eastAsia="ar-SA"/>
        </w:rPr>
        <w:t>вать упражнения;</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кратко и точно называть показываемые упражнения;</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 xml:space="preserve">правильно, своевременно </w:t>
      </w:r>
      <w:r w:rsidR="00D37B90">
        <w:rPr>
          <w:rFonts w:ascii="Times New Roman" w:eastAsia="Times New Roman" w:hAnsi="Times New Roman" w:cs="Times New Roman"/>
          <w:kern w:val="2"/>
          <w:sz w:val="28"/>
          <w:szCs w:val="28"/>
          <w:lang w:eastAsia="ar-SA"/>
        </w:rPr>
        <w:t>и достаточно громко подавать ко</w:t>
      </w:r>
      <w:r w:rsidR="00FF0756" w:rsidRPr="00520AA1">
        <w:rPr>
          <w:rFonts w:ascii="Times New Roman" w:eastAsia="Times New Roman" w:hAnsi="Times New Roman" w:cs="Times New Roman"/>
          <w:kern w:val="2"/>
          <w:sz w:val="28"/>
          <w:szCs w:val="28"/>
          <w:lang w:eastAsia="ar-SA"/>
        </w:rPr>
        <w:t>манды;</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помогать учащимся зерка</w:t>
      </w:r>
      <w:r w:rsidR="00D37B90">
        <w:rPr>
          <w:rFonts w:ascii="Times New Roman" w:eastAsia="Times New Roman" w:hAnsi="Times New Roman" w:cs="Times New Roman"/>
          <w:kern w:val="2"/>
          <w:sz w:val="28"/>
          <w:szCs w:val="28"/>
          <w:lang w:eastAsia="ar-SA"/>
        </w:rPr>
        <w:t>льным показом, осуществлять под</w:t>
      </w:r>
      <w:r w:rsidR="00FF0756" w:rsidRPr="00520AA1">
        <w:rPr>
          <w:rFonts w:ascii="Times New Roman" w:eastAsia="Times New Roman" w:hAnsi="Times New Roman" w:cs="Times New Roman"/>
          <w:kern w:val="2"/>
          <w:sz w:val="28"/>
          <w:szCs w:val="28"/>
          <w:lang w:eastAsia="ar-SA"/>
        </w:rPr>
        <w:t>сказки и подсчеты;</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добиваться точного и</w:t>
      </w:r>
      <w:r w:rsidR="00D37B90">
        <w:rPr>
          <w:rFonts w:ascii="Times New Roman" w:eastAsia="Times New Roman" w:hAnsi="Times New Roman" w:cs="Times New Roman"/>
          <w:kern w:val="2"/>
          <w:sz w:val="28"/>
          <w:szCs w:val="28"/>
          <w:lang w:eastAsia="ar-SA"/>
        </w:rPr>
        <w:t xml:space="preserve"> синхронного выполнения упражне</w:t>
      </w:r>
      <w:r w:rsidR="00FF0756" w:rsidRPr="00520AA1">
        <w:rPr>
          <w:rFonts w:ascii="Times New Roman" w:eastAsia="Times New Roman" w:hAnsi="Times New Roman" w:cs="Times New Roman"/>
          <w:kern w:val="2"/>
          <w:sz w:val="28"/>
          <w:szCs w:val="28"/>
          <w:lang w:eastAsia="ar-SA"/>
        </w:rPr>
        <w:t>ний;</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lastRenderedPageBreak/>
        <w:t xml:space="preserve">- </w:t>
      </w:r>
      <w:r w:rsidR="00FF0756" w:rsidRPr="00520AA1">
        <w:rPr>
          <w:rFonts w:ascii="Times New Roman" w:eastAsia="Times New Roman" w:hAnsi="Times New Roman" w:cs="Times New Roman"/>
          <w:kern w:val="2"/>
          <w:sz w:val="28"/>
          <w:szCs w:val="28"/>
          <w:lang w:eastAsia="ar-SA"/>
        </w:rPr>
        <w:t>исправлять по ходу выполнения упражнений ошибки, допу</w:t>
      </w:r>
      <w:r w:rsidR="00FF0756" w:rsidRPr="00520AA1">
        <w:rPr>
          <w:rFonts w:ascii="Times New Roman" w:eastAsia="Times New Roman" w:hAnsi="Times New Roman" w:cs="Times New Roman"/>
          <w:kern w:val="2"/>
          <w:sz w:val="28"/>
          <w:szCs w:val="28"/>
          <w:lang w:eastAsia="ar-SA"/>
        </w:rPr>
        <w:softHyphen/>
        <w:t>щенные учащимися.</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При проведении подготовительной части урока преподавателю необходимо так подобрать упражнения, чтобы они:</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начинались из разных ис</w:t>
      </w:r>
      <w:r w:rsidR="00D37B90">
        <w:rPr>
          <w:rFonts w:ascii="Times New Roman" w:eastAsia="Times New Roman" w:hAnsi="Times New Roman" w:cs="Times New Roman"/>
          <w:kern w:val="2"/>
          <w:sz w:val="28"/>
          <w:szCs w:val="28"/>
          <w:lang w:eastAsia="ar-SA"/>
        </w:rPr>
        <w:t>ходных положений (различных сто</w:t>
      </w:r>
      <w:r w:rsidR="00FF0756" w:rsidRPr="00520AA1">
        <w:rPr>
          <w:rFonts w:ascii="Times New Roman" w:eastAsia="Times New Roman" w:hAnsi="Times New Roman" w:cs="Times New Roman"/>
          <w:kern w:val="2"/>
          <w:sz w:val="28"/>
          <w:szCs w:val="28"/>
          <w:lang w:eastAsia="ar-SA"/>
        </w:rPr>
        <w:t>ек, седов, положений лежа, упоров и положений рук);</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имели разную направленность, кинематические и динами</w:t>
      </w:r>
      <w:r w:rsidR="00FF0756" w:rsidRPr="00520AA1">
        <w:rPr>
          <w:rFonts w:ascii="Times New Roman" w:eastAsia="Times New Roman" w:hAnsi="Times New Roman" w:cs="Times New Roman"/>
          <w:kern w:val="2"/>
          <w:sz w:val="28"/>
          <w:szCs w:val="28"/>
          <w:lang w:eastAsia="ar-SA"/>
        </w:rPr>
        <w:softHyphen/>
        <w:t>ческие характеристики (различные группы мышц, направления, амплитуду, темп и характер выполнения);</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содержали в одном цикле от двух до восьми движений.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i/>
          <w:iCs/>
          <w:kern w:val="2"/>
          <w:sz w:val="28"/>
          <w:szCs w:val="28"/>
          <w:lang w:eastAsia="ar-SA"/>
        </w:rPr>
      </w:pPr>
      <w:r w:rsidRPr="00520AA1">
        <w:rPr>
          <w:rFonts w:ascii="Times New Roman" w:eastAsia="Times New Roman" w:hAnsi="Times New Roman" w:cs="Times New Roman"/>
          <w:kern w:val="2"/>
          <w:sz w:val="28"/>
          <w:szCs w:val="28"/>
          <w:lang w:eastAsia="ar-SA"/>
        </w:rPr>
        <w:t>Рекомендуется такой порядок выполнения общеразвивающих упражнений: ходьба, бег, упр</w:t>
      </w:r>
      <w:r w:rsidR="00D37B90">
        <w:rPr>
          <w:rFonts w:ascii="Times New Roman" w:eastAsia="Times New Roman" w:hAnsi="Times New Roman" w:cs="Times New Roman"/>
          <w:kern w:val="2"/>
          <w:sz w:val="28"/>
          <w:szCs w:val="28"/>
          <w:lang w:eastAsia="ar-SA"/>
        </w:rPr>
        <w:t>ажнения для рук и плеч, упражне</w:t>
      </w:r>
      <w:r w:rsidRPr="00520AA1">
        <w:rPr>
          <w:rFonts w:ascii="Times New Roman" w:eastAsia="Times New Roman" w:hAnsi="Times New Roman" w:cs="Times New Roman"/>
          <w:kern w:val="2"/>
          <w:sz w:val="28"/>
          <w:szCs w:val="28"/>
          <w:lang w:eastAsia="ar-SA"/>
        </w:rPr>
        <w:t>ния для туловища, упражнения для ног, прыжки, дыхательные упражнения и упражнения на расслабление</w:t>
      </w:r>
      <w:r w:rsidR="00D04662" w:rsidRPr="00D04662">
        <w:rPr>
          <w:rFonts w:ascii="Times New Roman" w:eastAsia="Times New Roman" w:hAnsi="Times New Roman" w:cs="Times New Roman"/>
          <w:kern w:val="2"/>
          <w:sz w:val="28"/>
          <w:szCs w:val="28"/>
          <w:lang w:eastAsia="ar-SA"/>
        </w:rPr>
        <w:t xml:space="preserve"> [6]</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i/>
          <w:iCs/>
          <w:kern w:val="2"/>
          <w:sz w:val="28"/>
          <w:szCs w:val="28"/>
          <w:lang w:eastAsia="ar-SA"/>
        </w:rPr>
        <w:t>В содержание основной части урока входят</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1) разучивание новых двигательных действий;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2) закрепление и совершенствование усвоенных ранее двигательных умений и навыков общеобразовательного, прикладного и спортивного характера;</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3) развитие двигательных способностей;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4) воспитание нравственных, интеллектуальных и волевых качеств;</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5) формирование специальных знаний.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 процессе обучения двигательным действиям преподавателю следует:</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 xml:space="preserve"> избегать однообразия в манере ведения урока, в подборе средств и методов обучения;</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 </w:t>
      </w:r>
      <w:r w:rsidR="00FF0756" w:rsidRPr="00520AA1">
        <w:rPr>
          <w:rFonts w:ascii="Times New Roman" w:eastAsia="Times New Roman" w:hAnsi="Times New Roman" w:cs="Times New Roman"/>
          <w:kern w:val="2"/>
          <w:sz w:val="28"/>
          <w:szCs w:val="28"/>
          <w:lang w:eastAsia="ar-SA"/>
        </w:rPr>
        <w:t>использовать разнообразные методы оценки: одобрение, поощрение, замечание, порицание. При этом необходимо соблюдать справедливость и объективность, чувство меры и такта;</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lastRenderedPageBreak/>
        <w:t>-</w:t>
      </w:r>
      <w:r w:rsidR="00FF0756" w:rsidRPr="00520AA1">
        <w:rPr>
          <w:rFonts w:ascii="Times New Roman" w:eastAsia="Times New Roman" w:hAnsi="Times New Roman" w:cs="Times New Roman"/>
          <w:kern w:val="2"/>
          <w:sz w:val="28"/>
          <w:szCs w:val="28"/>
          <w:lang w:eastAsia="ar-SA"/>
        </w:rPr>
        <w:t xml:space="preserve"> индивидуально исправлять ошибки, указывая причину их возникновения, и придерживаться требований: учить всех и отдельно каждого;</w:t>
      </w:r>
    </w:p>
    <w:p w:rsidR="00FF0756" w:rsidRPr="00520AA1" w:rsidRDefault="00520AA1"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w:t>
      </w:r>
      <w:r w:rsidR="00FF0756" w:rsidRPr="00520AA1">
        <w:rPr>
          <w:rFonts w:ascii="Times New Roman" w:eastAsia="Times New Roman" w:hAnsi="Times New Roman" w:cs="Times New Roman"/>
          <w:kern w:val="2"/>
          <w:sz w:val="28"/>
          <w:szCs w:val="28"/>
          <w:lang w:eastAsia="ar-SA"/>
        </w:rPr>
        <w:t xml:space="preserve"> формировать у учащихся умения самостоятельного выполнения физических упражнений.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Для становления навыков в процессе обучения необходимо выполнять правильные движ</w:t>
      </w:r>
      <w:r w:rsidR="00B41088">
        <w:rPr>
          <w:rFonts w:ascii="Times New Roman" w:eastAsia="Times New Roman" w:hAnsi="Times New Roman" w:cs="Times New Roman"/>
          <w:kern w:val="2"/>
          <w:sz w:val="28"/>
          <w:szCs w:val="28"/>
          <w:lang w:eastAsia="ar-SA"/>
        </w:rPr>
        <w:t>ения с повторением не менее 8-</w:t>
      </w:r>
      <w:r w:rsidRPr="00520AA1">
        <w:rPr>
          <w:rFonts w:ascii="Times New Roman" w:eastAsia="Times New Roman" w:hAnsi="Times New Roman" w:cs="Times New Roman"/>
          <w:kern w:val="2"/>
          <w:sz w:val="28"/>
          <w:szCs w:val="28"/>
          <w:lang w:eastAsia="ar-SA"/>
        </w:rPr>
        <w:t>10 раз, а при закреплении уже изуч</w:t>
      </w:r>
      <w:r w:rsidR="00B41088">
        <w:rPr>
          <w:rFonts w:ascii="Times New Roman" w:eastAsia="Times New Roman" w:hAnsi="Times New Roman" w:cs="Times New Roman"/>
          <w:kern w:val="2"/>
          <w:sz w:val="28"/>
          <w:szCs w:val="28"/>
          <w:lang w:eastAsia="ar-SA"/>
        </w:rPr>
        <w:t>енного движения –  в пределах 20-</w:t>
      </w:r>
      <w:r w:rsidRPr="00520AA1">
        <w:rPr>
          <w:rFonts w:ascii="Times New Roman" w:eastAsia="Times New Roman" w:hAnsi="Times New Roman" w:cs="Times New Roman"/>
          <w:kern w:val="2"/>
          <w:sz w:val="28"/>
          <w:szCs w:val="28"/>
          <w:lang w:eastAsia="ar-SA"/>
        </w:rPr>
        <w:t>30 раз</w:t>
      </w:r>
      <w:r w:rsidR="00D04662" w:rsidRPr="00D04662">
        <w:rPr>
          <w:rFonts w:ascii="Times New Roman" w:eastAsia="Times New Roman" w:hAnsi="Times New Roman" w:cs="Times New Roman"/>
          <w:kern w:val="2"/>
          <w:sz w:val="28"/>
          <w:szCs w:val="28"/>
          <w:lang w:eastAsia="ar-SA"/>
        </w:rPr>
        <w:t xml:space="preserve"> [7]</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Многократное повторение упражнений, необходимое для создания прочных навыков, нередко вызывает у учащихся утомление, потерю интереса к выполнению двигательного действия. Это состояние является естественной реакцией организма на однообразный характер учебно-практической деятельности. Включение в урок физической культуры подвижных игр, игровых заданий и упражнений, использование игрового метода активизируют внимание, повышают эмоциональное состояние учащихся и заинтересованность.</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Последовательность применения игр на уроках физической культуры планируется заранее. Выбор игры зависит главным образом от тех педагогических задач, которые ставятся перед уроком. Немаловажное значение имеет подготовленность класса (физическая и техническая). Необходимо четко знать, что </w:t>
      </w:r>
      <w:proofErr w:type="gramStart"/>
      <w:r w:rsidRPr="00520AA1">
        <w:rPr>
          <w:rFonts w:ascii="Times New Roman" w:eastAsia="Times New Roman" w:hAnsi="Times New Roman" w:cs="Times New Roman"/>
          <w:kern w:val="2"/>
          <w:sz w:val="28"/>
          <w:szCs w:val="28"/>
          <w:lang w:eastAsia="ar-SA"/>
        </w:rPr>
        <w:t>занимающиеся</w:t>
      </w:r>
      <w:proofErr w:type="gramEnd"/>
      <w:r w:rsidRPr="00520AA1">
        <w:rPr>
          <w:rFonts w:ascii="Times New Roman" w:eastAsia="Times New Roman" w:hAnsi="Times New Roman" w:cs="Times New Roman"/>
          <w:kern w:val="2"/>
          <w:sz w:val="28"/>
          <w:szCs w:val="28"/>
          <w:lang w:eastAsia="ar-SA"/>
        </w:rPr>
        <w:t xml:space="preserve"> могут и что еще не в их силах сделать. Подбор игр зависит также и от того, где проводится игра (в спортивном зале, на открытой площадке, стадионе), от наличия соответствующего инвентаря и оборудования</w:t>
      </w:r>
      <w:r w:rsidR="00D04662" w:rsidRPr="00D04662">
        <w:rPr>
          <w:rFonts w:ascii="Times New Roman" w:eastAsia="Times New Roman" w:hAnsi="Times New Roman" w:cs="Times New Roman"/>
          <w:kern w:val="2"/>
          <w:sz w:val="28"/>
          <w:szCs w:val="28"/>
          <w:lang w:eastAsia="ar-SA"/>
        </w:rPr>
        <w:t xml:space="preserve"> [8,9]</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Включая в игры тот или иной элемент двигательного действия, важно следить, чтобы основная структура движения в ходе игры не нарушалась. Не следует, к примеру, в игре закреплять движе</w:t>
      </w:r>
      <w:r w:rsidRPr="00520AA1">
        <w:rPr>
          <w:rFonts w:ascii="Times New Roman" w:eastAsia="Times New Roman" w:hAnsi="Times New Roman" w:cs="Times New Roman"/>
          <w:kern w:val="2"/>
          <w:sz w:val="28"/>
          <w:szCs w:val="28"/>
          <w:lang w:eastAsia="ar-SA"/>
        </w:rPr>
        <w:softHyphen/>
        <w:t>ния с максимальными усилиями, если это не проделывалось на уроке при формировании навыка.</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Определение результатов игры, выявление ошибок, неверных действий имеют большое воспитательное значение. При подведе</w:t>
      </w:r>
      <w:r w:rsidRPr="00520AA1">
        <w:rPr>
          <w:rFonts w:ascii="Times New Roman" w:eastAsia="Times New Roman" w:hAnsi="Times New Roman" w:cs="Times New Roman"/>
          <w:kern w:val="2"/>
          <w:sz w:val="28"/>
          <w:szCs w:val="28"/>
          <w:lang w:eastAsia="ar-SA"/>
        </w:rPr>
        <w:softHyphen/>
        <w:t xml:space="preserve">нии итогов важно </w:t>
      </w:r>
      <w:r w:rsidRPr="00520AA1">
        <w:rPr>
          <w:rFonts w:ascii="Times New Roman" w:eastAsia="Times New Roman" w:hAnsi="Times New Roman" w:cs="Times New Roman"/>
          <w:kern w:val="2"/>
          <w:sz w:val="28"/>
          <w:szCs w:val="28"/>
          <w:lang w:eastAsia="ar-SA"/>
        </w:rPr>
        <w:lastRenderedPageBreak/>
        <w:t>учитывать не только быстроту, но и качество выполнения игровых действий</w:t>
      </w:r>
      <w:r w:rsidR="00D04662" w:rsidRPr="00D04662">
        <w:rPr>
          <w:rFonts w:ascii="Times New Roman" w:eastAsia="Times New Roman" w:hAnsi="Times New Roman" w:cs="Times New Roman"/>
          <w:kern w:val="2"/>
          <w:sz w:val="28"/>
          <w:szCs w:val="28"/>
          <w:lang w:eastAsia="ar-SA"/>
        </w:rPr>
        <w:t>[9]</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Для того чтобы занимающиеся могли освоить предлагаемый материал урока (выполнить соответствующие действия), преподаватель осуществляет множество действий: объясняет, показы</w:t>
      </w:r>
      <w:r w:rsidRPr="00520AA1">
        <w:rPr>
          <w:rFonts w:ascii="Times New Roman" w:eastAsia="Times New Roman" w:hAnsi="Times New Roman" w:cs="Times New Roman"/>
          <w:kern w:val="2"/>
          <w:sz w:val="28"/>
          <w:szCs w:val="28"/>
          <w:lang w:eastAsia="ar-SA"/>
        </w:rPr>
        <w:softHyphen/>
        <w:t>вает, наблюдает, анализирует, оценивает работу учащихся и т.д. Процесс освоения занимающимися учебного материала также строится через выполнение ими различных действий: восприя</w:t>
      </w:r>
      <w:r w:rsidRPr="00520AA1">
        <w:rPr>
          <w:rFonts w:ascii="Times New Roman" w:eastAsia="Times New Roman" w:hAnsi="Times New Roman" w:cs="Times New Roman"/>
          <w:kern w:val="2"/>
          <w:sz w:val="28"/>
          <w:szCs w:val="28"/>
          <w:lang w:eastAsia="ar-SA"/>
        </w:rPr>
        <w:softHyphen/>
        <w:t>тие сведений, усвоение элементов, осуществление повторных, но уже скорректированных действий, совершенствование действий и т.д</w:t>
      </w:r>
      <w:r w:rsidR="00D04662" w:rsidRPr="00D04662">
        <w:rPr>
          <w:rFonts w:ascii="Times New Roman" w:eastAsia="Times New Roman" w:hAnsi="Times New Roman" w:cs="Times New Roman"/>
          <w:kern w:val="2"/>
          <w:sz w:val="28"/>
          <w:szCs w:val="28"/>
          <w:lang w:eastAsia="ar-SA"/>
        </w:rPr>
        <w:t>. [7,8,9]</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Ни один урок не рекомендуется проводить без включения в него специальных упражнений, способствующих развитию тех или иных двигательных способностей. При выборе упражнений, важно придерживаться следующих рекомендаций: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1. Для достижения лучших результатов в развитии у школьников быстроты следует включать в уроки упражнения по мгновенному реагированию на различные сигналы, преодолению коротких расстояний за минимальное время. Кроме того, необходимо подбирать упражнен</w:t>
      </w:r>
      <w:r w:rsidR="00350FBD">
        <w:rPr>
          <w:rFonts w:ascii="Times New Roman" w:eastAsia="Times New Roman" w:hAnsi="Times New Roman" w:cs="Times New Roman"/>
          <w:kern w:val="2"/>
          <w:sz w:val="28"/>
          <w:szCs w:val="28"/>
          <w:lang w:eastAsia="ar-SA"/>
        </w:rPr>
        <w:t>ия, вызывающие быстрые перемеще</w:t>
      </w:r>
      <w:r w:rsidRPr="00520AA1">
        <w:rPr>
          <w:rFonts w:ascii="Times New Roman" w:eastAsia="Times New Roman" w:hAnsi="Times New Roman" w:cs="Times New Roman"/>
          <w:kern w:val="2"/>
          <w:sz w:val="28"/>
          <w:szCs w:val="28"/>
          <w:lang w:eastAsia="ar-SA"/>
        </w:rPr>
        <w:t>ния, скорость действий, частоту движений</w:t>
      </w:r>
      <w:r w:rsidR="00595835">
        <w:rPr>
          <w:rFonts w:ascii="Times New Roman" w:eastAsia="Times New Roman" w:hAnsi="Times New Roman" w:cs="Times New Roman"/>
          <w:kern w:val="2"/>
          <w:sz w:val="28"/>
          <w:szCs w:val="28"/>
          <w:lang w:eastAsia="ar-SA"/>
        </w:rPr>
        <w:t xml:space="preserve"> [7]</w:t>
      </w:r>
      <w:r w:rsidR="00350FBD">
        <w:rPr>
          <w:rFonts w:ascii="Times New Roman" w:eastAsia="Times New Roman" w:hAnsi="Times New Roman" w:cs="Times New Roman"/>
          <w:kern w:val="2"/>
          <w:sz w:val="28"/>
          <w:szCs w:val="28"/>
          <w:lang w:eastAsia="ar-SA"/>
        </w:rPr>
        <w:t>. Такими упражнения</w:t>
      </w:r>
      <w:r w:rsidRPr="00520AA1">
        <w:rPr>
          <w:rFonts w:ascii="Times New Roman" w:eastAsia="Times New Roman" w:hAnsi="Times New Roman" w:cs="Times New Roman"/>
          <w:kern w:val="2"/>
          <w:sz w:val="28"/>
          <w:szCs w:val="28"/>
          <w:lang w:eastAsia="ar-SA"/>
        </w:rPr>
        <w:t>ми являются старты из различных исходных положений, бег на короткие дистанции, челночный бег, прыжки через скакалку, а также подвижные и спортивные игры, встречные эстафеты и т.д. Такие упражнения (за исклю</w:t>
      </w:r>
      <w:r w:rsidR="00350FBD">
        <w:rPr>
          <w:rFonts w:ascii="Times New Roman" w:eastAsia="Times New Roman" w:hAnsi="Times New Roman" w:cs="Times New Roman"/>
          <w:kern w:val="2"/>
          <w:sz w:val="28"/>
          <w:szCs w:val="28"/>
          <w:lang w:eastAsia="ar-SA"/>
        </w:rPr>
        <w:t>чением игр и эстафет) лучше при</w:t>
      </w:r>
      <w:r w:rsidRPr="00520AA1">
        <w:rPr>
          <w:rFonts w:ascii="Times New Roman" w:eastAsia="Times New Roman" w:hAnsi="Times New Roman" w:cs="Times New Roman"/>
          <w:kern w:val="2"/>
          <w:sz w:val="28"/>
          <w:szCs w:val="28"/>
          <w:lang w:eastAsia="ar-SA"/>
        </w:rPr>
        <w:t>менять в начале основной части урока, когда организм еще не утомлен.</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Проявлению максимума ск</w:t>
      </w:r>
      <w:r w:rsidR="00350FBD">
        <w:rPr>
          <w:rFonts w:ascii="Times New Roman" w:eastAsia="Times New Roman" w:hAnsi="Times New Roman" w:cs="Times New Roman"/>
          <w:kern w:val="2"/>
          <w:sz w:val="28"/>
          <w:szCs w:val="28"/>
          <w:lang w:eastAsia="ar-SA"/>
        </w:rPr>
        <w:t>оростных возможностей содейству</w:t>
      </w:r>
      <w:r w:rsidRPr="00520AA1">
        <w:rPr>
          <w:rFonts w:ascii="Times New Roman" w:eastAsia="Times New Roman" w:hAnsi="Times New Roman" w:cs="Times New Roman"/>
          <w:kern w:val="2"/>
          <w:sz w:val="28"/>
          <w:szCs w:val="28"/>
          <w:lang w:eastAsia="ar-SA"/>
        </w:rPr>
        <w:t>ют соревновательные и иг</w:t>
      </w:r>
      <w:r w:rsidR="00350FBD">
        <w:rPr>
          <w:rFonts w:ascii="Times New Roman" w:eastAsia="Times New Roman" w:hAnsi="Times New Roman" w:cs="Times New Roman"/>
          <w:kern w:val="2"/>
          <w:sz w:val="28"/>
          <w:szCs w:val="28"/>
          <w:lang w:eastAsia="ar-SA"/>
        </w:rPr>
        <w:t>ровые приемы выполнения упражне</w:t>
      </w:r>
      <w:r w:rsidRPr="00520AA1">
        <w:rPr>
          <w:rFonts w:ascii="Times New Roman" w:eastAsia="Times New Roman" w:hAnsi="Times New Roman" w:cs="Times New Roman"/>
          <w:kern w:val="2"/>
          <w:sz w:val="28"/>
          <w:szCs w:val="28"/>
          <w:lang w:eastAsia="ar-SA"/>
        </w:rPr>
        <w:t>ний.</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2. Для развития силы типичными являются упражнения общеразвивающего характера без</w:t>
      </w:r>
      <w:r w:rsidR="00350FBD">
        <w:rPr>
          <w:rFonts w:ascii="Times New Roman" w:eastAsia="Times New Roman" w:hAnsi="Times New Roman" w:cs="Times New Roman"/>
          <w:kern w:val="2"/>
          <w:sz w:val="28"/>
          <w:szCs w:val="28"/>
          <w:lang w:eastAsia="ar-SA"/>
        </w:rPr>
        <w:t xml:space="preserve"> предметов и с предметами (лаза</w:t>
      </w:r>
      <w:r w:rsidRPr="00520AA1">
        <w:rPr>
          <w:rFonts w:ascii="Times New Roman" w:eastAsia="Times New Roman" w:hAnsi="Times New Roman" w:cs="Times New Roman"/>
          <w:kern w:val="2"/>
          <w:sz w:val="28"/>
          <w:szCs w:val="28"/>
          <w:lang w:eastAsia="ar-SA"/>
        </w:rPr>
        <w:t xml:space="preserve">ние по вертикальному канату, подтягивание, сгибание и разгибание </w:t>
      </w:r>
      <w:proofErr w:type="gramStart"/>
      <w:r w:rsidRPr="00520AA1">
        <w:rPr>
          <w:rFonts w:ascii="Times New Roman" w:eastAsia="Times New Roman" w:hAnsi="Times New Roman" w:cs="Times New Roman"/>
          <w:kern w:val="2"/>
          <w:sz w:val="28"/>
          <w:szCs w:val="28"/>
          <w:lang w:eastAsia="ar-SA"/>
        </w:rPr>
        <w:t>рук</w:t>
      </w:r>
      <w:proofErr w:type="gramEnd"/>
      <w:r w:rsidRPr="00520AA1">
        <w:rPr>
          <w:rFonts w:ascii="Times New Roman" w:eastAsia="Times New Roman" w:hAnsi="Times New Roman" w:cs="Times New Roman"/>
          <w:kern w:val="2"/>
          <w:sz w:val="28"/>
          <w:szCs w:val="28"/>
          <w:lang w:eastAsia="ar-SA"/>
        </w:rPr>
        <w:t xml:space="preserve"> в упоре </w:t>
      </w:r>
      <w:r w:rsidRPr="00520AA1">
        <w:rPr>
          <w:rFonts w:ascii="Times New Roman" w:eastAsia="Times New Roman" w:hAnsi="Times New Roman" w:cs="Times New Roman"/>
          <w:kern w:val="2"/>
          <w:sz w:val="28"/>
          <w:szCs w:val="28"/>
          <w:lang w:eastAsia="ar-SA"/>
        </w:rPr>
        <w:lastRenderedPageBreak/>
        <w:t>лежа, упражнения на гимнастических снарядах, использование гантелей, тренажеров, различные виды единоборств и т.д.).</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3. Выносливость надо развивать на каждом уроке, применяя специальные упражнения и увеличивая плотность и интенсивность занятий. Особенно эффективны</w:t>
      </w:r>
      <w:r w:rsidR="00350FBD">
        <w:rPr>
          <w:rFonts w:ascii="Times New Roman" w:eastAsia="Times New Roman" w:hAnsi="Times New Roman" w:cs="Times New Roman"/>
          <w:kern w:val="2"/>
          <w:sz w:val="28"/>
          <w:szCs w:val="28"/>
          <w:lang w:eastAsia="ar-SA"/>
        </w:rPr>
        <w:t xml:space="preserve"> бег на средние дистанции, крос</w:t>
      </w:r>
      <w:r w:rsidRPr="00520AA1">
        <w:rPr>
          <w:rFonts w:ascii="Times New Roman" w:eastAsia="Times New Roman" w:hAnsi="Times New Roman" w:cs="Times New Roman"/>
          <w:kern w:val="2"/>
          <w:sz w:val="28"/>
          <w:szCs w:val="28"/>
          <w:lang w:eastAsia="ar-SA"/>
        </w:rPr>
        <w:t>сы, бег на лыжах, подвижные игры («Ручей», «Кросс по кругу» «Бег с выбыванием», «Смена лидеров» и др.) и спортивные игры. В младших классах в основном п</w:t>
      </w:r>
      <w:r w:rsidR="00350FBD">
        <w:rPr>
          <w:rFonts w:ascii="Times New Roman" w:eastAsia="Times New Roman" w:hAnsi="Times New Roman" w:cs="Times New Roman"/>
          <w:kern w:val="2"/>
          <w:sz w:val="28"/>
          <w:szCs w:val="28"/>
          <w:lang w:eastAsia="ar-SA"/>
        </w:rPr>
        <w:t>рименяется бег в медленном, рав</w:t>
      </w:r>
      <w:r w:rsidRPr="00520AA1">
        <w:rPr>
          <w:rFonts w:ascii="Times New Roman" w:eastAsia="Times New Roman" w:hAnsi="Times New Roman" w:cs="Times New Roman"/>
          <w:kern w:val="2"/>
          <w:sz w:val="28"/>
          <w:szCs w:val="28"/>
          <w:lang w:eastAsia="ar-SA"/>
        </w:rPr>
        <w:t>номерном темпе, т.е. бег со с</w:t>
      </w:r>
      <w:r w:rsidR="00B41088">
        <w:rPr>
          <w:rFonts w:ascii="Times New Roman" w:eastAsia="Times New Roman" w:hAnsi="Times New Roman" w:cs="Times New Roman"/>
          <w:kern w:val="2"/>
          <w:sz w:val="28"/>
          <w:szCs w:val="28"/>
          <w:lang w:eastAsia="ar-SA"/>
        </w:rPr>
        <w:t>коростью 2-</w:t>
      </w:r>
      <w:r w:rsidR="00350FBD">
        <w:rPr>
          <w:rFonts w:ascii="Times New Roman" w:eastAsia="Times New Roman" w:hAnsi="Times New Roman" w:cs="Times New Roman"/>
          <w:kern w:val="2"/>
          <w:sz w:val="28"/>
          <w:szCs w:val="28"/>
          <w:lang w:eastAsia="ar-SA"/>
        </w:rPr>
        <w:t>3 м/с, а также равно</w:t>
      </w:r>
      <w:r w:rsidRPr="00520AA1">
        <w:rPr>
          <w:rFonts w:ascii="Times New Roman" w:eastAsia="Times New Roman" w:hAnsi="Times New Roman" w:cs="Times New Roman"/>
          <w:kern w:val="2"/>
          <w:sz w:val="28"/>
          <w:szCs w:val="28"/>
          <w:lang w:eastAsia="ar-SA"/>
        </w:rPr>
        <w:t>мерный бег в сочетании с ходьбой и комплексами общеразвивающих упражнений. В средних и старших классах применяется равно</w:t>
      </w:r>
      <w:r w:rsidRPr="00520AA1">
        <w:rPr>
          <w:rFonts w:ascii="Times New Roman" w:eastAsia="Times New Roman" w:hAnsi="Times New Roman" w:cs="Times New Roman"/>
          <w:kern w:val="2"/>
          <w:sz w:val="28"/>
          <w:szCs w:val="28"/>
          <w:lang w:eastAsia="ar-SA"/>
        </w:rPr>
        <w:softHyphen/>
      </w:r>
      <w:r w:rsidR="00B41088">
        <w:rPr>
          <w:rFonts w:ascii="Times New Roman" w:eastAsia="Times New Roman" w:hAnsi="Times New Roman" w:cs="Times New Roman"/>
          <w:kern w:val="2"/>
          <w:sz w:val="28"/>
          <w:szCs w:val="28"/>
          <w:lang w:eastAsia="ar-SA"/>
        </w:rPr>
        <w:t>мерный бег продолжительностью 8-</w:t>
      </w:r>
      <w:r w:rsidRPr="00520AA1">
        <w:rPr>
          <w:rFonts w:ascii="Times New Roman" w:eastAsia="Times New Roman" w:hAnsi="Times New Roman" w:cs="Times New Roman"/>
          <w:kern w:val="2"/>
          <w:sz w:val="28"/>
          <w:szCs w:val="28"/>
          <w:lang w:eastAsia="ar-SA"/>
        </w:rPr>
        <w:t>25 мин</w:t>
      </w:r>
      <w:r w:rsidR="00B41088">
        <w:rPr>
          <w:rFonts w:ascii="Times New Roman" w:eastAsia="Times New Roman" w:hAnsi="Times New Roman" w:cs="Times New Roman"/>
          <w:kern w:val="2"/>
          <w:sz w:val="28"/>
          <w:szCs w:val="28"/>
          <w:lang w:eastAsia="ar-SA"/>
        </w:rPr>
        <w:t>, повторный бег на отрезках 200-</w:t>
      </w:r>
      <w:r w:rsidRPr="00520AA1">
        <w:rPr>
          <w:rFonts w:ascii="Times New Roman" w:eastAsia="Times New Roman" w:hAnsi="Times New Roman" w:cs="Times New Roman"/>
          <w:kern w:val="2"/>
          <w:sz w:val="28"/>
          <w:szCs w:val="28"/>
          <w:lang w:eastAsia="ar-SA"/>
        </w:rPr>
        <w:t>800 м и др</w:t>
      </w:r>
      <w:r w:rsidR="00EC17CD">
        <w:rPr>
          <w:rFonts w:ascii="Times New Roman" w:eastAsia="Times New Roman" w:hAnsi="Times New Roman" w:cs="Times New Roman"/>
          <w:kern w:val="2"/>
          <w:sz w:val="28"/>
          <w:szCs w:val="28"/>
          <w:lang w:eastAsia="ar-SA"/>
        </w:rPr>
        <w:t>.</w:t>
      </w:r>
      <w:r w:rsidR="00595835" w:rsidRPr="00595835">
        <w:rPr>
          <w:rFonts w:ascii="Times New Roman" w:eastAsia="Times New Roman" w:hAnsi="Times New Roman" w:cs="Times New Roman"/>
          <w:kern w:val="2"/>
          <w:sz w:val="28"/>
          <w:szCs w:val="28"/>
          <w:lang w:eastAsia="ar-SA"/>
        </w:rPr>
        <w:t xml:space="preserve"> [7,8]</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 xml:space="preserve">В основной части занятия упражнения на выносливость всегда следует выполнять </w:t>
      </w:r>
      <w:proofErr w:type="gramStart"/>
      <w:r w:rsidRPr="00520AA1">
        <w:rPr>
          <w:rFonts w:ascii="Times New Roman" w:eastAsia="Times New Roman" w:hAnsi="Times New Roman" w:cs="Times New Roman"/>
          <w:kern w:val="2"/>
          <w:sz w:val="28"/>
          <w:szCs w:val="28"/>
          <w:lang w:eastAsia="ar-SA"/>
        </w:rPr>
        <w:t>последними</w:t>
      </w:r>
      <w:proofErr w:type="gramEnd"/>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4. Развитию координации движений способствуют подвижные и спортивные игры, акробатические упражнения, полосы пре</w:t>
      </w:r>
      <w:r w:rsidRPr="00520AA1">
        <w:rPr>
          <w:rFonts w:ascii="Times New Roman" w:eastAsia="Times New Roman" w:hAnsi="Times New Roman" w:cs="Times New Roman"/>
          <w:kern w:val="2"/>
          <w:sz w:val="28"/>
          <w:szCs w:val="28"/>
          <w:lang w:eastAsia="ar-SA"/>
        </w:rPr>
        <w:softHyphen/>
        <w:t>пятствий, эстафеты с предметами и различные упражнения с ис</w:t>
      </w:r>
      <w:r w:rsidRPr="00520AA1">
        <w:rPr>
          <w:rFonts w:ascii="Times New Roman" w:eastAsia="Times New Roman" w:hAnsi="Times New Roman" w:cs="Times New Roman"/>
          <w:kern w:val="2"/>
          <w:sz w:val="28"/>
          <w:szCs w:val="28"/>
          <w:lang w:eastAsia="ar-SA"/>
        </w:rPr>
        <w:softHyphen/>
        <w:t>пользованием нестандартного оборудования и др.</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5. Для развития вестибулярной устойчивости надо чаще при</w:t>
      </w:r>
      <w:r w:rsidRPr="00520AA1">
        <w:rPr>
          <w:rFonts w:ascii="Times New Roman" w:eastAsia="Times New Roman" w:hAnsi="Times New Roman" w:cs="Times New Roman"/>
          <w:kern w:val="2"/>
          <w:sz w:val="28"/>
          <w:szCs w:val="28"/>
          <w:lang w:eastAsia="ar-SA"/>
        </w:rPr>
        <w:softHyphen/>
        <w:t>менять упражнения на равновесие.</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proofErr w:type="gramStart"/>
      <w:r w:rsidRPr="00520AA1">
        <w:rPr>
          <w:rFonts w:ascii="Times New Roman" w:eastAsia="Times New Roman" w:hAnsi="Times New Roman" w:cs="Times New Roman"/>
          <w:kern w:val="2"/>
          <w:sz w:val="28"/>
          <w:szCs w:val="28"/>
          <w:lang w:eastAsia="ar-SA"/>
        </w:rPr>
        <w:t>В содержание заключительно</w:t>
      </w:r>
      <w:r w:rsidR="00350FBD">
        <w:rPr>
          <w:rFonts w:ascii="Times New Roman" w:eastAsia="Times New Roman" w:hAnsi="Times New Roman" w:cs="Times New Roman"/>
          <w:kern w:val="2"/>
          <w:sz w:val="28"/>
          <w:szCs w:val="28"/>
          <w:lang w:eastAsia="ar-SA"/>
        </w:rPr>
        <w:t>й части урока, как правило, вхо</w:t>
      </w:r>
      <w:r w:rsidRPr="00520AA1">
        <w:rPr>
          <w:rFonts w:ascii="Times New Roman" w:eastAsia="Times New Roman" w:hAnsi="Times New Roman" w:cs="Times New Roman"/>
          <w:kern w:val="2"/>
          <w:sz w:val="28"/>
          <w:szCs w:val="28"/>
          <w:lang w:eastAsia="ar-SA"/>
        </w:rPr>
        <w:t>дят: упражнения, способств</w:t>
      </w:r>
      <w:r w:rsidR="00D37B90">
        <w:rPr>
          <w:rFonts w:ascii="Times New Roman" w:eastAsia="Times New Roman" w:hAnsi="Times New Roman" w:cs="Times New Roman"/>
          <w:kern w:val="2"/>
          <w:sz w:val="28"/>
          <w:szCs w:val="28"/>
          <w:lang w:eastAsia="ar-SA"/>
        </w:rPr>
        <w:t>ующие снижению возбуждения (раз</w:t>
      </w:r>
      <w:r w:rsidRPr="00520AA1">
        <w:rPr>
          <w:rFonts w:ascii="Times New Roman" w:eastAsia="Times New Roman" w:hAnsi="Times New Roman" w:cs="Times New Roman"/>
          <w:kern w:val="2"/>
          <w:sz w:val="28"/>
          <w:szCs w:val="28"/>
          <w:lang w:eastAsia="ar-SA"/>
        </w:rPr>
        <w:t>личные варианты передвижений с постепенным снижением темпа, упражнения на дыхание и расслабление мышц); упражнения, способствующие регулирован</w:t>
      </w:r>
      <w:r w:rsidR="00595835">
        <w:rPr>
          <w:rFonts w:ascii="Times New Roman" w:eastAsia="Times New Roman" w:hAnsi="Times New Roman" w:cs="Times New Roman"/>
          <w:kern w:val="2"/>
          <w:sz w:val="28"/>
          <w:szCs w:val="28"/>
          <w:lang w:eastAsia="ar-SA"/>
        </w:rPr>
        <w:t>ию эмоционального состояния (ус</w:t>
      </w:r>
      <w:r w:rsidRPr="00520AA1">
        <w:rPr>
          <w:rFonts w:ascii="Times New Roman" w:eastAsia="Times New Roman" w:hAnsi="Times New Roman" w:cs="Times New Roman"/>
          <w:kern w:val="2"/>
          <w:sz w:val="28"/>
          <w:szCs w:val="28"/>
          <w:lang w:eastAsia="ar-SA"/>
        </w:rPr>
        <w:t>покаивающие подвижные игры, игровые задания и упражнения на внимание); мероприятия по подведению итогов урока с оцен</w:t>
      </w:r>
      <w:r w:rsidRPr="00520AA1">
        <w:rPr>
          <w:rFonts w:ascii="Times New Roman" w:eastAsia="Times New Roman" w:hAnsi="Times New Roman" w:cs="Times New Roman"/>
          <w:kern w:val="2"/>
          <w:sz w:val="28"/>
          <w:szCs w:val="28"/>
          <w:lang w:eastAsia="ar-SA"/>
        </w:rPr>
        <w:softHyphen/>
        <w:t>кой преподавателем результатов деятельности занимающихся;</w:t>
      </w:r>
      <w:proofErr w:type="gramEnd"/>
      <w:r w:rsidRPr="00520AA1">
        <w:rPr>
          <w:rFonts w:ascii="Times New Roman" w:eastAsia="Times New Roman" w:hAnsi="Times New Roman" w:cs="Times New Roman"/>
          <w:kern w:val="2"/>
          <w:sz w:val="28"/>
          <w:szCs w:val="28"/>
          <w:lang w:eastAsia="ar-SA"/>
        </w:rPr>
        <w:t xml:space="preserve"> со</w:t>
      </w:r>
      <w:r w:rsidRPr="00520AA1">
        <w:rPr>
          <w:rFonts w:ascii="Times New Roman" w:eastAsia="Times New Roman" w:hAnsi="Times New Roman" w:cs="Times New Roman"/>
          <w:kern w:val="2"/>
          <w:sz w:val="28"/>
          <w:szCs w:val="28"/>
          <w:lang w:eastAsia="ar-SA"/>
        </w:rPr>
        <w:softHyphen/>
        <w:t>общение задания на дом (для в</w:t>
      </w:r>
      <w:r w:rsidR="00595835">
        <w:rPr>
          <w:rFonts w:ascii="Times New Roman" w:eastAsia="Times New Roman" w:hAnsi="Times New Roman" w:cs="Times New Roman"/>
          <w:kern w:val="2"/>
          <w:sz w:val="28"/>
          <w:szCs w:val="28"/>
          <w:lang w:eastAsia="ar-SA"/>
        </w:rPr>
        <w:t>сего класса или отдельным учени</w:t>
      </w:r>
      <w:r w:rsidRPr="00520AA1">
        <w:rPr>
          <w:rFonts w:ascii="Times New Roman" w:eastAsia="Times New Roman" w:hAnsi="Times New Roman" w:cs="Times New Roman"/>
          <w:kern w:val="2"/>
          <w:sz w:val="28"/>
          <w:szCs w:val="28"/>
          <w:lang w:eastAsia="ar-SA"/>
        </w:rPr>
        <w:t>кам)</w:t>
      </w:r>
      <w:r w:rsidR="00595835" w:rsidRPr="00595835">
        <w:rPr>
          <w:rFonts w:ascii="Times New Roman" w:eastAsia="Times New Roman" w:hAnsi="Times New Roman" w:cs="Times New Roman"/>
          <w:kern w:val="2"/>
          <w:sz w:val="28"/>
          <w:szCs w:val="28"/>
          <w:lang w:eastAsia="ar-SA"/>
        </w:rPr>
        <w:t>[8]</w:t>
      </w:r>
      <w:r w:rsidRPr="00520AA1">
        <w:rPr>
          <w:rFonts w:ascii="Times New Roman" w:eastAsia="Times New Roman" w:hAnsi="Times New Roman" w:cs="Times New Roman"/>
          <w:kern w:val="2"/>
          <w:sz w:val="28"/>
          <w:szCs w:val="28"/>
          <w:lang w:eastAsia="ar-SA"/>
        </w:rPr>
        <w:t>.</w:t>
      </w:r>
    </w:p>
    <w:p w:rsidR="00FF0756" w:rsidRDefault="00FF0756" w:rsidP="00350FBD">
      <w:pPr>
        <w:spacing w:after="0" w:line="360" w:lineRule="auto"/>
        <w:ind w:firstLine="709"/>
        <w:jc w:val="both"/>
        <w:rPr>
          <w:rFonts w:ascii="Times New Roman" w:eastAsia="DejaVu Sans" w:hAnsi="Times New Roman" w:cs="Times New Roman"/>
          <w:bCs/>
          <w:color w:val="000000" w:themeColor="text1"/>
          <w:kern w:val="2"/>
          <w:sz w:val="28"/>
          <w:szCs w:val="28"/>
        </w:rPr>
      </w:pPr>
      <w:r w:rsidRPr="00D37B90">
        <w:rPr>
          <w:rFonts w:ascii="Times New Roman" w:eastAsia="DejaVu Sans" w:hAnsi="Times New Roman" w:cs="Times New Roman"/>
          <w:i/>
          <w:color w:val="000000" w:themeColor="text1"/>
          <w:kern w:val="2"/>
          <w:sz w:val="28"/>
          <w:szCs w:val="28"/>
        </w:rPr>
        <w:t>Дозирован</w:t>
      </w:r>
      <w:r w:rsidR="00B415D6" w:rsidRPr="00D37B90">
        <w:rPr>
          <w:rFonts w:ascii="Times New Roman" w:eastAsia="DejaVu Sans" w:hAnsi="Times New Roman" w:cs="Times New Roman"/>
          <w:i/>
          <w:color w:val="000000" w:themeColor="text1"/>
          <w:kern w:val="2"/>
          <w:sz w:val="28"/>
          <w:szCs w:val="28"/>
        </w:rPr>
        <w:t>ие физических нагрузок на уроке</w:t>
      </w:r>
      <w:r w:rsidR="00D37B90">
        <w:rPr>
          <w:rFonts w:ascii="Times New Roman" w:eastAsia="DejaVu Sans" w:hAnsi="Times New Roman" w:cs="Times New Roman"/>
          <w:color w:val="000000" w:themeColor="text1"/>
          <w:kern w:val="2"/>
          <w:sz w:val="28"/>
          <w:szCs w:val="28"/>
        </w:rPr>
        <w:t xml:space="preserve"> представлено ниже.</w:t>
      </w:r>
    </w:p>
    <w:p w:rsidR="00B415D6" w:rsidRPr="00B415D6" w:rsidRDefault="00B415D6" w:rsidP="00350FBD">
      <w:pPr>
        <w:spacing w:after="0" w:line="360" w:lineRule="auto"/>
        <w:ind w:firstLine="709"/>
      </w:pPr>
    </w:p>
    <w:p w:rsidR="00FF0756" w:rsidRPr="00520AA1" w:rsidRDefault="00FF0756" w:rsidP="00350FBD">
      <w:pPr>
        <w:suppressAutoHyphens/>
        <w:spacing w:after="0" w:line="360" w:lineRule="auto"/>
        <w:ind w:firstLine="709"/>
        <w:jc w:val="both"/>
        <w:rPr>
          <w:rFonts w:ascii="Times New Roman" w:eastAsia="Times New Roman" w:hAnsi="Times New Roman" w:cs="Times New Roman"/>
          <w:i/>
          <w:iCs/>
          <w:kern w:val="2"/>
          <w:sz w:val="28"/>
          <w:szCs w:val="28"/>
          <w:lang w:eastAsia="ar-SA"/>
        </w:rPr>
      </w:pPr>
      <w:r w:rsidRPr="00520AA1">
        <w:rPr>
          <w:rFonts w:ascii="Times New Roman" w:eastAsia="Times New Roman" w:hAnsi="Times New Roman" w:cs="Times New Roman"/>
          <w:i/>
          <w:iCs/>
          <w:kern w:val="2"/>
          <w:sz w:val="28"/>
          <w:szCs w:val="28"/>
          <w:lang w:eastAsia="ar-SA"/>
        </w:rPr>
        <w:lastRenderedPageBreak/>
        <w:t>Физическая нагрузка</w:t>
      </w:r>
      <w:r w:rsidR="00B41088">
        <w:rPr>
          <w:rFonts w:ascii="Times New Roman" w:eastAsia="Times New Roman" w:hAnsi="Times New Roman" w:cs="Times New Roman"/>
          <w:kern w:val="2"/>
          <w:sz w:val="28"/>
          <w:szCs w:val="28"/>
          <w:lang w:eastAsia="ar-SA"/>
        </w:rPr>
        <w:t xml:space="preserve"> –</w:t>
      </w:r>
      <w:r w:rsidRPr="00520AA1">
        <w:rPr>
          <w:rFonts w:ascii="Times New Roman" w:eastAsia="Times New Roman" w:hAnsi="Times New Roman" w:cs="Times New Roman"/>
          <w:kern w:val="2"/>
          <w:sz w:val="28"/>
          <w:szCs w:val="28"/>
          <w:lang w:eastAsia="ar-SA"/>
        </w:rPr>
        <w:t xml:space="preserve"> это определенная мера влияния физи</w:t>
      </w:r>
      <w:r w:rsidRPr="00520AA1">
        <w:rPr>
          <w:rFonts w:ascii="Times New Roman" w:eastAsia="Times New Roman" w:hAnsi="Times New Roman" w:cs="Times New Roman"/>
          <w:kern w:val="2"/>
          <w:sz w:val="28"/>
          <w:szCs w:val="28"/>
          <w:lang w:eastAsia="ar-SA"/>
        </w:rPr>
        <w:softHyphen/>
        <w:t>ческих упражнений на органи</w:t>
      </w:r>
      <w:r w:rsidR="00B41088">
        <w:rPr>
          <w:rFonts w:ascii="Times New Roman" w:eastAsia="Times New Roman" w:hAnsi="Times New Roman" w:cs="Times New Roman"/>
          <w:kern w:val="2"/>
          <w:sz w:val="28"/>
          <w:szCs w:val="28"/>
          <w:lang w:eastAsia="ar-SA"/>
        </w:rPr>
        <w:t>зм занимающихся. Доза нагрузки –</w:t>
      </w:r>
      <w:r w:rsidRPr="00520AA1">
        <w:rPr>
          <w:rFonts w:ascii="Times New Roman" w:eastAsia="Times New Roman" w:hAnsi="Times New Roman" w:cs="Times New Roman"/>
          <w:kern w:val="2"/>
          <w:sz w:val="28"/>
          <w:szCs w:val="28"/>
          <w:lang w:eastAsia="ar-SA"/>
        </w:rPr>
        <w:t xml:space="preserve"> это определенная ее величина, измеряемая параметрами объема и интенсивности. Дозировать нагр</w:t>
      </w:r>
      <w:r w:rsidR="00B41088">
        <w:rPr>
          <w:rFonts w:ascii="Times New Roman" w:eastAsia="Times New Roman" w:hAnsi="Times New Roman" w:cs="Times New Roman"/>
          <w:kern w:val="2"/>
          <w:sz w:val="28"/>
          <w:szCs w:val="28"/>
          <w:lang w:eastAsia="ar-SA"/>
        </w:rPr>
        <w:t>узку –</w:t>
      </w:r>
      <w:r w:rsidR="00350FBD">
        <w:rPr>
          <w:rFonts w:ascii="Times New Roman" w:eastAsia="Times New Roman" w:hAnsi="Times New Roman" w:cs="Times New Roman"/>
          <w:kern w:val="2"/>
          <w:sz w:val="28"/>
          <w:szCs w:val="28"/>
          <w:lang w:eastAsia="ar-SA"/>
        </w:rPr>
        <w:t xml:space="preserve"> значит строго регламенти</w:t>
      </w:r>
      <w:r w:rsidRPr="00520AA1">
        <w:rPr>
          <w:rFonts w:ascii="Times New Roman" w:eastAsia="Times New Roman" w:hAnsi="Times New Roman" w:cs="Times New Roman"/>
          <w:kern w:val="2"/>
          <w:sz w:val="28"/>
          <w:szCs w:val="28"/>
          <w:lang w:eastAsia="ar-SA"/>
        </w:rPr>
        <w:t>ровать ее объем и интенсивность.</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i/>
          <w:iCs/>
          <w:kern w:val="2"/>
          <w:sz w:val="28"/>
          <w:szCs w:val="28"/>
          <w:lang w:eastAsia="ar-SA"/>
        </w:rPr>
      </w:pPr>
      <w:r w:rsidRPr="00520AA1">
        <w:rPr>
          <w:rFonts w:ascii="Times New Roman" w:eastAsia="Times New Roman" w:hAnsi="Times New Roman" w:cs="Times New Roman"/>
          <w:i/>
          <w:iCs/>
          <w:kern w:val="2"/>
          <w:sz w:val="28"/>
          <w:szCs w:val="28"/>
          <w:lang w:eastAsia="ar-SA"/>
        </w:rPr>
        <w:t>Объем нагрузки</w:t>
      </w:r>
      <w:r w:rsidRPr="00520AA1">
        <w:rPr>
          <w:rFonts w:ascii="Times New Roman" w:eastAsia="Times New Roman" w:hAnsi="Times New Roman" w:cs="Times New Roman"/>
          <w:kern w:val="2"/>
          <w:sz w:val="28"/>
          <w:szCs w:val="28"/>
          <w:lang w:eastAsia="ar-SA"/>
        </w:rPr>
        <w:t xml:space="preserve"> определяется к</w:t>
      </w:r>
      <w:r w:rsidR="00595835">
        <w:rPr>
          <w:rFonts w:ascii="Times New Roman" w:eastAsia="Times New Roman" w:hAnsi="Times New Roman" w:cs="Times New Roman"/>
          <w:kern w:val="2"/>
          <w:sz w:val="28"/>
          <w:szCs w:val="28"/>
          <w:lang w:eastAsia="ar-SA"/>
        </w:rPr>
        <w:t>оличеством выполненных упраж</w:t>
      </w:r>
      <w:r w:rsidRPr="00520AA1">
        <w:rPr>
          <w:rFonts w:ascii="Times New Roman" w:eastAsia="Times New Roman" w:hAnsi="Times New Roman" w:cs="Times New Roman"/>
          <w:kern w:val="2"/>
          <w:sz w:val="28"/>
          <w:szCs w:val="28"/>
          <w:lang w:eastAsia="ar-SA"/>
        </w:rPr>
        <w:t xml:space="preserve">нений, затратами времени на </w:t>
      </w:r>
      <w:r w:rsidR="00350FBD">
        <w:rPr>
          <w:rFonts w:ascii="Times New Roman" w:eastAsia="Times New Roman" w:hAnsi="Times New Roman" w:cs="Times New Roman"/>
          <w:kern w:val="2"/>
          <w:sz w:val="28"/>
          <w:szCs w:val="28"/>
          <w:lang w:eastAsia="ar-SA"/>
        </w:rPr>
        <w:t>занятия, километражем преодолен</w:t>
      </w:r>
      <w:r w:rsidRPr="00520AA1">
        <w:rPr>
          <w:rFonts w:ascii="Times New Roman" w:eastAsia="Times New Roman" w:hAnsi="Times New Roman" w:cs="Times New Roman"/>
          <w:kern w:val="2"/>
          <w:sz w:val="28"/>
          <w:szCs w:val="28"/>
          <w:lang w:eastAsia="ar-SA"/>
        </w:rPr>
        <w:t>ного расстояния (дистанции) и другими показателями.</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i/>
          <w:iCs/>
          <w:kern w:val="2"/>
          <w:sz w:val="28"/>
          <w:szCs w:val="28"/>
          <w:lang w:eastAsia="ar-SA"/>
        </w:rPr>
        <w:t>Интенсивность</w:t>
      </w:r>
      <w:r w:rsidRPr="00520AA1">
        <w:rPr>
          <w:rFonts w:ascii="Times New Roman" w:eastAsia="Times New Roman" w:hAnsi="Times New Roman" w:cs="Times New Roman"/>
          <w:kern w:val="2"/>
          <w:sz w:val="28"/>
          <w:szCs w:val="28"/>
          <w:lang w:eastAsia="ar-SA"/>
        </w:rPr>
        <w:t xml:space="preserve"> характеризуе</w:t>
      </w:r>
      <w:r w:rsidR="00595835">
        <w:rPr>
          <w:rFonts w:ascii="Times New Roman" w:eastAsia="Times New Roman" w:hAnsi="Times New Roman" w:cs="Times New Roman"/>
          <w:kern w:val="2"/>
          <w:sz w:val="28"/>
          <w:szCs w:val="28"/>
          <w:lang w:eastAsia="ar-SA"/>
        </w:rPr>
        <w:t>тся показателями темпа и скорос</w:t>
      </w:r>
      <w:r w:rsidRPr="00520AA1">
        <w:rPr>
          <w:rFonts w:ascii="Times New Roman" w:eastAsia="Times New Roman" w:hAnsi="Times New Roman" w:cs="Times New Roman"/>
          <w:kern w:val="2"/>
          <w:sz w:val="28"/>
          <w:szCs w:val="28"/>
          <w:lang w:eastAsia="ar-SA"/>
        </w:rPr>
        <w:t>ти движений, ускорения, частоты сердечных сокращений и др</w:t>
      </w:r>
      <w:r w:rsidR="00595835" w:rsidRPr="00595835">
        <w:rPr>
          <w:rFonts w:ascii="Times New Roman" w:eastAsia="Times New Roman" w:hAnsi="Times New Roman" w:cs="Times New Roman"/>
          <w:kern w:val="2"/>
          <w:sz w:val="28"/>
          <w:szCs w:val="28"/>
          <w:lang w:eastAsia="ar-SA"/>
        </w:rPr>
        <w:t>. [8,9]</w:t>
      </w:r>
      <w:r w:rsidRPr="00520AA1">
        <w:rPr>
          <w:rFonts w:ascii="Times New Roman" w:eastAsia="Times New Roman" w:hAnsi="Times New Roman" w:cs="Times New Roman"/>
          <w:kern w:val="2"/>
          <w:sz w:val="28"/>
          <w:szCs w:val="28"/>
          <w:lang w:eastAsia="ar-SA"/>
        </w:rPr>
        <w:t>.</w:t>
      </w:r>
    </w:p>
    <w:p w:rsidR="00FF0756" w:rsidRPr="00520AA1"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Соотношение между ни</w:t>
      </w:r>
      <w:r w:rsidR="00595835">
        <w:rPr>
          <w:rFonts w:ascii="Times New Roman" w:eastAsia="Times New Roman" w:hAnsi="Times New Roman" w:cs="Times New Roman"/>
          <w:kern w:val="2"/>
          <w:sz w:val="28"/>
          <w:szCs w:val="28"/>
          <w:lang w:eastAsia="ar-SA"/>
        </w:rPr>
        <w:t>ми при выполнении физических уп</w:t>
      </w:r>
      <w:r w:rsidRPr="00520AA1">
        <w:rPr>
          <w:rFonts w:ascii="Times New Roman" w:eastAsia="Times New Roman" w:hAnsi="Times New Roman" w:cs="Times New Roman"/>
          <w:kern w:val="2"/>
          <w:sz w:val="28"/>
          <w:szCs w:val="28"/>
          <w:lang w:eastAsia="ar-SA"/>
        </w:rPr>
        <w:t>ражнений представляет собо</w:t>
      </w:r>
      <w:r w:rsidR="00350FBD">
        <w:rPr>
          <w:rFonts w:ascii="Times New Roman" w:eastAsia="Times New Roman" w:hAnsi="Times New Roman" w:cs="Times New Roman"/>
          <w:kern w:val="2"/>
          <w:sz w:val="28"/>
          <w:szCs w:val="28"/>
          <w:lang w:eastAsia="ar-SA"/>
        </w:rPr>
        <w:t>й обратно пропорциональную зави</w:t>
      </w:r>
      <w:r w:rsidRPr="00520AA1">
        <w:rPr>
          <w:rFonts w:ascii="Times New Roman" w:eastAsia="Times New Roman" w:hAnsi="Times New Roman" w:cs="Times New Roman"/>
          <w:kern w:val="2"/>
          <w:sz w:val="28"/>
          <w:szCs w:val="28"/>
          <w:lang w:eastAsia="ar-SA"/>
        </w:rPr>
        <w:t>симость: чем больше объем нагрузки, тем меньше ее интенсив</w:t>
      </w:r>
      <w:r w:rsidRPr="00520AA1">
        <w:rPr>
          <w:rFonts w:ascii="Times New Roman" w:eastAsia="Times New Roman" w:hAnsi="Times New Roman" w:cs="Times New Roman"/>
          <w:kern w:val="2"/>
          <w:sz w:val="28"/>
          <w:szCs w:val="28"/>
          <w:lang w:eastAsia="ar-SA"/>
        </w:rPr>
        <w:softHyphen/>
        <w:t>ность, и наоборот. По характ</w:t>
      </w:r>
      <w:r w:rsidR="00350FBD">
        <w:rPr>
          <w:rFonts w:ascii="Times New Roman" w:eastAsia="Times New Roman" w:hAnsi="Times New Roman" w:cs="Times New Roman"/>
          <w:kern w:val="2"/>
          <w:sz w:val="28"/>
          <w:szCs w:val="28"/>
          <w:lang w:eastAsia="ar-SA"/>
        </w:rPr>
        <w:t>еру мышечной работы нагрузки мо</w:t>
      </w:r>
      <w:r w:rsidRPr="00520AA1">
        <w:rPr>
          <w:rFonts w:ascii="Times New Roman" w:eastAsia="Times New Roman" w:hAnsi="Times New Roman" w:cs="Times New Roman"/>
          <w:kern w:val="2"/>
          <w:sz w:val="28"/>
          <w:szCs w:val="28"/>
          <w:lang w:eastAsia="ar-SA"/>
        </w:rPr>
        <w:t>гут быть стандартными и переменными.</w:t>
      </w:r>
    </w:p>
    <w:p w:rsidR="00B415D6" w:rsidRDefault="00FF0756"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r w:rsidRPr="00520AA1">
        <w:rPr>
          <w:rFonts w:ascii="Times New Roman" w:eastAsia="Times New Roman" w:hAnsi="Times New Roman" w:cs="Times New Roman"/>
          <w:kern w:val="2"/>
          <w:sz w:val="28"/>
          <w:szCs w:val="28"/>
          <w:lang w:eastAsia="ar-SA"/>
        </w:rPr>
        <w:t>Все указанные выше показ</w:t>
      </w:r>
      <w:r w:rsidR="00350FBD">
        <w:rPr>
          <w:rFonts w:ascii="Times New Roman" w:eastAsia="Times New Roman" w:hAnsi="Times New Roman" w:cs="Times New Roman"/>
          <w:kern w:val="2"/>
          <w:sz w:val="28"/>
          <w:szCs w:val="28"/>
          <w:lang w:eastAsia="ar-SA"/>
        </w:rPr>
        <w:t>атели в различной степени и раз</w:t>
      </w:r>
      <w:r w:rsidRPr="00520AA1">
        <w:rPr>
          <w:rFonts w:ascii="Times New Roman" w:eastAsia="Times New Roman" w:hAnsi="Times New Roman" w:cs="Times New Roman"/>
          <w:kern w:val="2"/>
          <w:sz w:val="28"/>
          <w:szCs w:val="28"/>
          <w:lang w:eastAsia="ar-SA"/>
        </w:rPr>
        <w:t>личных отношениях отражают величину воз</w:t>
      </w:r>
      <w:r w:rsidR="002B5561" w:rsidRPr="00520AA1">
        <w:rPr>
          <w:rFonts w:ascii="Times New Roman" w:eastAsia="Times New Roman" w:hAnsi="Times New Roman" w:cs="Times New Roman"/>
          <w:kern w:val="2"/>
          <w:sz w:val="28"/>
          <w:szCs w:val="28"/>
          <w:lang w:eastAsia="ar-SA"/>
        </w:rPr>
        <w:t xml:space="preserve">действия физической нагрузки на </w:t>
      </w:r>
      <w:r w:rsidRPr="00520AA1">
        <w:rPr>
          <w:rFonts w:ascii="Times New Roman" w:eastAsia="Times New Roman" w:hAnsi="Times New Roman" w:cs="Times New Roman"/>
          <w:kern w:val="2"/>
          <w:sz w:val="28"/>
          <w:szCs w:val="28"/>
          <w:lang w:eastAsia="ar-SA"/>
        </w:rPr>
        <w:t>организм занимающихся, что позволяет определять и регулировать нагрузку в процессе занятия</w:t>
      </w:r>
      <w:r w:rsidR="00595835" w:rsidRPr="00595835">
        <w:rPr>
          <w:rFonts w:ascii="Times New Roman" w:eastAsia="Times New Roman" w:hAnsi="Times New Roman" w:cs="Times New Roman"/>
          <w:kern w:val="2"/>
          <w:sz w:val="28"/>
          <w:szCs w:val="28"/>
          <w:lang w:eastAsia="ar-SA"/>
        </w:rPr>
        <w:t xml:space="preserve"> [9]</w:t>
      </w:r>
      <w:r w:rsidRPr="00520AA1">
        <w:rPr>
          <w:rFonts w:ascii="Times New Roman" w:eastAsia="Times New Roman" w:hAnsi="Times New Roman" w:cs="Times New Roman"/>
          <w:kern w:val="2"/>
          <w:sz w:val="28"/>
          <w:szCs w:val="28"/>
          <w:lang w:eastAsia="ar-SA"/>
        </w:rPr>
        <w:t>.</w:t>
      </w:r>
    </w:p>
    <w:p w:rsidR="00350FBD" w:rsidRDefault="00350FBD"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p>
    <w:p w:rsidR="00350FBD" w:rsidRDefault="00350FBD" w:rsidP="00350FBD">
      <w:pPr>
        <w:suppressAutoHyphens/>
        <w:spacing w:after="0" w:line="360" w:lineRule="auto"/>
        <w:ind w:firstLine="709"/>
        <w:jc w:val="both"/>
        <w:rPr>
          <w:rFonts w:ascii="Times New Roman" w:eastAsia="Times New Roman" w:hAnsi="Times New Roman" w:cs="Times New Roman"/>
          <w:kern w:val="2"/>
          <w:sz w:val="28"/>
          <w:szCs w:val="28"/>
          <w:lang w:eastAsia="ar-SA"/>
        </w:rPr>
      </w:pPr>
    </w:p>
    <w:p w:rsidR="00350FBD" w:rsidRDefault="00350FBD" w:rsidP="00350FBD">
      <w:pPr>
        <w:suppressAutoHyphens/>
        <w:spacing w:after="0" w:line="360" w:lineRule="auto"/>
        <w:ind w:firstLine="709"/>
        <w:jc w:val="both"/>
        <w:rPr>
          <w:rFonts w:ascii="Times New Roman" w:eastAsia="Times New Roman" w:hAnsi="Times New Roman" w:cs="Times New Roman"/>
          <w:b/>
          <w:kern w:val="2"/>
          <w:sz w:val="28"/>
          <w:szCs w:val="28"/>
          <w:shd w:val="clear" w:color="auto" w:fill="FFFFFF"/>
          <w:lang w:eastAsia="ar-SA"/>
        </w:rPr>
      </w:pPr>
    </w:p>
    <w:p w:rsidR="00FF0756" w:rsidRPr="00B415D6" w:rsidRDefault="00FF0756" w:rsidP="00350FBD">
      <w:pPr>
        <w:pStyle w:val="2"/>
        <w:spacing w:before="0" w:line="360" w:lineRule="auto"/>
        <w:ind w:firstLine="709"/>
        <w:jc w:val="center"/>
        <w:rPr>
          <w:rFonts w:ascii="Times New Roman" w:eastAsia="Times New Roman" w:hAnsi="Times New Roman" w:cs="Times New Roman"/>
          <w:b w:val="0"/>
          <w:color w:val="000000" w:themeColor="text1"/>
          <w:kern w:val="2"/>
          <w:sz w:val="28"/>
          <w:szCs w:val="28"/>
          <w:shd w:val="clear" w:color="auto" w:fill="FFFFFF"/>
          <w:lang w:eastAsia="ar-SA"/>
        </w:rPr>
      </w:pPr>
      <w:bookmarkStart w:id="14" w:name="_Toc503106342"/>
      <w:bookmarkStart w:id="15" w:name="_Toc128034433"/>
      <w:r w:rsidRPr="00B415D6">
        <w:rPr>
          <w:rFonts w:ascii="Times New Roman" w:eastAsia="Times New Roman" w:hAnsi="Times New Roman" w:cs="Times New Roman"/>
          <w:color w:val="000000" w:themeColor="text1"/>
          <w:kern w:val="2"/>
          <w:sz w:val="28"/>
          <w:szCs w:val="28"/>
          <w:shd w:val="clear" w:color="auto" w:fill="FFFFFF"/>
          <w:lang w:eastAsia="ar-SA"/>
        </w:rPr>
        <w:t>1.3. Методические аспекты построения учебно-воспитательного процесса по физической культуре в средних классах</w:t>
      </w:r>
      <w:bookmarkEnd w:id="14"/>
      <w:bookmarkEnd w:id="15"/>
    </w:p>
    <w:p w:rsidR="00D37B90" w:rsidRDefault="00D37B90" w:rsidP="00350FBD">
      <w:pPr>
        <w:spacing w:after="0" w:line="360" w:lineRule="auto"/>
        <w:ind w:firstLine="709"/>
        <w:jc w:val="both"/>
        <w:rPr>
          <w:rFonts w:ascii="Times New Roman" w:eastAsia="Droid Sans Fallback" w:hAnsi="Times New Roman" w:cs="Times New Roman"/>
          <w:color w:val="000000"/>
          <w:spacing w:val="6"/>
          <w:kern w:val="2"/>
          <w:sz w:val="28"/>
          <w:szCs w:val="28"/>
        </w:rPr>
      </w:pPr>
    </w:p>
    <w:p w:rsidR="008F0DF0" w:rsidRDefault="008F0DF0" w:rsidP="00350FBD">
      <w:pPr>
        <w:suppressAutoHyphens/>
        <w:spacing w:after="0" w:line="360" w:lineRule="auto"/>
        <w:ind w:firstLine="709"/>
        <w:jc w:val="both"/>
        <w:rPr>
          <w:rFonts w:ascii="Times New Roman" w:eastAsia="Droid Sans Fallback" w:hAnsi="Times New Roman" w:cs="Times New Roman"/>
          <w:bCs/>
          <w:color w:val="000000"/>
          <w:spacing w:val="6"/>
          <w:kern w:val="2"/>
          <w:sz w:val="28"/>
          <w:szCs w:val="28"/>
        </w:rPr>
      </w:pPr>
      <w:r w:rsidRPr="008F0DF0">
        <w:rPr>
          <w:rFonts w:ascii="Times New Roman" w:eastAsia="Droid Sans Fallback" w:hAnsi="Times New Roman" w:cs="Times New Roman"/>
          <w:bCs/>
          <w:color w:val="000000"/>
          <w:spacing w:val="6"/>
          <w:kern w:val="2"/>
          <w:sz w:val="28"/>
          <w:szCs w:val="28"/>
        </w:rPr>
        <w:t xml:space="preserve">К </w:t>
      </w:r>
      <w:r w:rsidRPr="00D37B90">
        <w:rPr>
          <w:rFonts w:ascii="Times New Roman" w:eastAsia="Droid Sans Fallback" w:hAnsi="Times New Roman" w:cs="Times New Roman"/>
          <w:bCs/>
          <w:i/>
          <w:color w:val="000000"/>
          <w:spacing w:val="6"/>
          <w:kern w:val="2"/>
          <w:sz w:val="28"/>
          <w:szCs w:val="28"/>
        </w:rPr>
        <w:t>средствам физического воспитания</w:t>
      </w:r>
      <w:r w:rsidRPr="008F0DF0">
        <w:rPr>
          <w:rFonts w:ascii="Times New Roman" w:eastAsia="Droid Sans Fallback" w:hAnsi="Times New Roman" w:cs="Times New Roman"/>
          <w:bCs/>
          <w:color w:val="000000"/>
          <w:spacing w:val="6"/>
          <w:kern w:val="2"/>
          <w:sz w:val="28"/>
          <w:szCs w:val="28"/>
        </w:rPr>
        <w:t xml:space="preserve"> относятся физические упражнения, оздоровительные силы природы</w:t>
      </w:r>
      <w:r>
        <w:rPr>
          <w:rFonts w:ascii="Times New Roman" w:eastAsia="Droid Sans Fallback" w:hAnsi="Times New Roman" w:cs="Times New Roman"/>
          <w:bCs/>
          <w:color w:val="000000"/>
          <w:spacing w:val="6"/>
          <w:kern w:val="2"/>
          <w:sz w:val="28"/>
          <w:szCs w:val="28"/>
        </w:rPr>
        <w:t xml:space="preserve"> и гигиенические факторы (рис</w:t>
      </w:r>
      <w:r w:rsidRPr="008F0DF0">
        <w:rPr>
          <w:rFonts w:ascii="Times New Roman" w:eastAsia="Droid Sans Fallback" w:hAnsi="Times New Roman" w:cs="Times New Roman"/>
          <w:bCs/>
          <w:color w:val="000000"/>
          <w:spacing w:val="6"/>
          <w:kern w:val="2"/>
          <w:sz w:val="28"/>
          <w:szCs w:val="28"/>
        </w:rPr>
        <w:t xml:space="preserve">.1). Основным специфическим средством физического воспитания являются физические упражнения, вспомогательными средствами </w:t>
      </w:r>
      <w:r w:rsidR="00B41088">
        <w:rPr>
          <w:rFonts w:ascii="Times New Roman" w:eastAsia="Droid Sans Fallback" w:hAnsi="Times New Roman" w:cs="Times New Roman"/>
          <w:bCs/>
          <w:color w:val="000000"/>
          <w:spacing w:val="6"/>
          <w:kern w:val="2"/>
          <w:sz w:val="28"/>
          <w:szCs w:val="28"/>
        </w:rPr>
        <w:t>–</w:t>
      </w:r>
      <w:r w:rsidRPr="008F0DF0">
        <w:rPr>
          <w:rFonts w:ascii="Times New Roman" w:eastAsia="Droid Sans Fallback" w:hAnsi="Times New Roman" w:cs="Times New Roman"/>
          <w:bCs/>
          <w:color w:val="000000"/>
          <w:spacing w:val="6"/>
          <w:kern w:val="2"/>
          <w:sz w:val="28"/>
          <w:szCs w:val="28"/>
        </w:rPr>
        <w:t xml:space="preserve"> оздоровительные силы природы и гигиенические факторы</w:t>
      </w:r>
      <w:r w:rsidR="00595835" w:rsidRPr="00595835">
        <w:rPr>
          <w:rFonts w:ascii="Times New Roman" w:eastAsia="Droid Sans Fallback" w:hAnsi="Times New Roman" w:cs="Times New Roman"/>
          <w:bCs/>
          <w:color w:val="000000"/>
          <w:spacing w:val="6"/>
          <w:kern w:val="2"/>
          <w:sz w:val="28"/>
          <w:szCs w:val="28"/>
        </w:rPr>
        <w:t xml:space="preserve"> [10]</w:t>
      </w:r>
      <w:r w:rsidRPr="008F0DF0">
        <w:rPr>
          <w:rFonts w:ascii="Times New Roman" w:eastAsia="Droid Sans Fallback" w:hAnsi="Times New Roman" w:cs="Times New Roman"/>
          <w:bCs/>
          <w:color w:val="000000"/>
          <w:spacing w:val="6"/>
          <w:kern w:val="2"/>
          <w:sz w:val="28"/>
          <w:szCs w:val="28"/>
        </w:rPr>
        <w:t>.</w:t>
      </w:r>
    </w:p>
    <w:p w:rsidR="008F0DF0" w:rsidRDefault="008F0DF0" w:rsidP="00350FBD">
      <w:pPr>
        <w:suppressAutoHyphens/>
        <w:spacing w:after="0" w:line="360" w:lineRule="auto"/>
        <w:ind w:firstLine="709"/>
        <w:jc w:val="center"/>
        <w:rPr>
          <w:rFonts w:ascii="Times New Roman" w:eastAsia="Droid Sans Fallback" w:hAnsi="Times New Roman" w:cs="Times New Roman"/>
          <w:bCs/>
          <w:color w:val="000000"/>
          <w:spacing w:val="6"/>
          <w:kern w:val="2"/>
          <w:sz w:val="28"/>
          <w:szCs w:val="28"/>
        </w:rPr>
      </w:pPr>
      <w:r>
        <w:rPr>
          <w:rFonts w:ascii="Times New Roman" w:eastAsia="Droid Sans Fallback" w:hAnsi="Times New Roman" w:cs="Times New Roman"/>
          <w:bCs/>
          <w:noProof/>
          <w:color w:val="000000"/>
          <w:spacing w:val="6"/>
          <w:kern w:val="2"/>
          <w:sz w:val="28"/>
          <w:szCs w:val="28"/>
          <w:lang w:eastAsia="ru-RU"/>
        </w:rPr>
        <w:lastRenderedPageBreak/>
        <w:drawing>
          <wp:inline distT="0" distB="0" distL="0" distR="0">
            <wp:extent cx="4305300" cy="193658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5300" cy="1936585"/>
                    </a:xfrm>
                    <a:prstGeom prst="rect">
                      <a:avLst/>
                    </a:prstGeom>
                    <a:noFill/>
                    <a:ln>
                      <a:noFill/>
                    </a:ln>
                  </pic:spPr>
                </pic:pic>
              </a:graphicData>
            </a:graphic>
          </wp:inline>
        </w:drawing>
      </w:r>
    </w:p>
    <w:p w:rsidR="008F0DF0" w:rsidRPr="008F0DF0" w:rsidRDefault="008F0DF0" w:rsidP="00350FBD">
      <w:pPr>
        <w:suppressAutoHyphens/>
        <w:spacing w:after="0" w:line="360" w:lineRule="auto"/>
        <w:ind w:firstLine="709"/>
        <w:jc w:val="center"/>
        <w:rPr>
          <w:rFonts w:ascii="Times New Roman" w:eastAsia="Droid Sans Fallback" w:hAnsi="Times New Roman" w:cs="Times New Roman"/>
          <w:bCs/>
          <w:color w:val="000000"/>
          <w:spacing w:val="6"/>
          <w:kern w:val="2"/>
          <w:sz w:val="28"/>
          <w:szCs w:val="28"/>
        </w:rPr>
      </w:pPr>
      <w:r>
        <w:rPr>
          <w:rFonts w:ascii="Times New Roman" w:eastAsia="Droid Sans Fallback" w:hAnsi="Times New Roman" w:cs="Times New Roman"/>
          <w:bCs/>
          <w:color w:val="000000"/>
          <w:spacing w:val="6"/>
          <w:kern w:val="2"/>
          <w:sz w:val="28"/>
          <w:szCs w:val="28"/>
        </w:rPr>
        <w:t xml:space="preserve">Рисунок 1 – Средства физического воспитания </w:t>
      </w:r>
      <w:r w:rsidRPr="008F0DF0">
        <w:rPr>
          <w:rFonts w:ascii="Times New Roman" w:eastAsia="Droid Sans Fallback" w:hAnsi="Times New Roman" w:cs="Times New Roman"/>
          <w:bCs/>
          <w:color w:val="000000"/>
          <w:spacing w:val="6"/>
          <w:kern w:val="2"/>
          <w:sz w:val="28"/>
          <w:szCs w:val="28"/>
        </w:rPr>
        <w:t>[</w:t>
      </w:r>
      <w:r w:rsidR="00595835" w:rsidRPr="00BA23CA">
        <w:rPr>
          <w:rFonts w:ascii="Times New Roman" w:eastAsia="Droid Sans Fallback" w:hAnsi="Times New Roman" w:cs="Times New Roman"/>
          <w:bCs/>
          <w:color w:val="000000"/>
          <w:spacing w:val="6"/>
          <w:kern w:val="2"/>
          <w:sz w:val="28"/>
          <w:szCs w:val="28"/>
        </w:rPr>
        <w:t>10</w:t>
      </w:r>
      <w:r w:rsidRPr="008F0DF0">
        <w:rPr>
          <w:rFonts w:ascii="Times New Roman" w:eastAsia="Droid Sans Fallback" w:hAnsi="Times New Roman" w:cs="Times New Roman"/>
          <w:bCs/>
          <w:color w:val="000000"/>
          <w:spacing w:val="6"/>
          <w:kern w:val="2"/>
          <w:sz w:val="28"/>
          <w:szCs w:val="28"/>
        </w:rPr>
        <w:t>]</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В физическом воспитании используются общепедагогические (применяемые во всех случаях обучения и воспитания) и специфические (характерные только для физического воспитания) методы.</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xml:space="preserve">Из общепедагогических методов, широко используемых в физическом воспитании, следует выделить словесные методы. Практически вся деятельность в процессе обучения и воспитания связана с использованием метода словесного воздействия. С его помощью сообщают знания, дают задания, руководят их выполнением, анализируют и оценивают результаты, управляют поведением занимающихся. </w:t>
      </w:r>
      <w:proofErr w:type="gramStart"/>
      <w:r w:rsidRPr="008F0DF0">
        <w:rPr>
          <w:rFonts w:ascii="Times New Roman" w:eastAsia="Droid Sans Fallback" w:hAnsi="Times New Roman" w:cs="Times New Roman"/>
          <w:bCs/>
          <w:color w:val="000000"/>
          <w:kern w:val="2"/>
          <w:sz w:val="28"/>
          <w:szCs w:val="28"/>
        </w:rPr>
        <w:t>К словесным методам относятся: лекции, беседы, рассказ, объяснения, указания, распоряжения и команды, словесные оценки, комментарии, замечания и многое другое.</w:t>
      </w:r>
      <w:proofErr w:type="gramEnd"/>
      <w:r w:rsidRPr="008F0DF0">
        <w:rPr>
          <w:rFonts w:ascii="Times New Roman" w:eastAsia="Droid Sans Fallback" w:hAnsi="Times New Roman" w:cs="Times New Roman"/>
          <w:bCs/>
          <w:color w:val="000000"/>
          <w:kern w:val="2"/>
          <w:sz w:val="28"/>
          <w:szCs w:val="28"/>
        </w:rPr>
        <w:t xml:space="preserve"> Применение того или иного словесного метода зависит от возраста </w:t>
      </w:r>
      <w:proofErr w:type="gramStart"/>
      <w:r w:rsidRPr="008F0DF0">
        <w:rPr>
          <w:rFonts w:ascii="Times New Roman" w:eastAsia="Droid Sans Fallback" w:hAnsi="Times New Roman" w:cs="Times New Roman"/>
          <w:bCs/>
          <w:color w:val="000000"/>
          <w:kern w:val="2"/>
          <w:sz w:val="28"/>
          <w:szCs w:val="28"/>
        </w:rPr>
        <w:t>занимающихся</w:t>
      </w:r>
      <w:proofErr w:type="gramEnd"/>
      <w:r w:rsidRPr="008F0DF0">
        <w:rPr>
          <w:rFonts w:ascii="Times New Roman" w:eastAsia="Droid Sans Fallback" w:hAnsi="Times New Roman" w:cs="Times New Roman"/>
          <w:bCs/>
          <w:color w:val="000000"/>
          <w:kern w:val="2"/>
          <w:sz w:val="28"/>
          <w:szCs w:val="28"/>
        </w:rPr>
        <w:t>, этапа обучения двигательному действию, уровня физической и интеллектуальной подготовленности</w:t>
      </w:r>
      <w:r w:rsidR="00B41088">
        <w:rPr>
          <w:rFonts w:ascii="Times New Roman" w:eastAsia="Droid Sans Fallback" w:hAnsi="Times New Roman" w:cs="Times New Roman"/>
          <w:bCs/>
          <w:color w:val="000000"/>
          <w:kern w:val="2"/>
          <w:sz w:val="28"/>
          <w:szCs w:val="28"/>
        </w:rPr>
        <w:t xml:space="preserve"> </w:t>
      </w:r>
      <w:r w:rsidR="00595835" w:rsidRPr="00595835">
        <w:rPr>
          <w:rFonts w:ascii="Times New Roman" w:eastAsia="Droid Sans Fallback" w:hAnsi="Times New Roman" w:cs="Times New Roman"/>
          <w:bCs/>
          <w:color w:val="000000"/>
          <w:kern w:val="2"/>
          <w:sz w:val="28"/>
          <w:szCs w:val="28"/>
        </w:rPr>
        <w:t>[10]</w:t>
      </w:r>
      <w:r w:rsidRPr="008F0DF0">
        <w:rPr>
          <w:rFonts w:ascii="Times New Roman" w:eastAsia="Droid Sans Fallback" w:hAnsi="Times New Roman" w:cs="Times New Roman"/>
          <w:bCs/>
          <w:color w:val="000000"/>
          <w:kern w:val="2"/>
          <w:sz w:val="28"/>
          <w:szCs w:val="28"/>
        </w:rPr>
        <w:t>.</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xml:space="preserve">К </w:t>
      </w:r>
      <w:r w:rsidRPr="00D37B90">
        <w:rPr>
          <w:rFonts w:ascii="Times New Roman" w:eastAsia="Droid Sans Fallback" w:hAnsi="Times New Roman" w:cs="Times New Roman"/>
          <w:bCs/>
          <w:i/>
          <w:color w:val="000000"/>
          <w:kern w:val="2"/>
          <w:sz w:val="28"/>
          <w:szCs w:val="28"/>
        </w:rPr>
        <w:t>специфическим методам физического воспитания</w:t>
      </w:r>
      <w:r w:rsidRPr="008F0DF0">
        <w:rPr>
          <w:rFonts w:ascii="Times New Roman" w:eastAsia="Droid Sans Fallback" w:hAnsi="Times New Roman" w:cs="Times New Roman"/>
          <w:bCs/>
          <w:color w:val="000000"/>
          <w:kern w:val="2"/>
          <w:sz w:val="28"/>
          <w:szCs w:val="28"/>
        </w:rPr>
        <w:t xml:space="preserve"> относятся методы строго регламентированного упражнения, игровой и </w:t>
      </w:r>
      <w:proofErr w:type="gramStart"/>
      <w:r w:rsidRPr="008F0DF0">
        <w:rPr>
          <w:rFonts w:ascii="Times New Roman" w:eastAsia="Droid Sans Fallback" w:hAnsi="Times New Roman" w:cs="Times New Roman"/>
          <w:bCs/>
          <w:color w:val="000000"/>
          <w:kern w:val="2"/>
          <w:sz w:val="28"/>
          <w:szCs w:val="28"/>
        </w:rPr>
        <w:t>соревновательный</w:t>
      </w:r>
      <w:proofErr w:type="gramEnd"/>
      <w:r w:rsidRPr="008F0DF0">
        <w:rPr>
          <w:rFonts w:ascii="Times New Roman" w:eastAsia="Droid Sans Fallback" w:hAnsi="Times New Roman" w:cs="Times New Roman"/>
          <w:bCs/>
          <w:color w:val="000000"/>
          <w:kern w:val="2"/>
          <w:sz w:val="28"/>
          <w:szCs w:val="28"/>
        </w:rPr>
        <w:t xml:space="preserve"> методы</w:t>
      </w:r>
      <w:r w:rsidR="00595835" w:rsidRPr="00595835">
        <w:rPr>
          <w:rFonts w:ascii="Times New Roman" w:eastAsia="Droid Sans Fallback" w:hAnsi="Times New Roman" w:cs="Times New Roman"/>
          <w:bCs/>
          <w:color w:val="000000"/>
          <w:kern w:val="2"/>
          <w:sz w:val="28"/>
          <w:szCs w:val="28"/>
        </w:rPr>
        <w:t xml:space="preserve"> [11]</w:t>
      </w:r>
      <w:r w:rsidRPr="008F0DF0">
        <w:rPr>
          <w:rFonts w:ascii="Times New Roman" w:eastAsia="Droid Sans Fallback" w:hAnsi="Times New Roman" w:cs="Times New Roman"/>
          <w:bCs/>
          <w:color w:val="000000"/>
          <w:kern w:val="2"/>
          <w:sz w:val="28"/>
          <w:szCs w:val="28"/>
        </w:rPr>
        <w:t>.</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На уроках физкультуры применяются традиционные дидактические методы:</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словесные</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наглядные</w:t>
      </w:r>
    </w:p>
    <w:p w:rsidR="008F0DF0" w:rsidRPr="00BA23CA"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практического упражнения</w:t>
      </w:r>
      <w:r w:rsidR="00595835" w:rsidRPr="00BA23CA">
        <w:rPr>
          <w:rFonts w:ascii="Times New Roman" w:eastAsia="Droid Sans Fallback" w:hAnsi="Times New Roman" w:cs="Times New Roman"/>
          <w:bCs/>
          <w:color w:val="000000"/>
          <w:kern w:val="2"/>
          <w:sz w:val="28"/>
          <w:szCs w:val="28"/>
        </w:rPr>
        <w:t xml:space="preserve"> [11]</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lastRenderedPageBreak/>
        <w:t>1. В словесных методах часто используются</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объяснения, когда идет сообщение нового материала или дополнения к технике элементов.</w:t>
      </w:r>
    </w:p>
    <w:p w:rsidR="008F0DF0" w:rsidRPr="008F0DF0" w:rsidRDefault="00595835"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Pr>
          <w:rFonts w:ascii="Times New Roman" w:eastAsia="Droid Sans Fallback" w:hAnsi="Times New Roman" w:cs="Times New Roman"/>
          <w:bCs/>
          <w:color w:val="000000"/>
          <w:kern w:val="2"/>
          <w:sz w:val="28"/>
          <w:szCs w:val="28"/>
        </w:rPr>
        <w:t xml:space="preserve">- </w:t>
      </w:r>
      <w:proofErr w:type="gramStart"/>
      <w:r>
        <w:rPr>
          <w:rFonts w:ascii="Times New Roman" w:eastAsia="Droid Sans Fallback" w:hAnsi="Times New Roman" w:cs="Times New Roman"/>
          <w:bCs/>
          <w:color w:val="000000"/>
          <w:kern w:val="2"/>
          <w:sz w:val="28"/>
          <w:szCs w:val="28"/>
        </w:rPr>
        <w:t>п</w:t>
      </w:r>
      <w:proofErr w:type="gramEnd"/>
      <w:r w:rsidR="008F0DF0" w:rsidRPr="008F0DF0">
        <w:rPr>
          <w:rFonts w:ascii="Times New Roman" w:eastAsia="Droid Sans Fallback" w:hAnsi="Times New Roman" w:cs="Times New Roman"/>
          <w:bCs/>
          <w:color w:val="000000"/>
          <w:kern w:val="2"/>
          <w:sz w:val="28"/>
          <w:szCs w:val="28"/>
        </w:rPr>
        <w:t>ояснения и комментарии при выполнении студентами отдельных элементов техники, для исправления ошибок и неточностей.</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Главное требование: конкретность и точность пояснений.</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При правильном выполнении упражнений комментарий играет роль поощрения интереса к занятию, повышения мотивации на учебу.</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Рассказ, беседа проводится при изучении инструкции по технике безопасности. Диалог помогает активизации студентов на освоение данного материала.</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Лекции проводятся при сообщении теоретических сведений.</w:t>
      </w:r>
    </w:p>
    <w:p w:rsidR="008F0DF0" w:rsidRPr="008F0DF0" w:rsidRDefault="00A43F9C"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Не имитационные</w:t>
      </w:r>
      <w:r w:rsidR="008F0DF0" w:rsidRPr="008F0DF0">
        <w:rPr>
          <w:rFonts w:ascii="Times New Roman" w:eastAsia="Droid Sans Fallback" w:hAnsi="Times New Roman" w:cs="Times New Roman"/>
          <w:bCs/>
          <w:color w:val="000000"/>
          <w:kern w:val="2"/>
          <w:sz w:val="28"/>
          <w:szCs w:val="28"/>
        </w:rPr>
        <w:t xml:space="preserve"> методы активного обучения лекция-диалог. Она предполагает подачу материала через серию вопросов, на которые студенты должны получить ответы в ходе лекции. Например, при изучении темы «Профилактические и реабилитационные мероприятия по ФК» студентам дается выбор средств восстановления после тренировок или травм, а они решают какие подходят лучше к конкретному случаю</w:t>
      </w:r>
      <w:r w:rsidR="00595835" w:rsidRPr="00595835">
        <w:rPr>
          <w:rFonts w:ascii="Times New Roman" w:eastAsia="Droid Sans Fallback" w:hAnsi="Times New Roman" w:cs="Times New Roman"/>
          <w:bCs/>
          <w:color w:val="000000"/>
          <w:kern w:val="2"/>
          <w:sz w:val="28"/>
          <w:szCs w:val="28"/>
        </w:rPr>
        <w:t xml:space="preserve"> </w:t>
      </w:r>
      <w:r w:rsidR="00595835" w:rsidRPr="00BA23CA">
        <w:rPr>
          <w:rFonts w:ascii="Times New Roman" w:eastAsia="Droid Sans Fallback" w:hAnsi="Times New Roman" w:cs="Times New Roman"/>
          <w:bCs/>
          <w:color w:val="000000"/>
          <w:kern w:val="2"/>
          <w:sz w:val="28"/>
          <w:szCs w:val="28"/>
        </w:rPr>
        <w:t>[12]</w:t>
      </w:r>
      <w:r w:rsidR="008F0DF0" w:rsidRPr="008F0DF0">
        <w:rPr>
          <w:rFonts w:ascii="Times New Roman" w:eastAsia="Droid Sans Fallback" w:hAnsi="Times New Roman" w:cs="Times New Roman"/>
          <w:bCs/>
          <w:color w:val="000000"/>
          <w:kern w:val="2"/>
          <w:sz w:val="28"/>
          <w:szCs w:val="28"/>
        </w:rPr>
        <w:t>.</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xml:space="preserve">- Для повышения активности деятельности </w:t>
      </w:r>
      <w:r>
        <w:rPr>
          <w:rFonts w:ascii="Times New Roman" w:eastAsia="Droid Sans Fallback" w:hAnsi="Times New Roman" w:cs="Times New Roman"/>
          <w:bCs/>
          <w:color w:val="000000"/>
          <w:kern w:val="2"/>
          <w:sz w:val="28"/>
          <w:szCs w:val="28"/>
        </w:rPr>
        <w:t>учеников</w:t>
      </w:r>
      <w:r w:rsidRPr="008F0DF0">
        <w:rPr>
          <w:rFonts w:ascii="Times New Roman" w:eastAsia="Droid Sans Fallback" w:hAnsi="Times New Roman" w:cs="Times New Roman"/>
          <w:bCs/>
          <w:color w:val="000000"/>
          <w:kern w:val="2"/>
          <w:sz w:val="28"/>
          <w:szCs w:val="28"/>
        </w:rPr>
        <w:t xml:space="preserve"> на занятиях применяются следующие словесные методы:</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1) команды: для перестроений и построений, движений по залу.</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2) указания</w:t>
      </w:r>
      <w:r w:rsidR="008566A3">
        <w:rPr>
          <w:rFonts w:ascii="Times New Roman" w:eastAsia="Droid Sans Fallback" w:hAnsi="Times New Roman" w:cs="Times New Roman"/>
          <w:bCs/>
          <w:color w:val="000000"/>
          <w:kern w:val="2"/>
          <w:sz w:val="28"/>
          <w:szCs w:val="28"/>
        </w:rPr>
        <w:t xml:space="preserve"> </w:t>
      </w:r>
      <w:r w:rsidRPr="008F0DF0">
        <w:rPr>
          <w:rFonts w:ascii="Times New Roman" w:eastAsia="Droid Sans Fallback" w:hAnsi="Times New Roman" w:cs="Times New Roman"/>
          <w:bCs/>
          <w:color w:val="000000"/>
          <w:kern w:val="2"/>
          <w:sz w:val="28"/>
          <w:szCs w:val="28"/>
        </w:rPr>
        <w:t>(методические и организационные)</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3) подсчет: для проведения упражнений разминки на месте и в ходьбе.</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Чтобы повысить эмоциональность занятий дается музыкальное сопровождение при проведении разминки.</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Метод проблемного обучения применяется как на теоретических занятиях, так и на практических. Например, на практическом занятии ставится задача: развитие двуглавой мышцы плеча</w:t>
      </w:r>
      <w:r w:rsidR="008566A3">
        <w:rPr>
          <w:rFonts w:ascii="Times New Roman" w:eastAsia="Droid Sans Fallback" w:hAnsi="Times New Roman" w:cs="Times New Roman"/>
          <w:bCs/>
          <w:color w:val="000000"/>
          <w:kern w:val="2"/>
          <w:sz w:val="28"/>
          <w:szCs w:val="28"/>
        </w:rPr>
        <w:t xml:space="preserve"> </w:t>
      </w:r>
      <w:r w:rsidRPr="008F0DF0">
        <w:rPr>
          <w:rFonts w:ascii="Times New Roman" w:eastAsia="Droid Sans Fallback" w:hAnsi="Times New Roman" w:cs="Times New Roman"/>
          <w:bCs/>
          <w:color w:val="000000"/>
          <w:kern w:val="2"/>
          <w:sz w:val="28"/>
          <w:szCs w:val="28"/>
        </w:rPr>
        <w:t xml:space="preserve">(бицепс), а </w:t>
      </w:r>
      <w:r>
        <w:rPr>
          <w:rFonts w:ascii="Times New Roman" w:eastAsia="Droid Sans Fallback" w:hAnsi="Times New Roman" w:cs="Times New Roman"/>
          <w:bCs/>
          <w:color w:val="000000"/>
          <w:kern w:val="2"/>
          <w:sz w:val="28"/>
          <w:szCs w:val="28"/>
        </w:rPr>
        <w:t>ученики</w:t>
      </w:r>
      <w:r w:rsidRPr="008F0DF0">
        <w:rPr>
          <w:rFonts w:ascii="Times New Roman" w:eastAsia="Droid Sans Fallback" w:hAnsi="Times New Roman" w:cs="Times New Roman"/>
          <w:bCs/>
          <w:color w:val="000000"/>
          <w:kern w:val="2"/>
          <w:sz w:val="28"/>
          <w:szCs w:val="28"/>
        </w:rPr>
        <w:t xml:space="preserve"> должны сами выбрать средства её тренировки из предложенных на выбор упражнений.</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lastRenderedPageBreak/>
        <w:t>2. Наглядные методы даются с использование непосредственного и опосредованного показа. Кроме выполнения упражнений преподавателем на уроках физкультуры применяется показ наглядных пособий: карточек, кинограмм, DVD, и видео материалов</w:t>
      </w:r>
      <w:r w:rsidR="00595835" w:rsidRPr="00595835">
        <w:rPr>
          <w:rFonts w:ascii="Times New Roman" w:eastAsia="Droid Sans Fallback" w:hAnsi="Times New Roman" w:cs="Times New Roman"/>
          <w:bCs/>
          <w:color w:val="000000"/>
          <w:kern w:val="2"/>
          <w:sz w:val="28"/>
          <w:szCs w:val="28"/>
        </w:rPr>
        <w:t xml:space="preserve"> [12]</w:t>
      </w:r>
      <w:r w:rsidRPr="008F0DF0">
        <w:rPr>
          <w:rFonts w:ascii="Times New Roman" w:eastAsia="Droid Sans Fallback" w:hAnsi="Times New Roman" w:cs="Times New Roman"/>
          <w:bCs/>
          <w:color w:val="000000"/>
          <w:kern w:val="2"/>
          <w:sz w:val="28"/>
          <w:szCs w:val="28"/>
        </w:rPr>
        <w:t>.</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xml:space="preserve">Показ на уроках физкультуры играет особую роль, так как </w:t>
      </w:r>
      <w:r>
        <w:rPr>
          <w:rFonts w:ascii="Times New Roman" w:eastAsia="Droid Sans Fallback" w:hAnsi="Times New Roman" w:cs="Times New Roman"/>
          <w:bCs/>
          <w:color w:val="000000"/>
          <w:kern w:val="2"/>
          <w:sz w:val="28"/>
          <w:szCs w:val="28"/>
        </w:rPr>
        <w:t>ученики</w:t>
      </w:r>
      <w:r w:rsidRPr="008F0DF0">
        <w:rPr>
          <w:rFonts w:ascii="Times New Roman" w:eastAsia="Droid Sans Fallback" w:hAnsi="Times New Roman" w:cs="Times New Roman"/>
          <w:bCs/>
          <w:color w:val="000000"/>
          <w:kern w:val="2"/>
          <w:sz w:val="28"/>
          <w:szCs w:val="28"/>
        </w:rPr>
        <w:t xml:space="preserve"> запоминают не то, что слышат, а то, что видят. Поэтому необходимо соблюдать требования к непосредственному показу. Он должен быть правильным, точным и даваться  с нужными пространственно-временными характеристиками. Показ преподавателя часто сопровождается словесными комментариями.</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3.Очень большая и важная группа методов – это практическое выполнение упражнений. Сколько бы</w:t>
      </w:r>
      <w:r>
        <w:rPr>
          <w:rFonts w:ascii="Times New Roman" w:eastAsia="Droid Sans Fallback" w:hAnsi="Times New Roman" w:cs="Times New Roman"/>
          <w:bCs/>
          <w:color w:val="000000"/>
          <w:kern w:val="2"/>
          <w:sz w:val="28"/>
          <w:szCs w:val="28"/>
        </w:rPr>
        <w:t xml:space="preserve"> ученик</w:t>
      </w:r>
      <w:r w:rsidRPr="008F0DF0">
        <w:rPr>
          <w:rFonts w:ascii="Times New Roman" w:eastAsia="Droid Sans Fallback" w:hAnsi="Times New Roman" w:cs="Times New Roman"/>
          <w:bCs/>
          <w:color w:val="000000"/>
          <w:kern w:val="2"/>
          <w:sz w:val="28"/>
          <w:szCs w:val="28"/>
        </w:rPr>
        <w:t xml:space="preserve"> не знал и не видел упражнений, если он не будет его выполнять сам, то никогда его не освоит. Все движения нужно прочувствовать через своё тело и только при неоднократном повторении упражнения происходит их заучивание</w:t>
      </w:r>
      <w:r w:rsidR="00B41088">
        <w:rPr>
          <w:rFonts w:ascii="Times New Roman" w:eastAsia="Droid Sans Fallback" w:hAnsi="Times New Roman" w:cs="Times New Roman"/>
          <w:bCs/>
          <w:color w:val="000000"/>
          <w:kern w:val="2"/>
          <w:sz w:val="28"/>
          <w:szCs w:val="28"/>
        </w:rPr>
        <w:t xml:space="preserve"> </w:t>
      </w:r>
      <w:r w:rsidR="00595835" w:rsidRPr="00595835">
        <w:rPr>
          <w:rFonts w:ascii="Times New Roman" w:eastAsia="Droid Sans Fallback" w:hAnsi="Times New Roman" w:cs="Times New Roman"/>
          <w:bCs/>
          <w:color w:val="000000"/>
          <w:kern w:val="2"/>
          <w:sz w:val="28"/>
          <w:szCs w:val="28"/>
        </w:rPr>
        <w:t>[13]</w:t>
      </w:r>
      <w:r w:rsidRPr="008F0DF0">
        <w:rPr>
          <w:rFonts w:ascii="Times New Roman" w:eastAsia="Droid Sans Fallback" w:hAnsi="Times New Roman" w:cs="Times New Roman"/>
          <w:bCs/>
          <w:color w:val="000000"/>
          <w:kern w:val="2"/>
          <w:sz w:val="28"/>
          <w:szCs w:val="28"/>
        </w:rPr>
        <w:t>.</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Методы практического выполнения упражнений проводятся:</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целостным методом: строго регламентированного упражнения, частично регламентированного упражнения.</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xml:space="preserve">- </w:t>
      </w:r>
      <w:proofErr w:type="gramStart"/>
      <w:r w:rsidRPr="008F0DF0">
        <w:rPr>
          <w:rFonts w:ascii="Times New Roman" w:eastAsia="Droid Sans Fallback" w:hAnsi="Times New Roman" w:cs="Times New Roman"/>
          <w:bCs/>
          <w:color w:val="000000"/>
          <w:kern w:val="2"/>
          <w:sz w:val="28"/>
          <w:szCs w:val="28"/>
        </w:rPr>
        <w:t>расчлененным</w:t>
      </w:r>
      <w:proofErr w:type="gramEnd"/>
      <w:r w:rsidRPr="008F0DF0">
        <w:rPr>
          <w:rFonts w:ascii="Times New Roman" w:eastAsia="Droid Sans Fallback" w:hAnsi="Times New Roman" w:cs="Times New Roman"/>
          <w:bCs/>
          <w:color w:val="000000"/>
          <w:kern w:val="2"/>
          <w:sz w:val="28"/>
          <w:szCs w:val="28"/>
        </w:rPr>
        <w:t xml:space="preserve"> упражнение</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 игровым методом</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-соревновательным методом</w:t>
      </w:r>
    </w:p>
    <w:p w:rsidR="008F0DF0" w:rsidRPr="008F0DF0" w:rsidRDefault="008F0DF0" w:rsidP="00350FBD">
      <w:pPr>
        <w:suppressAutoHyphens/>
        <w:spacing w:after="0" w:line="360" w:lineRule="auto"/>
        <w:ind w:firstLine="709"/>
        <w:jc w:val="both"/>
        <w:rPr>
          <w:rFonts w:ascii="Times New Roman" w:eastAsia="Droid Sans Fallback" w:hAnsi="Times New Roman" w:cs="Times New Roman"/>
          <w:bCs/>
          <w:color w:val="000000"/>
          <w:kern w:val="2"/>
          <w:sz w:val="28"/>
          <w:szCs w:val="28"/>
        </w:rPr>
      </w:pPr>
      <w:r w:rsidRPr="008F0DF0">
        <w:rPr>
          <w:rFonts w:ascii="Times New Roman" w:eastAsia="Droid Sans Fallback" w:hAnsi="Times New Roman" w:cs="Times New Roman"/>
          <w:bCs/>
          <w:color w:val="000000"/>
          <w:kern w:val="2"/>
          <w:sz w:val="28"/>
          <w:szCs w:val="28"/>
        </w:rPr>
        <w:t>Все эти методы применяются нами на уроках физической культуры</w:t>
      </w:r>
      <w:r w:rsidR="00595835" w:rsidRPr="00595835">
        <w:rPr>
          <w:rFonts w:ascii="Times New Roman" w:eastAsia="Droid Sans Fallback" w:hAnsi="Times New Roman" w:cs="Times New Roman"/>
          <w:bCs/>
          <w:color w:val="000000"/>
          <w:kern w:val="2"/>
          <w:sz w:val="28"/>
          <w:szCs w:val="28"/>
        </w:rPr>
        <w:t>[14]</w:t>
      </w:r>
      <w:r w:rsidRPr="008F0DF0">
        <w:rPr>
          <w:rFonts w:ascii="Times New Roman" w:eastAsia="Droid Sans Fallback" w:hAnsi="Times New Roman" w:cs="Times New Roman"/>
          <w:bCs/>
          <w:color w:val="000000"/>
          <w:kern w:val="2"/>
          <w:sz w:val="28"/>
          <w:szCs w:val="28"/>
        </w:rPr>
        <w:t>.</w:t>
      </w:r>
    </w:p>
    <w:p w:rsidR="008F0DF0" w:rsidRPr="008F0DF0" w:rsidRDefault="008F0DF0" w:rsidP="00350FBD">
      <w:pPr>
        <w:tabs>
          <w:tab w:val="left" w:pos="1560"/>
        </w:tabs>
        <w:suppressAutoHyphens/>
        <w:spacing w:after="0" w:line="360" w:lineRule="auto"/>
        <w:ind w:firstLine="709"/>
        <w:jc w:val="both"/>
        <w:rPr>
          <w:rFonts w:ascii="Times New Roman" w:eastAsia="Droid Sans Fallback" w:hAnsi="Times New Roman" w:cs="Times New Roman"/>
          <w:kern w:val="2"/>
          <w:sz w:val="28"/>
          <w:szCs w:val="28"/>
        </w:rPr>
      </w:pPr>
      <w:r w:rsidRPr="008F0DF0">
        <w:rPr>
          <w:rFonts w:ascii="Times New Roman" w:eastAsia="Droid Sans Fallback" w:hAnsi="Times New Roman" w:cs="Times New Roman"/>
          <w:kern w:val="2"/>
          <w:sz w:val="28"/>
          <w:szCs w:val="28"/>
        </w:rPr>
        <w:t xml:space="preserve">В практике физического воспитания применяются следующие </w:t>
      </w:r>
      <w:r w:rsidRPr="00D37B90">
        <w:rPr>
          <w:rFonts w:ascii="Times New Roman" w:eastAsia="Droid Sans Fallback" w:hAnsi="Times New Roman" w:cs="Times New Roman"/>
          <w:i/>
          <w:kern w:val="2"/>
          <w:sz w:val="28"/>
          <w:szCs w:val="28"/>
        </w:rPr>
        <w:t xml:space="preserve">методы организации </w:t>
      </w:r>
      <w:proofErr w:type="gramStart"/>
      <w:r w:rsidRPr="008F0DF0">
        <w:rPr>
          <w:rFonts w:ascii="Times New Roman" w:eastAsia="Droid Sans Fallback" w:hAnsi="Times New Roman" w:cs="Times New Roman"/>
          <w:kern w:val="2"/>
          <w:sz w:val="28"/>
          <w:szCs w:val="28"/>
        </w:rPr>
        <w:t>занимающихся</w:t>
      </w:r>
      <w:proofErr w:type="gramEnd"/>
      <w:r w:rsidRPr="008F0DF0">
        <w:rPr>
          <w:rFonts w:ascii="Times New Roman" w:eastAsia="Droid Sans Fallback" w:hAnsi="Times New Roman" w:cs="Times New Roman"/>
          <w:kern w:val="2"/>
          <w:sz w:val="28"/>
          <w:szCs w:val="28"/>
        </w:rPr>
        <w:t xml:space="preserve"> на уроке.</w:t>
      </w:r>
    </w:p>
    <w:p w:rsidR="008F0DF0" w:rsidRPr="008F0DF0" w:rsidRDefault="008F0DF0" w:rsidP="00350FBD">
      <w:pPr>
        <w:tabs>
          <w:tab w:val="left" w:pos="1560"/>
        </w:tabs>
        <w:suppressAutoHyphens/>
        <w:spacing w:after="0" w:line="360" w:lineRule="auto"/>
        <w:ind w:firstLine="709"/>
        <w:jc w:val="both"/>
        <w:rPr>
          <w:rFonts w:ascii="Times New Roman" w:eastAsia="Droid Sans Fallback" w:hAnsi="Times New Roman" w:cs="Times New Roman"/>
          <w:kern w:val="2"/>
          <w:sz w:val="28"/>
          <w:szCs w:val="28"/>
        </w:rPr>
      </w:pPr>
      <w:r w:rsidRPr="008F0DF0">
        <w:rPr>
          <w:rFonts w:ascii="Times New Roman" w:eastAsia="Droid Sans Fallback" w:hAnsi="Times New Roman" w:cs="Times New Roman"/>
          <w:kern w:val="2"/>
          <w:sz w:val="28"/>
          <w:szCs w:val="28"/>
        </w:rPr>
        <w:t xml:space="preserve">1 Фронтальный метод характеризуется выполнением всем составом класса одного и того же задания независимо от форм построения учащихся. Этот метод широко используется во всех частях урока, но преимущественно в </w:t>
      </w:r>
      <w:proofErr w:type="gramStart"/>
      <w:r w:rsidRPr="008F0DF0">
        <w:rPr>
          <w:rFonts w:ascii="Times New Roman" w:eastAsia="Droid Sans Fallback" w:hAnsi="Times New Roman" w:cs="Times New Roman"/>
          <w:kern w:val="2"/>
          <w:sz w:val="28"/>
          <w:szCs w:val="28"/>
        </w:rPr>
        <w:t>подготовительной</w:t>
      </w:r>
      <w:proofErr w:type="gramEnd"/>
      <w:r w:rsidRPr="008F0DF0">
        <w:rPr>
          <w:rFonts w:ascii="Times New Roman" w:eastAsia="Droid Sans Fallback" w:hAnsi="Times New Roman" w:cs="Times New Roman"/>
          <w:kern w:val="2"/>
          <w:sz w:val="28"/>
          <w:szCs w:val="28"/>
        </w:rPr>
        <w:t xml:space="preserve"> и заключительной. </w:t>
      </w:r>
      <w:proofErr w:type="gramStart"/>
      <w:r w:rsidRPr="008F0DF0">
        <w:rPr>
          <w:rFonts w:ascii="Times New Roman" w:eastAsia="Droid Sans Fallback" w:hAnsi="Times New Roman" w:cs="Times New Roman"/>
          <w:kern w:val="2"/>
          <w:sz w:val="28"/>
          <w:szCs w:val="28"/>
        </w:rPr>
        <w:t>Однако нужно стремиться как можно больше использовать фронтальный метод и в непосредственно на двигательную деятельность обучающихся), что очень существенно</w:t>
      </w:r>
      <w:r w:rsidR="00595835" w:rsidRPr="00595835">
        <w:rPr>
          <w:rFonts w:ascii="Times New Roman" w:eastAsia="Droid Sans Fallback" w:hAnsi="Times New Roman" w:cs="Times New Roman"/>
          <w:kern w:val="2"/>
          <w:sz w:val="28"/>
          <w:szCs w:val="28"/>
        </w:rPr>
        <w:t xml:space="preserve"> [15,16]</w:t>
      </w:r>
      <w:r w:rsidRPr="008F0DF0">
        <w:rPr>
          <w:rFonts w:ascii="Times New Roman" w:eastAsia="Droid Sans Fallback" w:hAnsi="Times New Roman" w:cs="Times New Roman"/>
          <w:kern w:val="2"/>
          <w:sz w:val="28"/>
          <w:szCs w:val="28"/>
        </w:rPr>
        <w:t>.</w:t>
      </w:r>
      <w:proofErr w:type="gramEnd"/>
    </w:p>
    <w:p w:rsidR="008F0DF0" w:rsidRPr="008F0DF0" w:rsidRDefault="008F0DF0" w:rsidP="00350FBD">
      <w:pPr>
        <w:tabs>
          <w:tab w:val="left" w:pos="1560"/>
        </w:tabs>
        <w:suppressAutoHyphens/>
        <w:spacing w:after="0" w:line="360" w:lineRule="auto"/>
        <w:ind w:firstLine="709"/>
        <w:jc w:val="both"/>
        <w:rPr>
          <w:rFonts w:ascii="Times New Roman" w:eastAsia="Droid Sans Fallback" w:hAnsi="Times New Roman" w:cs="Times New Roman"/>
          <w:kern w:val="2"/>
          <w:sz w:val="28"/>
          <w:szCs w:val="28"/>
        </w:rPr>
      </w:pPr>
      <w:r w:rsidRPr="008F0DF0">
        <w:rPr>
          <w:rFonts w:ascii="Times New Roman" w:eastAsia="Droid Sans Fallback" w:hAnsi="Times New Roman" w:cs="Times New Roman"/>
          <w:kern w:val="2"/>
          <w:sz w:val="28"/>
          <w:szCs w:val="28"/>
        </w:rPr>
        <w:lastRenderedPageBreak/>
        <w:t xml:space="preserve">Фронтальный метод успешно применяется при управлении однородной деятельностью занимающихся, не требующей страховки, например </w:t>
      </w:r>
      <w:r w:rsidR="00B41088">
        <w:rPr>
          <w:rFonts w:ascii="Times New Roman" w:eastAsia="Droid Sans Fallback" w:hAnsi="Times New Roman" w:cs="Times New Roman"/>
          <w:kern w:val="2"/>
          <w:sz w:val="28"/>
          <w:szCs w:val="28"/>
        </w:rPr>
        <w:t>–</w:t>
      </w:r>
      <w:r w:rsidRPr="008F0DF0">
        <w:rPr>
          <w:rFonts w:ascii="Times New Roman" w:eastAsia="Droid Sans Fallback" w:hAnsi="Times New Roman" w:cs="Times New Roman"/>
          <w:kern w:val="2"/>
          <w:sz w:val="28"/>
          <w:szCs w:val="28"/>
        </w:rPr>
        <w:t xml:space="preserve"> при разучивании и совершенствовании техники выполнения высокого и низкого старта в беге на короткие дистанции, ряда простейших акробатических упражнений, при отработке технических приемов игры в волейбол в парах.</w:t>
      </w:r>
    </w:p>
    <w:p w:rsidR="008F0DF0" w:rsidRPr="008F0DF0" w:rsidRDefault="008F0DF0" w:rsidP="00350FBD">
      <w:pPr>
        <w:tabs>
          <w:tab w:val="left" w:pos="1560"/>
        </w:tabs>
        <w:suppressAutoHyphens/>
        <w:spacing w:after="0" w:line="360" w:lineRule="auto"/>
        <w:ind w:firstLine="709"/>
        <w:jc w:val="both"/>
        <w:rPr>
          <w:rFonts w:ascii="Times New Roman" w:eastAsia="Droid Sans Fallback" w:hAnsi="Times New Roman" w:cs="Times New Roman"/>
          <w:kern w:val="2"/>
          <w:sz w:val="28"/>
          <w:szCs w:val="28"/>
        </w:rPr>
      </w:pPr>
      <w:r w:rsidRPr="008F0DF0">
        <w:rPr>
          <w:rFonts w:ascii="Times New Roman" w:eastAsia="Droid Sans Fallback" w:hAnsi="Times New Roman" w:cs="Times New Roman"/>
          <w:kern w:val="2"/>
          <w:sz w:val="28"/>
          <w:szCs w:val="28"/>
        </w:rPr>
        <w:t>Важным требованием является такое расположение занимающихся, чтобы они не мешали друг другу, все видели препод</w:t>
      </w:r>
      <w:r w:rsidR="00B41088">
        <w:rPr>
          <w:rFonts w:ascii="Times New Roman" w:eastAsia="Droid Sans Fallback" w:hAnsi="Times New Roman" w:cs="Times New Roman"/>
          <w:kern w:val="2"/>
          <w:sz w:val="28"/>
          <w:szCs w:val="28"/>
        </w:rPr>
        <w:t xml:space="preserve">авателя, а он, в свою очередь,  – </w:t>
      </w:r>
      <w:r w:rsidRPr="008F0DF0">
        <w:rPr>
          <w:rFonts w:ascii="Times New Roman" w:eastAsia="Droid Sans Fallback" w:hAnsi="Times New Roman" w:cs="Times New Roman"/>
          <w:kern w:val="2"/>
          <w:sz w:val="28"/>
          <w:szCs w:val="28"/>
        </w:rPr>
        <w:t xml:space="preserve"> учеников</w:t>
      </w:r>
      <w:r w:rsidR="00595835" w:rsidRPr="00595835">
        <w:rPr>
          <w:rFonts w:ascii="Times New Roman" w:eastAsia="Droid Sans Fallback" w:hAnsi="Times New Roman" w:cs="Times New Roman"/>
          <w:kern w:val="2"/>
          <w:sz w:val="28"/>
          <w:szCs w:val="28"/>
        </w:rPr>
        <w:t>[16,17]</w:t>
      </w:r>
      <w:r w:rsidRPr="008F0DF0">
        <w:rPr>
          <w:rFonts w:ascii="Times New Roman" w:eastAsia="Droid Sans Fallback" w:hAnsi="Times New Roman" w:cs="Times New Roman"/>
          <w:kern w:val="2"/>
          <w:sz w:val="28"/>
          <w:szCs w:val="28"/>
        </w:rPr>
        <w:t>.</w:t>
      </w:r>
    </w:p>
    <w:p w:rsidR="008F0DF0" w:rsidRPr="008F0DF0" w:rsidRDefault="008F0DF0" w:rsidP="00350FBD">
      <w:pPr>
        <w:tabs>
          <w:tab w:val="left" w:pos="1560"/>
        </w:tabs>
        <w:suppressAutoHyphens/>
        <w:spacing w:after="0" w:line="360" w:lineRule="auto"/>
        <w:ind w:firstLine="709"/>
        <w:jc w:val="both"/>
        <w:rPr>
          <w:rFonts w:ascii="Times New Roman" w:eastAsia="Droid Sans Fallback" w:hAnsi="Times New Roman" w:cs="Times New Roman"/>
          <w:kern w:val="2"/>
          <w:sz w:val="28"/>
          <w:szCs w:val="28"/>
        </w:rPr>
      </w:pPr>
      <w:r w:rsidRPr="008F0DF0">
        <w:rPr>
          <w:rFonts w:ascii="Times New Roman" w:eastAsia="Droid Sans Fallback" w:hAnsi="Times New Roman" w:cs="Times New Roman"/>
          <w:kern w:val="2"/>
          <w:sz w:val="28"/>
          <w:szCs w:val="28"/>
        </w:rPr>
        <w:t xml:space="preserve">2 Групповой метод предусматривает одновременное выполнение в нескольких группах разных заданий преподавателя. Разделение занимающихся на группы и определение содержания заданий осуществляются с учетом пола, уровня подготовленности и других признаков. Но его применение требует специальной подготовки помощников учителя из </w:t>
      </w:r>
      <w:proofErr w:type="gramStart"/>
      <w:r w:rsidRPr="008F0DF0">
        <w:rPr>
          <w:rFonts w:ascii="Times New Roman" w:eastAsia="Droid Sans Fallback" w:hAnsi="Times New Roman" w:cs="Times New Roman"/>
          <w:kern w:val="2"/>
          <w:sz w:val="28"/>
          <w:szCs w:val="28"/>
        </w:rPr>
        <w:t>числа</w:t>
      </w:r>
      <w:proofErr w:type="gramEnd"/>
      <w:r w:rsidRPr="008F0DF0">
        <w:rPr>
          <w:rFonts w:ascii="Times New Roman" w:eastAsia="Droid Sans Fallback" w:hAnsi="Times New Roman" w:cs="Times New Roman"/>
          <w:kern w:val="2"/>
          <w:sz w:val="28"/>
          <w:szCs w:val="28"/>
        </w:rPr>
        <w:t xml:space="preserve"> наиболее подготовленных учеников и их заблаговременного инструктирования по учебному материалу предстоящего урока</w:t>
      </w:r>
      <w:r w:rsidR="00B41088">
        <w:rPr>
          <w:rFonts w:ascii="Times New Roman" w:eastAsia="Droid Sans Fallback" w:hAnsi="Times New Roman" w:cs="Times New Roman"/>
          <w:kern w:val="2"/>
          <w:sz w:val="28"/>
          <w:szCs w:val="28"/>
        </w:rPr>
        <w:t xml:space="preserve"> </w:t>
      </w:r>
      <w:r w:rsidR="00595835" w:rsidRPr="00595835">
        <w:rPr>
          <w:rFonts w:ascii="Times New Roman" w:eastAsia="Droid Sans Fallback" w:hAnsi="Times New Roman" w:cs="Times New Roman"/>
          <w:kern w:val="2"/>
          <w:sz w:val="28"/>
          <w:szCs w:val="28"/>
        </w:rPr>
        <w:t>[16,17]</w:t>
      </w:r>
      <w:r w:rsidRPr="008F0DF0">
        <w:rPr>
          <w:rFonts w:ascii="Times New Roman" w:eastAsia="Droid Sans Fallback" w:hAnsi="Times New Roman" w:cs="Times New Roman"/>
          <w:kern w:val="2"/>
          <w:sz w:val="28"/>
          <w:szCs w:val="28"/>
        </w:rPr>
        <w:t>.</w:t>
      </w:r>
      <w:r w:rsidRPr="008F0DF0">
        <w:rPr>
          <w:rFonts w:ascii="Times New Roman" w:eastAsia="Droid Sans Fallback" w:hAnsi="Times New Roman" w:cs="Times New Roman"/>
          <w:kern w:val="2"/>
          <w:sz w:val="28"/>
          <w:szCs w:val="28"/>
        </w:rPr>
        <w:cr/>
        <w:t xml:space="preserve">3 Индивидуальный метод заключается в том, что учащимся предлагаются индивидуальные задания, которые выполняются самостоятельно. Как правило, индивидуальные задания предназначены для </w:t>
      </w:r>
      <w:proofErr w:type="gramStart"/>
      <w:r w:rsidRPr="008F0DF0">
        <w:rPr>
          <w:rFonts w:ascii="Times New Roman" w:eastAsia="Droid Sans Fallback" w:hAnsi="Times New Roman" w:cs="Times New Roman"/>
          <w:kern w:val="2"/>
          <w:sz w:val="28"/>
          <w:szCs w:val="28"/>
        </w:rPr>
        <w:t>занимающихся</w:t>
      </w:r>
      <w:proofErr w:type="gramEnd"/>
      <w:r w:rsidRPr="008F0DF0">
        <w:rPr>
          <w:rFonts w:ascii="Times New Roman" w:eastAsia="Droid Sans Fallback" w:hAnsi="Times New Roman" w:cs="Times New Roman"/>
          <w:kern w:val="2"/>
          <w:sz w:val="28"/>
          <w:szCs w:val="28"/>
        </w:rPr>
        <w:t>, значительно отличающихся от основного состава класса по своей подготовленности, особенностям и способностям,</w:t>
      </w:r>
      <w:r w:rsidR="00B41088">
        <w:rPr>
          <w:rFonts w:ascii="Times New Roman" w:eastAsia="Droid Sans Fallback" w:hAnsi="Times New Roman" w:cs="Times New Roman"/>
          <w:kern w:val="2"/>
          <w:sz w:val="28"/>
          <w:szCs w:val="28"/>
        </w:rPr>
        <w:t xml:space="preserve"> а иногда по состоянию здоровья</w:t>
      </w:r>
      <w:r w:rsidRPr="008F0DF0">
        <w:rPr>
          <w:rFonts w:ascii="Times New Roman" w:eastAsia="Droid Sans Fallback" w:hAnsi="Times New Roman" w:cs="Times New Roman"/>
          <w:kern w:val="2"/>
          <w:sz w:val="28"/>
          <w:szCs w:val="28"/>
        </w:rPr>
        <w:t>.</w:t>
      </w:r>
    </w:p>
    <w:p w:rsidR="00595835" w:rsidRDefault="008F0DF0" w:rsidP="00350FBD">
      <w:pPr>
        <w:tabs>
          <w:tab w:val="left" w:pos="1560"/>
        </w:tabs>
        <w:suppressAutoHyphens/>
        <w:spacing w:after="0" w:line="360" w:lineRule="auto"/>
        <w:ind w:firstLine="709"/>
        <w:jc w:val="both"/>
        <w:rPr>
          <w:rFonts w:ascii="Times New Roman" w:eastAsia="Droid Sans Fallback" w:hAnsi="Times New Roman" w:cs="Times New Roman"/>
          <w:kern w:val="2"/>
          <w:sz w:val="28"/>
          <w:szCs w:val="28"/>
        </w:rPr>
      </w:pPr>
      <w:r w:rsidRPr="008F0DF0">
        <w:rPr>
          <w:rFonts w:ascii="Times New Roman" w:eastAsia="Droid Sans Fallback" w:hAnsi="Times New Roman" w:cs="Times New Roman"/>
          <w:kern w:val="2"/>
          <w:sz w:val="28"/>
          <w:szCs w:val="28"/>
        </w:rPr>
        <w:t xml:space="preserve">4 Круговой метод предусматривает последовательное выполнение </w:t>
      </w:r>
      <w:proofErr w:type="gramStart"/>
      <w:r w:rsidRPr="008F0DF0">
        <w:rPr>
          <w:rFonts w:ascii="Times New Roman" w:eastAsia="Droid Sans Fallback" w:hAnsi="Times New Roman" w:cs="Times New Roman"/>
          <w:kern w:val="2"/>
          <w:sz w:val="28"/>
          <w:szCs w:val="28"/>
        </w:rPr>
        <w:t>занимающимися</w:t>
      </w:r>
      <w:proofErr w:type="gramEnd"/>
      <w:r w:rsidRPr="008F0DF0">
        <w:rPr>
          <w:rFonts w:ascii="Times New Roman" w:eastAsia="Droid Sans Fallback" w:hAnsi="Times New Roman" w:cs="Times New Roman"/>
          <w:kern w:val="2"/>
          <w:sz w:val="28"/>
          <w:szCs w:val="28"/>
        </w:rPr>
        <w:t xml:space="preserve"> серии заданий на специально подготовленных местах, как правило, расположенных по кругу зала или спортивной площадки. Обычно в круг включается от 4 до 10 упражнений. На каждой «станции» выполняется один вид упражнений или двигательных действий. Их состав подбирается с расчетом на комплексное развитие физических качеств и повышение функциональных возможностей организма. Весь круг проходят от 1 до 3 раз без интервала или с определенным интервалом отдыха между «станциями». Метод применяется в средних и старших классах</w:t>
      </w:r>
      <w:r w:rsidR="00B41088">
        <w:rPr>
          <w:rFonts w:ascii="Times New Roman" w:eastAsia="Droid Sans Fallback" w:hAnsi="Times New Roman" w:cs="Times New Roman"/>
          <w:kern w:val="2"/>
          <w:sz w:val="28"/>
          <w:szCs w:val="28"/>
        </w:rPr>
        <w:t xml:space="preserve"> </w:t>
      </w:r>
      <w:r w:rsidR="00595835" w:rsidRPr="00BA23CA">
        <w:rPr>
          <w:rFonts w:ascii="Times New Roman" w:eastAsia="Droid Sans Fallback" w:hAnsi="Times New Roman" w:cs="Times New Roman"/>
          <w:kern w:val="2"/>
          <w:sz w:val="28"/>
          <w:szCs w:val="28"/>
        </w:rPr>
        <w:t>[16,17]</w:t>
      </w:r>
      <w:r w:rsidRPr="008F0DF0">
        <w:rPr>
          <w:rFonts w:ascii="Times New Roman" w:eastAsia="Droid Sans Fallback" w:hAnsi="Times New Roman" w:cs="Times New Roman"/>
          <w:kern w:val="2"/>
          <w:sz w:val="28"/>
          <w:szCs w:val="28"/>
        </w:rPr>
        <w:t>.</w:t>
      </w:r>
      <w:r w:rsidR="00595835">
        <w:rPr>
          <w:rFonts w:ascii="Times New Roman" w:eastAsia="Droid Sans Fallback" w:hAnsi="Times New Roman" w:cs="Times New Roman"/>
          <w:kern w:val="2"/>
          <w:sz w:val="28"/>
          <w:szCs w:val="28"/>
        </w:rPr>
        <w:br w:type="page"/>
      </w:r>
    </w:p>
    <w:p w:rsidR="00FF0756" w:rsidRPr="00CF2203" w:rsidRDefault="00FF0756" w:rsidP="00350FBD">
      <w:pPr>
        <w:pStyle w:val="1"/>
        <w:spacing w:before="0" w:line="360" w:lineRule="auto"/>
        <w:ind w:firstLine="709"/>
        <w:jc w:val="center"/>
        <w:rPr>
          <w:rFonts w:ascii="Times New Roman" w:eastAsia="Times New Roman" w:hAnsi="Times New Roman" w:cs="Times New Roman"/>
          <w:color w:val="000000" w:themeColor="text1"/>
          <w:kern w:val="2"/>
          <w:lang w:eastAsia="ru-RU"/>
        </w:rPr>
      </w:pPr>
      <w:bookmarkStart w:id="16" w:name="_Toc483934757"/>
      <w:bookmarkStart w:id="17" w:name="_Toc483934383"/>
      <w:bookmarkStart w:id="18" w:name="_Toc483934583"/>
      <w:bookmarkStart w:id="19" w:name="_Toc503106343"/>
      <w:bookmarkStart w:id="20" w:name="_Toc128034434"/>
      <w:r w:rsidRPr="00CF2203">
        <w:rPr>
          <w:rFonts w:ascii="Times New Roman" w:eastAsia="Times New Roman" w:hAnsi="Times New Roman" w:cs="Times New Roman"/>
          <w:color w:val="000000" w:themeColor="text1"/>
          <w:kern w:val="2"/>
          <w:lang w:eastAsia="ru-RU"/>
        </w:rPr>
        <w:lastRenderedPageBreak/>
        <w:t>ГЛАВА 2 ОСОБЕННОСТИ РАЗВИТИЯ ВЫНОСЛИВОСТИ НА УРОКАХ ФИЗКУЛЬТУРЫ</w:t>
      </w:r>
      <w:bookmarkEnd w:id="16"/>
      <w:bookmarkEnd w:id="17"/>
      <w:bookmarkEnd w:id="18"/>
      <w:bookmarkEnd w:id="19"/>
      <w:bookmarkEnd w:id="20"/>
    </w:p>
    <w:p w:rsidR="00FF0756" w:rsidRDefault="00FF0756" w:rsidP="00350FBD">
      <w:pPr>
        <w:widowControl w:val="0"/>
        <w:shd w:val="clear" w:color="auto" w:fill="FFFFFF"/>
        <w:suppressAutoHyphens/>
        <w:spacing w:after="0" w:line="360" w:lineRule="auto"/>
        <w:ind w:firstLine="709"/>
        <w:jc w:val="both"/>
        <w:rPr>
          <w:rFonts w:ascii="Times New Roman" w:eastAsia="Times New Roman" w:hAnsi="Times New Roman" w:cs="Times New Roman"/>
          <w:kern w:val="2"/>
          <w:sz w:val="28"/>
          <w:szCs w:val="28"/>
          <w:lang w:eastAsia="ru-RU"/>
        </w:rPr>
      </w:pPr>
    </w:p>
    <w:p w:rsidR="00FB29D0" w:rsidRDefault="00FF0756" w:rsidP="00350FBD">
      <w:pPr>
        <w:pStyle w:val="2"/>
        <w:spacing w:before="0" w:line="360" w:lineRule="auto"/>
        <w:ind w:firstLine="709"/>
        <w:jc w:val="center"/>
        <w:rPr>
          <w:rFonts w:ascii="Times New Roman" w:eastAsia="Times New Roman" w:hAnsi="Times New Roman" w:cs="Times New Roman"/>
          <w:color w:val="000000" w:themeColor="text1"/>
          <w:kern w:val="2"/>
          <w:sz w:val="28"/>
          <w:szCs w:val="28"/>
          <w:lang w:eastAsia="ru-RU"/>
        </w:rPr>
      </w:pPr>
      <w:bookmarkStart w:id="21" w:name="_Toc483934758"/>
      <w:bookmarkStart w:id="22" w:name="_Toc483934384"/>
      <w:bookmarkStart w:id="23" w:name="_Toc483934584"/>
      <w:bookmarkStart w:id="24" w:name="_Toc503106344"/>
      <w:bookmarkStart w:id="25" w:name="_Toc128034435"/>
      <w:r w:rsidRPr="00CF2203">
        <w:rPr>
          <w:rFonts w:ascii="Times New Roman" w:eastAsia="Times New Roman" w:hAnsi="Times New Roman" w:cs="Times New Roman"/>
          <w:color w:val="000000" w:themeColor="text1"/>
          <w:kern w:val="2"/>
          <w:sz w:val="28"/>
          <w:szCs w:val="28"/>
          <w:lang w:eastAsia="ru-RU"/>
        </w:rPr>
        <w:t xml:space="preserve">2.1 </w:t>
      </w:r>
      <w:bookmarkEnd w:id="21"/>
      <w:bookmarkEnd w:id="22"/>
      <w:bookmarkEnd w:id="23"/>
      <w:r w:rsidR="00FB29D0" w:rsidRPr="00CF2203">
        <w:rPr>
          <w:rFonts w:ascii="Times New Roman" w:eastAsia="Times New Roman" w:hAnsi="Times New Roman" w:cs="Times New Roman"/>
          <w:color w:val="000000" w:themeColor="text1"/>
          <w:kern w:val="2"/>
          <w:sz w:val="28"/>
          <w:szCs w:val="28"/>
          <w:lang w:eastAsia="ru-RU"/>
        </w:rPr>
        <w:t>. Характеристика выносливости и ее разновидностей</w:t>
      </w:r>
      <w:bookmarkEnd w:id="24"/>
      <w:bookmarkEnd w:id="25"/>
    </w:p>
    <w:p w:rsidR="00CF2203" w:rsidRPr="00CF2203" w:rsidRDefault="00CF2203" w:rsidP="00350FBD">
      <w:pPr>
        <w:spacing w:after="0" w:line="360" w:lineRule="auto"/>
        <w:ind w:firstLine="709"/>
        <w:rPr>
          <w:lang w:eastAsia="ru-RU"/>
        </w:rPr>
      </w:pP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Одним из основных физических качеств является выносливость.</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bCs/>
          <w:i/>
          <w:color w:val="000000"/>
          <w:kern w:val="2"/>
          <w:sz w:val="28"/>
          <w:szCs w:val="28"/>
          <w:lang w:eastAsia="ru-RU"/>
        </w:rPr>
        <w:t>Выносливость как двигательное качество</w:t>
      </w:r>
      <w:r w:rsidRPr="00CF2203">
        <w:rPr>
          <w:rFonts w:ascii="Times New Roman" w:eastAsia="Times New Roman" w:hAnsi="Times New Roman" w:cs="Times New Roman"/>
          <w:i/>
          <w:color w:val="000000"/>
          <w:kern w:val="2"/>
          <w:sz w:val="28"/>
          <w:szCs w:val="28"/>
          <w:lang w:eastAsia="ru-RU"/>
        </w:rPr>
        <w:t>,</w:t>
      </w:r>
      <w:r w:rsidRPr="00520AA1">
        <w:rPr>
          <w:rFonts w:ascii="Times New Roman" w:eastAsia="Times New Roman" w:hAnsi="Times New Roman" w:cs="Times New Roman"/>
          <w:color w:val="000000"/>
          <w:kern w:val="2"/>
          <w:sz w:val="28"/>
          <w:szCs w:val="28"/>
          <w:lang w:eastAsia="ru-RU"/>
        </w:rPr>
        <w:t xml:space="preserve"> есть способность человека к длительному выполнению какой-либо двигательной деятельности без снижения её эффективности.</w:t>
      </w:r>
    </w:p>
    <w:p w:rsidR="00FB29D0" w:rsidRPr="00520AA1" w:rsidRDefault="00856F8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bCs/>
          <w:color w:val="000000"/>
          <w:kern w:val="2"/>
          <w:sz w:val="28"/>
          <w:szCs w:val="28"/>
          <w:lang w:eastAsia="ru-RU"/>
        </w:rPr>
        <w:t>По мнению</w:t>
      </w:r>
      <w:r w:rsidRPr="00856F80">
        <w:t xml:space="preserve"> </w:t>
      </w:r>
      <w:r>
        <w:rPr>
          <w:rFonts w:ascii="Times New Roman" w:eastAsia="Times New Roman" w:hAnsi="Times New Roman" w:cs="Times New Roman"/>
          <w:bCs/>
          <w:color w:val="000000"/>
          <w:kern w:val="2"/>
          <w:sz w:val="28"/>
          <w:szCs w:val="28"/>
          <w:lang w:eastAsia="ru-RU"/>
        </w:rPr>
        <w:t>А.П. Скородумовой [18], в</w:t>
      </w:r>
      <w:r w:rsidR="00FB29D0" w:rsidRPr="00CF2203">
        <w:rPr>
          <w:rFonts w:ascii="Times New Roman" w:eastAsia="Times New Roman" w:hAnsi="Times New Roman" w:cs="Times New Roman"/>
          <w:bCs/>
          <w:color w:val="000000"/>
          <w:kern w:val="2"/>
          <w:sz w:val="28"/>
          <w:szCs w:val="28"/>
          <w:lang w:eastAsia="ru-RU"/>
        </w:rPr>
        <w:t>ыносливость</w:t>
      </w:r>
      <w:r w:rsidR="00FB29D0" w:rsidRPr="00CF2203">
        <w:rPr>
          <w:rFonts w:ascii="Times New Roman" w:eastAsia="Times New Roman" w:hAnsi="Times New Roman" w:cs="Times New Roman"/>
          <w:color w:val="000000"/>
          <w:kern w:val="2"/>
          <w:sz w:val="28"/>
          <w:szCs w:val="28"/>
          <w:lang w:eastAsia="ru-RU"/>
        </w:rPr>
        <w:t> </w:t>
      </w:r>
      <w:r w:rsidR="00FB29D0" w:rsidRPr="00520AA1">
        <w:rPr>
          <w:rFonts w:ascii="Times New Roman" w:eastAsia="Times New Roman" w:hAnsi="Times New Roman" w:cs="Times New Roman"/>
          <w:color w:val="000000"/>
          <w:kern w:val="2"/>
          <w:sz w:val="28"/>
          <w:szCs w:val="28"/>
          <w:lang w:eastAsia="ru-RU"/>
        </w:rPr>
        <w:t>– это способность выполнять работу без изменения её параметров (например, не снижая интенсивности, точности движений</w:t>
      </w:r>
      <w:r>
        <w:rPr>
          <w:rFonts w:ascii="Times New Roman" w:eastAsia="Times New Roman" w:hAnsi="Times New Roman" w:cs="Times New Roman"/>
          <w:color w:val="000000"/>
          <w:kern w:val="2"/>
          <w:sz w:val="28"/>
          <w:szCs w:val="28"/>
          <w:lang w:eastAsia="ru-RU"/>
        </w:rPr>
        <w:t xml:space="preserve"> и т.д.).</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bCs/>
          <w:color w:val="000000"/>
          <w:kern w:val="2"/>
          <w:sz w:val="28"/>
          <w:szCs w:val="28"/>
          <w:lang w:eastAsia="ru-RU"/>
        </w:rPr>
        <w:t>Выносливость</w:t>
      </w:r>
      <w:r w:rsidRPr="00CF2203">
        <w:rPr>
          <w:rFonts w:ascii="Times New Roman" w:eastAsia="Times New Roman" w:hAnsi="Times New Roman" w:cs="Times New Roman"/>
          <w:color w:val="000000"/>
          <w:kern w:val="2"/>
          <w:sz w:val="28"/>
          <w:szCs w:val="28"/>
          <w:lang w:eastAsia="ru-RU"/>
        </w:rPr>
        <w:t> </w:t>
      </w:r>
      <w:r w:rsidRPr="00520AA1">
        <w:rPr>
          <w:rFonts w:ascii="Times New Roman" w:eastAsia="Times New Roman" w:hAnsi="Times New Roman" w:cs="Times New Roman"/>
          <w:color w:val="000000"/>
          <w:kern w:val="2"/>
          <w:sz w:val="28"/>
          <w:szCs w:val="28"/>
          <w:lang w:eastAsia="ru-RU"/>
        </w:rPr>
        <w:t>– это способность противостоять физическому утомлению в процессе мышечной деятельности.</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Ещё более раскрытое определение выносливости даёт Озолин Н.Г.</w:t>
      </w:r>
      <w:r w:rsidR="00C97A10" w:rsidRPr="00E0648F">
        <w:rPr>
          <w:rFonts w:ascii="Times New Roman" w:eastAsia="Times New Roman" w:hAnsi="Times New Roman" w:cs="Times New Roman"/>
          <w:color w:val="000000"/>
          <w:kern w:val="2"/>
          <w:sz w:val="28"/>
          <w:szCs w:val="28"/>
          <w:lang w:eastAsia="ru-RU"/>
        </w:rPr>
        <w:t>[</w:t>
      </w:r>
      <w:r w:rsidR="00856F80">
        <w:rPr>
          <w:rFonts w:ascii="Times New Roman" w:eastAsia="Times New Roman" w:hAnsi="Times New Roman" w:cs="Times New Roman"/>
          <w:color w:val="000000"/>
          <w:kern w:val="2"/>
          <w:sz w:val="28"/>
          <w:szCs w:val="28"/>
          <w:lang w:eastAsia="ru-RU"/>
        </w:rPr>
        <w:t>19</w:t>
      </w:r>
      <w:r w:rsidR="00C97A10" w:rsidRPr="00E0648F">
        <w:rPr>
          <w:rFonts w:ascii="Times New Roman" w:eastAsia="Times New Roman" w:hAnsi="Times New Roman" w:cs="Times New Roman"/>
          <w:color w:val="000000"/>
          <w:kern w:val="2"/>
          <w:sz w:val="28"/>
          <w:szCs w:val="28"/>
          <w:lang w:eastAsia="ru-RU"/>
        </w:rPr>
        <w:t>]</w:t>
      </w:r>
      <w:r w:rsidRPr="00520AA1">
        <w:rPr>
          <w:rFonts w:ascii="Times New Roman" w:eastAsia="Times New Roman" w:hAnsi="Times New Roman" w:cs="Times New Roman"/>
          <w:color w:val="000000"/>
          <w:kern w:val="2"/>
          <w:sz w:val="28"/>
          <w:szCs w:val="28"/>
          <w:lang w:eastAsia="ru-RU"/>
        </w:rPr>
        <w:t>. Он считает, что в целом </w:t>
      </w:r>
      <w:r w:rsidRPr="00CF2203">
        <w:rPr>
          <w:rFonts w:ascii="Times New Roman" w:eastAsia="Times New Roman" w:hAnsi="Times New Roman" w:cs="Times New Roman"/>
          <w:bCs/>
          <w:color w:val="000000"/>
          <w:kern w:val="2"/>
          <w:sz w:val="28"/>
          <w:szCs w:val="28"/>
          <w:lang w:eastAsia="ru-RU"/>
        </w:rPr>
        <w:t>выносливость характеризуется</w:t>
      </w:r>
      <w:r w:rsidRPr="00520AA1">
        <w:rPr>
          <w:rFonts w:ascii="Times New Roman" w:eastAsia="Times New Roman" w:hAnsi="Times New Roman" w:cs="Times New Roman"/>
          <w:color w:val="000000"/>
          <w:kern w:val="2"/>
          <w:sz w:val="28"/>
          <w:szCs w:val="28"/>
          <w:lang w:eastAsia="ru-RU"/>
        </w:rPr>
        <w:t> как способность к длительному выполнению работы на требуемом уровне интенсивности, как способность бороться с утомлением и эффективно восстанавливаться во время работы и после неё.</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Исходя из разных точек зрения авторов и прейдя к целостному осмыслению разнообразных научных знаний о выносливости как физической способности, и на основании этого можно заключить, что длительность работы </w:t>
      </w:r>
      <w:proofErr w:type="gramStart"/>
      <w:r w:rsidRPr="00520AA1">
        <w:rPr>
          <w:rFonts w:ascii="Times New Roman" w:eastAsia="Times New Roman" w:hAnsi="Times New Roman" w:cs="Times New Roman"/>
          <w:color w:val="000000"/>
          <w:kern w:val="2"/>
          <w:sz w:val="28"/>
          <w:szCs w:val="28"/>
          <w:lang w:eastAsia="ru-RU"/>
        </w:rPr>
        <w:t>ограничивается</w:t>
      </w:r>
      <w:proofErr w:type="gramEnd"/>
      <w:r w:rsidRPr="00520AA1">
        <w:rPr>
          <w:rFonts w:ascii="Times New Roman" w:eastAsia="Times New Roman" w:hAnsi="Times New Roman" w:cs="Times New Roman"/>
          <w:color w:val="000000"/>
          <w:kern w:val="2"/>
          <w:sz w:val="28"/>
          <w:szCs w:val="28"/>
          <w:lang w:eastAsia="ru-RU"/>
        </w:rPr>
        <w:t xml:space="preserve"> в конечном счете наступившим утомлением, то выносливость можно также определить как способность организма преодолевать наступающее утомление</w:t>
      </w:r>
      <w:r w:rsidR="009F179D">
        <w:rPr>
          <w:rFonts w:ascii="Times New Roman" w:eastAsia="Times New Roman" w:hAnsi="Times New Roman" w:cs="Times New Roman"/>
          <w:color w:val="000000"/>
          <w:kern w:val="2"/>
          <w:sz w:val="28"/>
          <w:szCs w:val="28"/>
          <w:lang w:eastAsia="ru-RU"/>
        </w:rPr>
        <w:t xml:space="preserve"> </w:t>
      </w:r>
      <w:r w:rsidR="009F179D" w:rsidRPr="009F179D">
        <w:rPr>
          <w:rFonts w:ascii="Times New Roman" w:eastAsia="Times New Roman" w:hAnsi="Times New Roman" w:cs="Times New Roman"/>
          <w:color w:val="000000"/>
          <w:kern w:val="2"/>
          <w:sz w:val="28"/>
          <w:szCs w:val="28"/>
          <w:lang w:eastAsia="ru-RU"/>
        </w:rPr>
        <w:t>[20]</w:t>
      </w:r>
      <w:r w:rsidRPr="00520AA1">
        <w:rPr>
          <w:rFonts w:ascii="Times New Roman" w:eastAsia="Times New Roman" w:hAnsi="Times New Roman" w:cs="Times New Roman"/>
          <w:color w:val="000000"/>
          <w:kern w:val="2"/>
          <w:sz w:val="28"/>
          <w:szCs w:val="28"/>
          <w:lang w:eastAsia="ru-RU"/>
        </w:rPr>
        <w:t>.</w:t>
      </w:r>
    </w:p>
    <w:p w:rsidR="00FB29D0" w:rsidRPr="00520AA1" w:rsidRDefault="00FB29D0" w:rsidP="00350FBD">
      <w:pPr>
        <w:keepNext/>
        <w:tabs>
          <w:tab w:val="left" w:pos="4820"/>
        </w:tabs>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bCs/>
          <w:color w:val="000000"/>
          <w:kern w:val="2"/>
          <w:sz w:val="28"/>
          <w:szCs w:val="28"/>
          <w:lang w:eastAsia="ru-RU"/>
        </w:rPr>
        <w:t>Утомление</w:t>
      </w:r>
      <w:r w:rsidRPr="00520AA1">
        <w:rPr>
          <w:rFonts w:ascii="Times New Roman" w:eastAsia="Times New Roman" w:hAnsi="Times New Roman" w:cs="Times New Roman"/>
          <w:color w:val="000000"/>
          <w:kern w:val="2"/>
          <w:sz w:val="28"/>
          <w:szCs w:val="28"/>
          <w:lang w:eastAsia="ru-RU"/>
        </w:rPr>
        <w:t> – это функциональное состояние организма, возникающее вследствие длительной и напряженной деятельности и характеризующееся временным снижением работоспособности, изменений функций организма и появлением с</w:t>
      </w:r>
      <w:r w:rsidR="00B41088">
        <w:rPr>
          <w:rFonts w:ascii="Times New Roman" w:eastAsia="Times New Roman" w:hAnsi="Times New Roman" w:cs="Times New Roman"/>
          <w:color w:val="000000"/>
          <w:kern w:val="2"/>
          <w:sz w:val="28"/>
          <w:szCs w:val="28"/>
          <w:lang w:eastAsia="ru-RU"/>
        </w:rPr>
        <w:t>убъективного ощущения усталости</w:t>
      </w:r>
      <w:r w:rsidRPr="00520AA1">
        <w:rPr>
          <w:rFonts w:ascii="Times New Roman" w:eastAsia="Times New Roman" w:hAnsi="Times New Roman" w:cs="Times New Roman"/>
          <w:color w:val="000000"/>
          <w:kern w:val="2"/>
          <w:sz w:val="28"/>
          <w:szCs w:val="28"/>
          <w:lang w:eastAsia="ru-RU"/>
        </w:rPr>
        <w:t xml:space="preserve">. </w:t>
      </w:r>
      <w:proofErr w:type="gramStart"/>
      <w:r w:rsidRPr="00520AA1">
        <w:rPr>
          <w:rFonts w:ascii="Times New Roman" w:eastAsia="Times New Roman" w:hAnsi="Times New Roman" w:cs="Times New Roman"/>
          <w:color w:val="000000"/>
          <w:kern w:val="2"/>
          <w:sz w:val="28"/>
          <w:szCs w:val="28"/>
          <w:lang w:eastAsia="ru-RU"/>
        </w:rPr>
        <w:t xml:space="preserve">Утомление возникает через определенный промежуток времени после начала работы и выражается в </w:t>
      </w:r>
      <w:r w:rsidRPr="00520AA1">
        <w:rPr>
          <w:rFonts w:ascii="Times New Roman" w:eastAsia="Times New Roman" w:hAnsi="Times New Roman" w:cs="Times New Roman"/>
          <w:color w:val="000000"/>
          <w:kern w:val="2"/>
          <w:sz w:val="28"/>
          <w:szCs w:val="28"/>
          <w:lang w:eastAsia="ru-RU"/>
        </w:rPr>
        <w:lastRenderedPageBreak/>
        <w:t>уменьшении силы и выносливости мышц, ухудшении координации движений, в возрастании затрачиваемой энергии при выполнении одной и той же работы, в замедлении скорости переработки информации, ухудшении памяти, затруднении процесса сосредоточения, переключения внимания и пр., т.е. в повышенной трудности или невозможности продолжить деятельность с прежней эффективностью</w:t>
      </w:r>
      <w:r w:rsidR="009F179D" w:rsidRPr="009F179D">
        <w:rPr>
          <w:rFonts w:ascii="Times New Roman" w:eastAsia="Times New Roman" w:hAnsi="Times New Roman" w:cs="Times New Roman"/>
          <w:color w:val="000000"/>
          <w:kern w:val="2"/>
          <w:sz w:val="28"/>
          <w:szCs w:val="28"/>
          <w:lang w:eastAsia="ru-RU"/>
        </w:rPr>
        <w:t xml:space="preserve"> </w:t>
      </w:r>
      <w:r w:rsidR="009F179D" w:rsidRPr="00BA23CA">
        <w:rPr>
          <w:rFonts w:ascii="Times New Roman" w:eastAsia="Times New Roman" w:hAnsi="Times New Roman" w:cs="Times New Roman"/>
          <w:color w:val="000000"/>
          <w:kern w:val="2"/>
          <w:sz w:val="28"/>
          <w:szCs w:val="28"/>
          <w:lang w:eastAsia="ru-RU"/>
        </w:rPr>
        <w:t>[18, 20]</w:t>
      </w:r>
      <w:r w:rsidRPr="00520AA1">
        <w:rPr>
          <w:rFonts w:ascii="Times New Roman" w:eastAsia="Times New Roman" w:hAnsi="Times New Roman" w:cs="Times New Roman"/>
          <w:color w:val="000000"/>
          <w:kern w:val="2"/>
          <w:sz w:val="28"/>
          <w:szCs w:val="28"/>
          <w:lang w:eastAsia="ru-RU"/>
        </w:rPr>
        <w:t>.</w:t>
      </w:r>
      <w:proofErr w:type="gramEnd"/>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bCs/>
          <w:color w:val="000000"/>
          <w:kern w:val="2"/>
          <w:sz w:val="28"/>
          <w:szCs w:val="28"/>
          <w:lang w:eastAsia="ru-RU"/>
        </w:rPr>
        <w:t>Усталость</w:t>
      </w:r>
      <w:r w:rsidRPr="00520AA1">
        <w:rPr>
          <w:rFonts w:ascii="Times New Roman" w:eastAsia="Times New Roman" w:hAnsi="Times New Roman" w:cs="Times New Roman"/>
          <w:color w:val="000000"/>
          <w:kern w:val="2"/>
          <w:sz w:val="28"/>
          <w:szCs w:val="28"/>
          <w:lang w:eastAsia="ru-RU"/>
        </w:rPr>
        <w:t> – это субъективное переживание признаков утомления. Она наступает либо в результате утомления организма, либо вследствие монотонности работы. Причиной этого является разный уровень выносливости. Для развития выносливости важно формировать у спортсменов положительное отношение к появлению усталости и обучать психологическим приемам ее преодоления</w:t>
      </w:r>
      <w:r w:rsidR="009F179D" w:rsidRPr="009F179D">
        <w:rPr>
          <w:rFonts w:ascii="Times New Roman" w:eastAsia="Times New Roman" w:hAnsi="Times New Roman" w:cs="Times New Roman"/>
          <w:color w:val="000000"/>
          <w:kern w:val="2"/>
          <w:sz w:val="28"/>
          <w:szCs w:val="28"/>
          <w:lang w:eastAsia="ru-RU"/>
        </w:rPr>
        <w:t xml:space="preserve"> [21]</w:t>
      </w:r>
      <w:r w:rsidRPr="00520AA1">
        <w:rPr>
          <w:rFonts w:ascii="Times New Roman" w:eastAsia="Times New Roman" w:hAnsi="Times New Roman" w:cs="Times New Roman"/>
          <w:color w:val="000000"/>
          <w:kern w:val="2"/>
          <w:sz w:val="28"/>
          <w:szCs w:val="28"/>
          <w:lang w:eastAsia="ru-RU"/>
        </w:rPr>
        <w:t>.</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Существует четыре типа утомления:</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1. </w:t>
      </w:r>
      <w:r w:rsidR="00FB29D0" w:rsidRPr="00520AA1">
        <w:rPr>
          <w:rFonts w:ascii="Times New Roman" w:eastAsia="Times New Roman" w:hAnsi="Times New Roman" w:cs="Times New Roman"/>
          <w:color w:val="000000"/>
          <w:kern w:val="2"/>
          <w:sz w:val="28"/>
          <w:szCs w:val="28"/>
          <w:lang w:eastAsia="ru-RU"/>
        </w:rPr>
        <w:t>Умственное (решение задач по математике, игра в шахматы и т.д.);</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2. </w:t>
      </w:r>
      <w:proofErr w:type="gramStart"/>
      <w:r w:rsidR="00FB29D0" w:rsidRPr="00520AA1">
        <w:rPr>
          <w:rFonts w:ascii="Times New Roman" w:eastAsia="Times New Roman" w:hAnsi="Times New Roman" w:cs="Times New Roman"/>
          <w:color w:val="000000"/>
          <w:kern w:val="2"/>
          <w:sz w:val="28"/>
          <w:szCs w:val="28"/>
          <w:lang w:eastAsia="ru-RU"/>
        </w:rPr>
        <w:t>Сенсорное (утомление деятельности анализаторов.</w:t>
      </w:r>
      <w:proofErr w:type="gramEnd"/>
      <w:r w:rsidR="00FB29D0" w:rsidRPr="00520AA1">
        <w:rPr>
          <w:rFonts w:ascii="Times New Roman" w:eastAsia="Times New Roman" w:hAnsi="Times New Roman" w:cs="Times New Roman"/>
          <w:color w:val="000000"/>
          <w:kern w:val="2"/>
          <w:sz w:val="28"/>
          <w:szCs w:val="28"/>
          <w:lang w:eastAsia="ru-RU"/>
        </w:rPr>
        <w:t xml:space="preserve"> </w:t>
      </w:r>
      <w:proofErr w:type="gramStart"/>
      <w:r w:rsidR="00FB29D0" w:rsidRPr="00520AA1">
        <w:rPr>
          <w:rFonts w:ascii="Times New Roman" w:eastAsia="Times New Roman" w:hAnsi="Times New Roman" w:cs="Times New Roman"/>
          <w:color w:val="000000"/>
          <w:kern w:val="2"/>
          <w:sz w:val="28"/>
          <w:szCs w:val="28"/>
          <w:lang w:eastAsia="ru-RU"/>
        </w:rPr>
        <w:t>Пример: утомление зрительного анализатора у стрелков и т.д.);</w:t>
      </w:r>
      <w:proofErr w:type="gramEnd"/>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3. </w:t>
      </w:r>
      <w:proofErr w:type="gramStart"/>
      <w:r w:rsidR="00FB29D0" w:rsidRPr="00520AA1">
        <w:rPr>
          <w:rFonts w:ascii="Times New Roman" w:eastAsia="Times New Roman" w:hAnsi="Times New Roman" w:cs="Times New Roman"/>
          <w:color w:val="000000"/>
          <w:kern w:val="2"/>
          <w:sz w:val="28"/>
          <w:szCs w:val="28"/>
          <w:lang w:eastAsia="ru-RU"/>
        </w:rPr>
        <w:t>Эмоциональное (как следствие эмоциональных переживаний.</w:t>
      </w:r>
      <w:proofErr w:type="gramEnd"/>
      <w:r w:rsidR="00FB29D0" w:rsidRPr="00520AA1">
        <w:rPr>
          <w:rFonts w:ascii="Times New Roman" w:eastAsia="Times New Roman" w:hAnsi="Times New Roman" w:cs="Times New Roman"/>
          <w:color w:val="000000"/>
          <w:kern w:val="2"/>
          <w:sz w:val="28"/>
          <w:szCs w:val="28"/>
          <w:lang w:eastAsia="ru-RU"/>
        </w:rPr>
        <w:t xml:space="preserve"> </w:t>
      </w:r>
      <w:proofErr w:type="gramStart"/>
      <w:r w:rsidR="00FB29D0" w:rsidRPr="00520AA1">
        <w:rPr>
          <w:rFonts w:ascii="Times New Roman" w:eastAsia="Times New Roman" w:hAnsi="Times New Roman" w:cs="Times New Roman"/>
          <w:color w:val="000000"/>
          <w:kern w:val="2"/>
          <w:sz w:val="28"/>
          <w:szCs w:val="28"/>
          <w:lang w:eastAsia="ru-RU"/>
        </w:rPr>
        <w:t>Эмоциональный компонент утомления всегда имеет место после выступлений на ответственных соревнований, экзаменов, связанных с преодолением страха, и т.д.);</w:t>
      </w:r>
      <w:proofErr w:type="gramEnd"/>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4. </w:t>
      </w:r>
      <w:proofErr w:type="gramStart"/>
      <w:r w:rsidR="00FB29D0" w:rsidRPr="00520AA1">
        <w:rPr>
          <w:rFonts w:ascii="Times New Roman" w:eastAsia="Times New Roman" w:hAnsi="Times New Roman" w:cs="Times New Roman"/>
          <w:color w:val="000000"/>
          <w:kern w:val="2"/>
          <w:sz w:val="28"/>
          <w:szCs w:val="28"/>
          <w:lang w:eastAsia="ru-RU"/>
        </w:rPr>
        <w:t>Физическое</w:t>
      </w:r>
      <w:proofErr w:type="gramEnd"/>
      <w:r w:rsidR="00FB29D0" w:rsidRPr="00520AA1">
        <w:rPr>
          <w:rFonts w:ascii="Times New Roman" w:eastAsia="Times New Roman" w:hAnsi="Times New Roman" w:cs="Times New Roman"/>
          <w:color w:val="000000"/>
          <w:kern w:val="2"/>
          <w:sz w:val="28"/>
          <w:szCs w:val="28"/>
          <w:lang w:eastAsia="ru-RU"/>
        </w:rPr>
        <w:t xml:space="preserve"> (в результате мышечной деятельности), делящееся на:</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а. </w:t>
      </w:r>
      <w:r w:rsidR="00FB29D0" w:rsidRPr="00520AA1">
        <w:rPr>
          <w:rFonts w:ascii="Times New Roman" w:eastAsia="Times New Roman" w:hAnsi="Times New Roman" w:cs="Times New Roman"/>
          <w:color w:val="000000"/>
          <w:kern w:val="2"/>
          <w:sz w:val="28"/>
          <w:szCs w:val="28"/>
          <w:lang w:eastAsia="ru-RU"/>
        </w:rPr>
        <w:t>Локальное (местное) утомление – когда в работе приняло участие менее 1/3 всего объема мышц тела;</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roofErr w:type="gramStart"/>
      <w:r w:rsidRPr="00520AA1">
        <w:rPr>
          <w:rFonts w:ascii="Times New Roman" w:eastAsia="Times New Roman" w:hAnsi="Times New Roman" w:cs="Times New Roman"/>
          <w:color w:val="000000"/>
          <w:kern w:val="2"/>
          <w:sz w:val="28"/>
          <w:szCs w:val="28"/>
          <w:lang w:eastAsia="ru-RU"/>
        </w:rPr>
        <w:t>б</w:t>
      </w:r>
      <w:proofErr w:type="gramEnd"/>
      <w:r w:rsidRPr="00520AA1">
        <w:rPr>
          <w:rFonts w:ascii="Times New Roman" w:eastAsia="Times New Roman" w:hAnsi="Times New Roman" w:cs="Times New Roman"/>
          <w:color w:val="000000"/>
          <w:kern w:val="2"/>
          <w:sz w:val="28"/>
          <w:szCs w:val="28"/>
          <w:lang w:eastAsia="ru-RU"/>
        </w:rPr>
        <w:t xml:space="preserve">. </w:t>
      </w:r>
      <w:r w:rsidR="00FB29D0" w:rsidRPr="00520AA1">
        <w:rPr>
          <w:rFonts w:ascii="Times New Roman" w:eastAsia="Times New Roman" w:hAnsi="Times New Roman" w:cs="Times New Roman"/>
          <w:color w:val="000000"/>
          <w:kern w:val="2"/>
          <w:sz w:val="28"/>
          <w:szCs w:val="28"/>
          <w:lang w:eastAsia="ru-RU"/>
        </w:rPr>
        <w:t>Региональное утомление – в работе участвуют мышцы, составляющие от 1/3 до 2/3 всего объема мышц тела;</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в. </w:t>
      </w:r>
      <w:r w:rsidR="00FB29D0" w:rsidRPr="00520AA1">
        <w:rPr>
          <w:rFonts w:ascii="Times New Roman" w:eastAsia="Times New Roman" w:hAnsi="Times New Roman" w:cs="Times New Roman"/>
          <w:color w:val="000000"/>
          <w:kern w:val="2"/>
          <w:sz w:val="28"/>
          <w:szCs w:val="28"/>
          <w:lang w:eastAsia="ru-RU"/>
        </w:rPr>
        <w:t>Общее (глобальное) утомление – при работе свыше 2/3 мышц тела.</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Продолжительность выполнения двигательной деятельности до развития полного утомления можно разделить на две фазы:</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i/>
          <w:color w:val="000000"/>
          <w:kern w:val="2"/>
          <w:sz w:val="28"/>
          <w:szCs w:val="28"/>
          <w:lang w:eastAsia="ru-RU"/>
        </w:rPr>
        <w:t>1.</w:t>
      </w:r>
      <w:r w:rsidR="00FB29D0" w:rsidRPr="00CF2203">
        <w:rPr>
          <w:rFonts w:ascii="Times New Roman" w:eastAsia="Times New Roman" w:hAnsi="Times New Roman" w:cs="Times New Roman"/>
          <w:bCs/>
          <w:i/>
          <w:color w:val="000000"/>
          <w:kern w:val="2"/>
          <w:sz w:val="28"/>
          <w:szCs w:val="28"/>
          <w:lang w:eastAsia="ru-RU"/>
        </w:rPr>
        <w:t>Фаза компенсированного утомления</w:t>
      </w:r>
      <w:r w:rsidR="00FB29D0" w:rsidRPr="00520AA1">
        <w:rPr>
          <w:rFonts w:ascii="Times New Roman" w:eastAsia="Times New Roman" w:hAnsi="Times New Roman" w:cs="Times New Roman"/>
          <w:color w:val="000000"/>
          <w:kern w:val="2"/>
          <w:sz w:val="28"/>
          <w:szCs w:val="28"/>
          <w:lang w:eastAsia="ru-RU"/>
        </w:rPr>
        <w:t xml:space="preserve">, характеризуется прогрессивно углубляющимся утомлением, несмотря на возрастающие затруднения, </w:t>
      </w:r>
      <w:r w:rsidR="00FB29D0" w:rsidRPr="00520AA1">
        <w:rPr>
          <w:rFonts w:ascii="Times New Roman" w:eastAsia="Times New Roman" w:hAnsi="Times New Roman" w:cs="Times New Roman"/>
          <w:color w:val="000000"/>
          <w:kern w:val="2"/>
          <w:sz w:val="28"/>
          <w:szCs w:val="28"/>
          <w:lang w:eastAsia="ru-RU"/>
        </w:rPr>
        <w:lastRenderedPageBreak/>
        <w:t>человек может некоторое время сохранять прежнюю интенсивность работы за счет больших, чем прежде, волевых усилий и частичного изменения биомеханической структуры двигательных действий (например, уменьшением длины и увеличением темпа шагов при беге);</w:t>
      </w:r>
    </w:p>
    <w:p w:rsidR="00FB29D0" w:rsidRPr="00520AA1" w:rsidRDefault="002B5561"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i/>
          <w:color w:val="000000"/>
          <w:kern w:val="2"/>
          <w:sz w:val="28"/>
          <w:szCs w:val="28"/>
          <w:lang w:eastAsia="ru-RU"/>
        </w:rPr>
        <w:t>2.</w:t>
      </w:r>
      <w:r w:rsidR="00FB29D0" w:rsidRPr="00CF2203">
        <w:rPr>
          <w:rFonts w:ascii="Times New Roman" w:eastAsia="Times New Roman" w:hAnsi="Times New Roman" w:cs="Times New Roman"/>
          <w:bCs/>
          <w:i/>
          <w:color w:val="000000"/>
          <w:kern w:val="2"/>
          <w:sz w:val="28"/>
          <w:szCs w:val="28"/>
          <w:lang w:eastAsia="ru-RU"/>
        </w:rPr>
        <w:t>Фаза декомпенсированного утомления</w:t>
      </w:r>
      <w:r w:rsidR="00FB29D0" w:rsidRPr="00520AA1">
        <w:rPr>
          <w:rFonts w:ascii="Times New Roman" w:eastAsia="Times New Roman" w:hAnsi="Times New Roman" w:cs="Times New Roman"/>
          <w:color w:val="000000"/>
          <w:kern w:val="2"/>
          <w:sz w:val="28"/>
          <w:szCs w:val="28"/>
          <w:lang w:eastAsia="ru-RU"/>
        </w:rPr>
        <w:t>, когда человек, несмотря на все старания, не может сохранить необходимую интенсивность работы. Если продолжить работу в этом состоянии, то через некоторое время наступит «отказ» от ее выполнения</w:t>
      </w:r>
      <w:r w:rsidR="004A397B">
        <w:rPr>
          <w:rFonts w:ascii="Times New Roman" w:eastAsia="Times New Roman" w:hAnsi="Times New Roman" w:cs="Times New Roman"/>
          <w:color w:val="000000"/>
          <w:kern w:val="2"/>
          <w:sz w:val="28"/>
          <w:szCs w:val="28"/>
          <w:lang w:eastAsia="ru-RU"/>
        </w:rPr>
        <w:t xml:space="preserve"> [</w:t>
      </w:r>
      <w:r w:rsidR="004A397B" w:rsidRPr="004A397B">
        <w:rPr>
          <w:rFonts w:ascii="Times New Roman" w:eastAsia="Times New Roman" w:hAnsi="Times New Roman" w:cs="Times New Roman"/>
          <w:color w:val="000000"/>
          <w:kern w:val="2"/>
          <w:sz w:val="28"/>
          <w:szCs w:val="28"/>
          <w:lang w:eastAsia="ru-RU"/>
        </w:rPr>
        <w:t>22</w:t>
      </w:r>
      <w:r w:rsidR="009F179D" w:rsidRPr="009F179D">
        <w:rPr>
          <w:rFonts w:ascii="Times New Roman" w:eastAsia="Times New Roman" w:hAnsi="Times New Roman" w:cs="Times New Roman"/>
          <w:color w:val="000000"/>
          <w:kern w:val="2"/>
          <w:sz w:val="28"/>
          <w:szCs w:val="28"/>
          <w:lang w:eastAsia="ru-RU"/>
        </w:rPr>
        <w:t>]</w:t>
      </w:r>
      <w:r w:rsidR="00FB29D0" w:rsidRPr="00520AA1">
        <w:rPr>
          <w:rFonts w:ascii="Times New Roman" w:eastAsia="Times New Roman" w:hAnsi="Times New Roman" w:cs="Times New Roman"/>
          <w:color w:val="000000"/>
          <w:kern w:val="2"/>
          <w:sz w:val="28"/>
          <w:szCs w:val="28"/>
          <w:lang w:eastAsia="ru-RU"/>
        </w:rPr>
        <w:t>;</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Соотношение длительности этих двух фаз различно: у людей с сильной нервной системой длиннее вторая фаза, со слабой нервной системой – первая фаза. В целом же выносливость тех и других может быть одинаковой. Из сказанного следует важнейшая роль волевых каче</w:t>
      </w:r>
      <w:proofErr w:type="gramStart"/>
      <w:r w:rsidRPr="00520AA1">
        <w:rPr>
          <w:rFonts w:ascii="Times New Roman" w:eastAsia="Times New Roman" w:hAnsi="Times New Roman" w:cs="Times New Roman"/>
          <w:color w:val="000000"/>
          <w:kern w:val="2"/>
          <w:sz w:val="28"/>
          <w:szCs w:val="28"/>
          <w:lang w:eastAsia="ru-RU"/>
        </w:rPr>
        <w:t>ств сп</w:t>
      </w:r>
      <w:proofErr w:type="gramEnd"/>
      <w:r w:rsidRPr="00520AA1">
        <w:rPr>
          <w:rFonts w:ascii="Times New Roman" w:eastAsia="Times New Roman" w:hAnsi="Times New Roman" w:cs="Times New Roman"/>
          <w:color w:val="000000"/>
          <w:kern w:val="2"/>
          <w:sz w:val="28"/>
          <w:szCs w:val="28"/>
          <w:lang w:eastAsia="ru-RU"/>
        </w:rPr>
        <w:t xml:space="preserve">ортсмена, ибо они, являются результатом его сознательной деятельности. Волевое напряжение, за счет которого сохраняется интенсивность работы, является общим компонентом для всех видов выносливости. И поэтому волевые качества в значительной мере определяют результативность тренировки и успешность участия в соревнованиях, </w:t>
      </w:r>
      <w:proofErr w:type="gramStart"/>
      <w:r w:rsidRPr="00520AA1">
        <w:rPr>
          <w:rFonts w:ascii="Times New Roman" w:eastAsia="Times New Roman" w:hAnsi="Times New Roman" w:cs="Times New Roman"/>
          <w:color w:val="000000"/>
          <w:kern w:val="2"/>
          <w:sz w:val="28"/>
          <w:szCs w:val="28"/>
          <w:lang w:eastAsia="ru-RU"/>
        </w:rPr>
        <w:t>требующем</w:t>
      </w:r>
      <w:proofErr w:type="gramEnd"/>
      <w:r w:rsidRPr="00520AA1">
        <w:rPr>
          <w:rFonts w:ascii="Times New Roman" w:eastAsia="Times New Roman" w:hAnsi="Times New Roman" w:cs="Times New Roman"/>
          <w:color w:val="000000"/>
          <w:kern w:val="2"/>
          <w:sz w:val="28"/>
          <w:szCs w:val="28"/>
          <w:lang w:eastAsia="ru-RU"/>
        </w:rPr>
        <w:t xml:space="preserve"> большой, порой предельной выносливости.</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Выносливость необходима в той или иной мере при выполнении любой физической деятельности. В одних видах физических упражнений она непосредственно определяет спортивный результат (ходьба, бег на средние и длинные дистанции, велогонки, бег на коньках на длинные дистанции, лыжные гонки), в других – позволяет лучшим образом выполнить определенные тактические действия (бокс, борьба, спортивные игры и т.п.); в третьих – помогает переносить многократные кратковременные высокие нагрузки и обеспечивает быстрое восстановление после работы (спринтерский бег, метания, прыжки, тяжелая атлетика, фехтование и пр.)</w:t>
      </w:r>
      <w:r w:rsidR="004A397B" w:rsidRPr="004A397B">
        <w:rPr>
          <w:rFonts w:ascii="Times New Roman" w:eastAsia="Times New Roman" w:hAnsi="Times New Roman" w:cs="Times New Roman"/>
          <w:color w:val="000000"/>
          <w:kern w:val="2"/>
          <w:sz w:val="28"/>
          <w:szCs w:val="28"/>
          <w:lang w:eastAsia="ru-RU"/>
        </w:rPr>
        <w:t xml:space="preserve"> [</w:t>
      </w:r>
      <w:r w:rsidR="004A397B" w:rsidRPr="00BA23CA">
        <w:rPr>
          <w:rFonts w:ascii="Times New Roman" w:eastAsia="Times New Roman" w:hAnsi="Times New Roman" w:cs="Times New Roman"/>
          <w:color w:val="000000"/>
          <w:kern w:val="2"/>
          <w:sz w:val="28"/>
          <w:szCs w:val="28"/>
          <w:lang w:eastAsia="ru-RU"/>
        </w:rPr>
        <w:t>23]</w:t>
      </w:r>
      <w:r w:rsidRPr="00520AA1">
        <w:rPr>
          <w:rFonts w:ascii="Times New Roman" w:eastAsia="Times New Roman" w:hAnsi="Times New Roman" w:cs="Times New Roman"/>
          <w:color w:val="000000"/>
          <w:kern w:val="2"/>
          <w:sz w:val="28"/>
          <w:szCs w:val="28"/>
          <w:lang w:eastAsia="ru-RU"/>
        </w:rPr>
        <w:t>.</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lastRenderedPageBreak/>
        <w:t>Мерилом выносливости является время, в течение которого осуществляется мышечная деятельность определенного характера и интенсивности.</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О степени развития выносливости можно судить на основе двух групп показателей:</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i/>
          <w:color w:val="000000"/>
          <w:kern w:val="2"/>
          <w:sz w:val="28"/>
          <w:szCs w:val="28"/>
          <w:lang w:eastAsia="ru-RU"/>
        </w:rPr>
        <w:t>1. </w:t>
      </w:r>
      <w:r w:rsidRPr="00CF2203">
        <w:rPr>
          <w:rFonts w:ascii="Times New Roman" w:eastAsia="Times New Roman" w:hAnsi="Times New Roman" w:cs="Times New Roman"/>
          <w:bCs/>
          <w:i/>
          <w:color w:val="000000"/>
          <w:kern w:val="2"/>
          <w:sz w:val="28"/>
          <w:szCs w:val="28"/>
          <w:lang w:eastAsia="ru-RU"/>
        </w:rPr>
        <w:t>Внешние</w:t>
      </w:r>
      <w:r w:rsidRPr="00520AA1">
        <w:rPr>
          <w:rFonts w:ascii="Times New Roman" w:eastAsia="Times New Roman" w:hAnsi="Times New Roman" w:cs="Times New Roman"/>
          <w:color w:val="000000"/>
          <w:kern w:val="2"/>
          <w:sz w:val="28"/>
          <w:szCs w:val="28"/>
          <w:lang w:eastAsia="ru-RU"/>
        </w:rPr>
        <w:t> (поведенческие), которые отражают результативность двигательной деятельности человека во время утомления:</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При любых физических упражнениях внешним показателем, являются величина и характер изменений различных биомеханических параметров двигательного действия (длина, частота шагов, время отталкивания, точность движений и др.) в начале, середине и в конце работы. Сравнивая их значения в разные периоды времени, определяют степень различия и дают заключение об уровне выносливости. Как правило, чем меньше изменяются эти показатели к концу упражнения, тем выше уровень выносливости</w:t>
      </w:r>
      <w:r w:rsidR="004A397B" w:rsidRPr="004A397B">
        <w:rPr>
          <w:rFonts w:ascii="Times New Roman" w:eastAsia="Times New Roman" w:hAnsi="Times New Roman" w:cs="Times New Roman"/>
          <w:color w:val="000000"/>
          <w:kern w:val="2"/>
          <w:sz w:val="28"/>
          <w:szCs w:val="28"/>
          <w:lang w:eastAsia="ru-RU"/>
        </w:rPr>
        <w:t xml:space="preserve"> [21,23]</w:t>
      </w:r>
      <w:r w:rsidRPr="00520AA1">
        <w:rPr>
          <w:rFonts w:ascii="Times New Roman" w:eastAsia="Times New Roman" w:hAnsi="Times New Roman" w:cs="Times New Roman"/>
          <w:color w:val="000000"/>
          <w:kern w:val="2"/>
          <w:sz w:val="28"/>
          <w:szCs w:val="28"/>
          <w:lang w:eastAsia="ru-RU"/>
        </w:rPr>
        <w:t>.</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Внешние показатели выносливости в циклических видах физических упражнений:</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 Пройденная дистанция в заданное время (например, в «часовом беге» или в 12-минутном тесте Купера);</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Минимальное время преодоления достаточно протяженной дистанции (например, бег на 5000 м, плавание на 1500 м);</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 Наибольшая дистанция при передвижении с заданной скоростью «до отказа» (например, бег с заданной скоростью 6,0 м/с)</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Внешние показатели выносливости в игровых видах деятельности и единоборствах замеряют время, в течение которого осуществляется уровень заданной эффективности двигательной деятельности.</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Внешние показатели выносливости в сложнокоординационных видах деятельности, связанных с выполнением точности движений (спортивная гимнастика, фигурное катание и т.п.), показателем выносливости является стабильность технически правильного выполнения действия</w:t>
      </w:r>
      <w:r w:rsidR="004A397B" w:rsidRPr="004A397B">
        <w:rPr>
          <w:rFonts w:ascii="Times New Roman" w:eastAsia="Times New Roman" w:hAnsi="Times New Roman" w:cs="Times New Roman"/>
          <w:color w:val="000000"/>
          <w:kern w:val="2"/>
          <w:sz w:val="28"/>
          <w:szCs w:val="28"/>
          <w:lang w:eastAsia="ru-RU"/>
        </w:rPr>
        <w:t xml:space="preserve"> [23]</w:t>
      </w:r>
      <w:r w:rsidRPr="00520AA1">
        <w:rPr>
          <w:rFonts w:ascii="Times New Roman" w:eastAsia="Times New Roman" w:hAnsi="Times New Roman" w:cs="Times New Roman"/>
          <w:color w:val="000000"/>
          <w:kern w:val="2"/>
          <w:sz w:val="28"/>
          <w:szCs w:val="28"/>
          <w:lang w:eastAsia="ru-RU"/>
        </w:rPr>
        <w:t>.</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F2203">
        <w:rPr>
          <w:rFonts w:ascii="Times New Roman" w:eastAsia="Times New Roman" w:hAnsi="Times New Roman" w:cs="Times New Roman"/>
          <w:i/>
          <w:color w:val="000000"/>
          <w:kern w:val="2"/>
          <w:sz w:val="28"/>
          <w:szCs w:val="28"/>
          <w:lang w:eastAsia="ru-RU"/>
        </w:rPr>
        <w:lastRenderedPageBreak/>
        <w:t>2. </w:t>
      </w:r>
      <w:r w:rsidRPr="00CF2203">
        <w:rPr>
          <w:rFonts w:ascii="Times New Roman" w:eastAsia="Times New Roman" w:hAnsi="Times New Roman" w:cs="Times New Roman"/>
          <w:bCs/>
          <w:i/>
          <w:color w:val="000000"/>
          <w:kern w:val="2"/>
          <w:sz w:val="28"/>
          <w:szCs w:val="28"/>
          <w:lang w:eastAsia="ru-RU"/>
        </w:rPr>
        <w:t>Внутренние</w:t>
      </w:r>
      <w:r w:rsidRPr="00520AA1">
        <w:rPr>
          <w:rFonts w:ascii="Times New Roman" w:eastAsia="Times New Roman" w:hAnsi="Times New Roman" w:cs="Times New Roman"/>
          <w:color w:val="000000"/>
          <w:kern w:val="2"/>
          <w:sz w:val="28"/>
          <w:szCs w:val="28"/>
          <w:lang w:eastAsia="ru-RU"/>
        </w:rPr>
        <w:t> (функциональные), которые отражают определённые изменения в функционировании различных органов и систем организма, обеспечивающих выполнения данной деятельности.</w:t>
      </w:r>
    </w:p>
    <w:p w:rsidR="00FB29D0" w:rsidRPr="00520AA1"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Внутренние показатели выносливости: изменения в ЦНС, сердечнососудистой, дыхательной, эндокринной и др. системах и органах человека в условиях утомления.</w:t>
      </w:r>
    </w:p>
    <w:p w:rsidR="00FB29D0" w:rsidRDefault="00FB29D0"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Развитие выносливости происходит от дошкольного возраста до 30 лет (а к нагрузкам умеренной интенсивности и свыше). Наиболее интенсивный прирост наблюдается с 14 до 20 лет.</w:t>
      </w:r>
    </w:p>
    <w:p w:rsidR="00350FBD" w:rsidRDefault="00350FBD"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350FBD" w:rsidRDefault="00350FBD"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350FBD" w:rsidRPr="00520AA1" w:rsidRDefault="00350FBD"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1C009E" w:rsidRPr="00CF2203" w:rsidRDefault="001C009E" w:rsidP="00350FBD">
      <w:pPr>
        <w:pStyle w:val="2"/>
        <w:spacing w:before="0" w:line="360" w:lineRule="auto"/>
        <w:ind w:firstLine="709"/>
        <w:jc w:val="center"/>
        <w:rPr>
          <w:rFonts w:ascii="Times New Roman" w:eastAsia="Times New Roman" w:hAnsi="Times New Roman" w:cs="Times New Roman"/>
          <w:b w:val="0"/>
          <w:color w:val="000000" w:themeColor="text1"/>
          <w:kern w:val="2"/>
          <w:sz w:val="28"/>
          <w:szCs w:val="28"/>
          <w:lang w:eastAsia="ru-RU"/>
        </w:rPr>
      </w:pPr>
      <w:bookmarkStart w:id="26" w:name="_Toc503106345"/>
      <w:bookmarkStart w:id="27" w:name="_Toc128034436"/>
      <w:r w:rsidRPr="00CF2203">
        <w:rPr>
          <w:rFonts w:ascii="Times New Roman" w:eastAsia="Times New Roman" w:hAnsi="Times New Roman" w:cs="Times New Roman"/>
          <w:color w:val="000000" w:themeColor="text1"/>
          <w:kern w:val="2"/>
          <w:sz w:val="28"/>
          <w:szCs w:val="28"/>
          <w:lang w:eastAsia="ru-RU"/>
        </w:rPr>
        <w:t>2.2. Средства воспитания общей выносливости на уроках физической культуры в средних классах</w:t>
      </w:r>
      <w:bookmarkEnd w:id="26"/>
      <w:bookmarkEnd w:id="27"/>
    </w:p>
    <w:p w:rsidR="00CF2203" w:rsidRPr="00520AA1" w:rsidRDefault="00CF2203" w:rsidP="00350FBD">
      <w:pPr>
        <w:keepNext/>
        <w:suppressAutoHyphens/>
        <w:spacing w:after="0" w:line="360" w:lineRule="auto"/>
        <w:ind w:firstLine="709"/>
        <w:jc w:val="both"/>
        <w:rPr>
          <w:rFonts w:ascii="Times New Roman" w:eastAsia="Times New Roman" w:hAnsi="Times New Roman" w:cs="Times New Roman"/>
          <w:b/>
          <w:color w:val="000000"/>
          <w:kern w:val="2"/>
          <w:sz w:val="28"/>
          <w:szCs w:val="28"/>
          <w:lang w:eastAsia="ru-RU"/>
        </w:rPr>
      </w:pPr>
    </w:p>
    <w:p w:rsidR="00C53A12" w:rsidRPr="00520AA1" w:rsidRDefault="00C53A12"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Средствами развития общей (аэробной) выносливости являются упражнения, вызывающие максима</w:t>
      </w:r>
      <w:r w:rsidR="009F179D">
        <w:rPr>
          <w:rFonts w:ascii="Times New Roman" w:eastAsia="Times New Roman" w:hAnsi="Times New Roman" w:cs="Times New Roman"/>
          <w:color w:val="000000"/>
          <w:kern w:val="2"/>
          <w:sz w:val="28"/>
          <w:szCs w:val="28"/>
          <w:lang w:eastAsia="ru-RU"/>
        </w:rPr>
        <w:t xml:space="preserve">льную производительность </w:t>
      </w:r>
      <w:proofErr w:type="gramStart"/>
      <w:r w:rsidR="009F179D">
        <w:rPr>
          <w:rFonts w:ascii="Times New Roman" w:eastAsia="Times New Roman" w:hAnsi="Times New Roman" w:cs="Times New Roman"/>
          <w:color w:val="000000"/>
          <w:kern w:val="2"/>
          <w:sz w:val="28"/>
          <w:szCs w:val="28"/>
          <w:lang w:eastAsia="ru-RU"/>
        </w:rPr>
        <w:t>сердеч</w:t>
      </w:r>
      <w:r w:rsidRPr="00520AA1">
        <w:rPr>
          <w:rFonts w:ascii="Times New Roman" w:eastAsia="Times New Roman" w:hAnsi="Times New Roman" w:cs="Times New Roman"/>
          <w:color w:val="000000"/>
          <w:kern w:val="2"/>
          <w:sz w:val="28"/>
          <w:szCs w:val="28"/>
          <w:lang w:eastAsia="ru-RU"/>
        </w:rPr>
        <w:t>но-сосудистой</w:t>
      </w:r>
      <w:proofErr w:type="gramEnd"/>
      <w:r w:rsidRPr="00520AA1">
        <w:rPr>
          <w:rFonts w:ascii="Times New Roman" w:eastAsia="Times New Roman" w:hAnsi="Times New Roman" w:cs="Times New Roman"/>
          <w:color w:val="000000"/>
          <w:kern w:val="2"/>
          <w:sz w:val="28"/>
          <w:szCs w:val="28"/>
          <w:lang w:eastAsia="ru-RU"/>
        </w:rPr>
        <w:t xml:space="preserve"> и дыхательной систем. Мышечная работа обеспечива</w:t>
      </w:r>
      <w:r w:rsidRPr="00520AA1">
        <w:rPr>
          <w:rFonts w:ascii="Times New Roman" w:eastAsia="Times New Roman" w:hAnsi="Times New Roman" w:cs="Times New Roman"/>
          <w:color w:val="000000"/>
          <w:kern w:val="2"/>
          <w:sz w:val="28"/>
          <w:szCs w:val="28"/>
          <w:lang w:eastAsia="ru-RU"/>
        </w:rPr>
        <w:softHyphen/>
        <w:t>ется за счет преимущественно аэробного источника; интенсивность работы может быть умеренной, большой, переменной; суммарная дли</w:t>
      </w:r>
      <w:r w:rsidRPr="00520AA1">
        <w:rPr>
          <w:rFonts w:ascii="Times New Roman" w:eastAsia="Times New Roman" w:hAnsi="Times New Roman" w:cs="Times New Roman"/>
          <w:color w:val="000000"/>
          <w:kern w:val="2"/>
          <w:sz w:val="28"/>
          <w:szCs w:val="28"/>
          <w:lang w:eastAsia="ru-RU"/>
        </w:rPr>
        <w:softHyphen/>
        <w:t>тельность выполнения упражнений составляет от нескольких до де</w:t>
      </w:r>
      <w:r w:rsidRPr="00520AA1">
        <w:rPr>
          <w:rFonts w:ascii="Times New Roman" w:eastAsia="Times New Roman" w:hAnsi="Times New Roman" w:cs="Times New Roman"/>
          <w:color w:val="000000"/>
          <w:kern w:val="2"/>
          <w:sz w:val="28"/>
          <w:szCs w:val="28"/>
          <w:lang w:eastAsia="ru-RU"/>
        </w:rPr>
        <w:softHyphen/>
        <w:t xml:space="preserve">сятков минут. </w:t>
      </w:r>
      <w:proofErr w:type="gramStart"/>
      <w:r w:rsidRPr="00520AA1">
        <w:rPr>
          <w:rFonts w:ascii="Times New Roman" w:eastAsia="Times New Roman" w:hAnsi="Times New Roman" w:cs="Times New Roman"/>
          <w:color w:val="000000"/>
          <w:kern w:val="2"/>
          <w:sz w:val="28"/>
          <w:szCs w:val="28"/>
          <w:lang w:eastAsia="ru-RU"/>
        </w:rPr>
        <w:t>В практике физического воспитания применяют самые разнообразные по форме физические упражнения циклического и ацик</w:t>
      </w:r>
      <w:r w:rsidRPr="00520AA1">
        <w:rPr>
          <w:rFonts w:ascii="Times New Roman" w:eastAsia="Times New Roman" w:hAnsi="Times New Roman" w:cs="Times New Roman"/>
          <w:color w:val="000000"/>
          <w:kern w:val="2"/>
          <w:sz w:val="28"/>
          <w:szCs w:val="28"/>
          <w:lang w:eastAsia="ru-RU"/>
        </w:rPr>
        <w:softHyphen/>
        <w:t>лического характера, например</w:t>
      </w:r>
      <w:r w:rsidR="00350FBD">
        <w:rPr>
          <w:rFonts w:ascii="Times New Roman" w:eastAsia="Times New Roman" w:hAnsi="Times New Roman" w:cs="Times New Roman"/>
          <w:color w:val="000000"/>
          <w:kern w:val="2"/>
          <w:sz w:val="28"/>
          <w:szCs w:val="28"/>
          <w:lang w:eastAsia="ru-RU"/>
        </w:rPr>
        <w:t xml:space="preserve"> продолжительный бег, бег по пе</w:t>
      </w:r>
      <w:r w:rsidRPr="00520AA1">
        <w:rPr>
          <w:rFonts w:ascii="Times New Roman" w:eastAsia="Times New Roman" w:hAnsi="Times New Roman" w:cs="Times New Roman"/>
          <w:color w:val="000000"/>
          <w:kern w:val="2"/>
          <w:sz w:val="28"/>
          <w:szCs w:val="28"/>
          <w:lang w:eastAsia="ru-RU"/>
        </w:rPr>
        <w:t>ресеченной местности (кросс), передвижения на лыжах, бег на конь</w:t>
      </w:r>
      <w:r w:rsidRPr="00520AA1">
        <w:rPr>
          <w:rFonts w:ascii="Times New Roman" w:eastAsia="Times New Roman" w:hAnsi="Times New Roman" w:cs="Times New Roman"/>
          <w:color w:val="000000"/>
          <w:kern w:val="2"/>
          <w:sz w:val="28"/>
          <w:szCs w:val="28"/>
          <w:lang w:eastAsia="ru-RU"/>
        </w:rPr>
        <w:softHyphen/>
        <w:t>ках, езда на велосипеде, плавание</w:t>
      </w:r>
      <w:r w:rsidR="009F179D">
        <w:rPr>
          <w:rFonts w:ascii="Times New Roman" w:eastAsia="Times New Roman" w:hAnsi="Times New Roman" w:cs="Times New Roman"/>
          <w:color w:val="000000"/>
          <w:kern w:val="2"/>
          <w:sz w:val="28"/>
          <w:szCs w:val="28"/>
          <w:lang w:eastAsia="ru-RU"/>
        </w:rPr>
        <w:t>, игры и игровые упражнения, уп</w:t>
      </w:r>
      <w:r w:rsidRPr="00520AA1">
        <w:rPr>
          <w:rFonts w:ascii="Times New Roman" w:eastAsia="Times New Roman" w:hAnsi="Times New Roman" w:cs="Times New Roman"/>
          <w:color w:val="000000"/>
          <w:kern w:val="2"/>
          <w:sz w:val="28"/>
          <w:szCs w:val="28"/>
          <w:lang w:eastAsia="ru-RU"/>
        </w:rPr>
        <w:t>ражнения, выполняемые по методу кругов</w:t>
      </w:r>
      <w:r w:rsidR="00B41088">
        <w:rPr>
          <w:rFonts w:ascii="Times New Roman" w:eastAsia="Times New Roman" w:hAnsi="Times New Roman" w:cs="Times New Roman"/>
          <w:color w:val="000000"/>
          <w:kern w:val="2"/>
          <w:sz w:val="28"/>
          <w:szCs w:val="28"/>
          <w:lang w:eastAsia="ru-RU"/>
        </w:rPr>
        <w:t>ой тренировки (включая в круг 7-</w:t>
      </w:r>
      <w:r w:rsidRPr="00520AA1">
        <w:rPr>
          <w:rFonts w:ascii="Times New Roman" w:eastAsia="Times New Roman" w:hAnsi="Times New Roman" w:cs="Times New Roman"/>
          <w:color w:val="000000"/>
          <w:kern w:val="2"/>
          <w:sz w:val="28"/>
          <w:szCs w:val="28"/>
          <w:lang w:eastAsia="ru-RU"/>
        </w:rPr>
        <w:t>8 и более упражнений, выполняемых в среднем темпе) и др. Основные требования, предъявляемые к</w:t>
      </w:r>
      <w:proofErr w:type="gramEnd"/>
      <w:r w:rsidRPr="00520AA1">
        <w:rPr>
          <w:rFonts w:ascii="Times New Roman" w:eastAsia="Times New Roman" w:hAnsi="Times New Roman" w:cs="Times New Roman"/>
          <w:color w:val="000000"/>
          <w:kern w:val="2"/>
          <w:sz w:val="28"/>
          <w:szCs w:val="28"/>
          <w:lang w:eastAsia="ru-RU"/>
        </w:rPr>
        <w:t xml:space="preserve"> ним, следующие: упражнения должны выполняться в зонах умеренной и большой мощности работ; их продолжитель</w:t>
      </w:r>
      <w:r w:rsidR="00B41088">
        <w:rPr>
          <w:rFonts w:ascii="Times New Roman" w:eastAsia="Times New Roman" w:hAnsi="Times New Roman" w:cs="Times New Roman"/>
          <w:color w:val="000000"/>
          <w:kern w:val="2"/>
          <w:sz w:val="28"/>
          <w:szCs w:val="28"/>
          <w:lang w:eastAsia="ru-RU"/>
        </w:rPr>
        <w:t>ность от нескольких минут до 60-</w:t>
      </w:r>
      <w:r w:rsidRPr="00520AA1">
        <w:rPr>
          <w:rFonts w:ascii="Times New Roman" w:eastAsia="Times New Roman" w:hAnsi="Times New Roman" w:cs="Times New Roman"/>
          <w:color w:val="000000"/>
          <w:kern w:val="2"/>
          <w:sz w:val="28"/>
          <w:szCs w:val="28"/>
          <w:lang w:eastAsia="ru-RU"/>
        </w:rPr>
        <w:t xml:space="preserve">90 мин; работа </w:t>
      </w:r>
      <w:r w:rsidRPr="00520AA1">
        <w:rPr>
          <w:rFonts w:ascii="Times New Roman" w:eastAsia="Times New Roman" w:hAnsi="Times New Roman" w:cs="Times New Roman"/>
          <w:color w:val="000000"/>
          <w:kern w:val="2"/>
          <w:sz w:val="28"/>
          <w:szCs w:val="28"/>
          <w:lang w:eastAsia="ru-RU"/>
        </w:rPr>
        <w:lastRenderedPageBreak/>
        <w:t>осуществляется при глобальном функ</w:t>
      </w:r>
      <w:r w:rsidR="009F179D">
        <w:rPr>
          <w:rFonts w:ascii="Times New Roman" w:eastAsia="Times New Roman" w:hAnsi="Times New Roman" w:cs="Times New Roman"/>
          <w:color w:val="000000"/>
          <w:kern w:val="2"/>
          <w:sz w:val="28"/>
          <w:szCs w:val="28"/>
          <w:lang w:eastAsia="ru-RU"/>
        </w:rPr>
        <w:t>ционировании мышц (Матвеев Л.П.</w:t>
      </w:r>
      <w:r w:rsidR="009F179D" w:rsidRPr="009F179D">
        <w:rPr>
          <w:rFonts w:ascii="Times New Roman" w:eastAsia="Times New Roman" w:hAnsi="Times New Roman" w:cs="Times New Roman"/>
          <w:color w:val="000000"/>
          <w:kern w:val="2"/>
          <w:sz w:val="28"/>
          <w:szCs w:val="28"/>
          <w:lang w:eastAsia="ru-RU"/>
        </w:rPr>
        <w:t xml:space="preserve"> [5]</w:t>
      </w:r>
      <w:r w:rsidR="009F179D">
        <w:rPr>
          <w:rFonts w:ascii="Times New Roman" w:eastAsia="Times New Roman" w:hAnsi="Times New Roman" w:cs="Times New Roman"/>
          <w:color w:val="000000"/>
          <w:kern w:val="2"/>
          <w:sz w:val="28"/>
          <w:szCs w:val="28"/>
          <w:lang w:eastAsia="ru-RU"/>
        </w:rPr>
        <w:t>, Полунин А.И.</w:t>
      </w:r>
      <w:r w:rsidR="009F179D" w:rsidRPr="009F179D">
        <w:rPr>
          <w:rFonts w:ascii="Times New Roman" w:eastAsia="Times New Roman" w:hAnsi="Times New Roman" w:cs="Times New Roman"/>
          <w:color w:val="000000"/>
          <w:kern w:val="2"/>
          <w:sz w:val="28"/>
          <w:szCs w:val="28"/>
          <w:lang w:eastAsia="ru-RU"/>
        </w:rPr>
        <w:t>[</w:t>
      </w:r>
      <w:r w:rsidR="004A397B">
        <w:rPr>
          <w:rFonts w:ascii="Times New Roman" w:eastAsia="Times New Roman" w:hAnsi="Times New Roman" w:cs="Times New Roman"/>
          <w:color w:val="000000"/>
          <w:kern w:val="2"/>
          <w:sz w:val="28"/>
          <w:szCs w:val="28"/>
          <w:lang w:eastAsia="ru-RU"/>
        </w:rPr>
        <w:t>24</w:t>
      </w:r>
      <w:r w:rsidR="009F179D" w:rsidRPr="009F179D">
        <w:rPr>
          <w:rFonts w:ascii="Times New Roman" w:eastAsia="Times New Roman" w:hAnsi="Times New Roman" w:cs="Times New Roman"/>
          <w:color w:val="000000"/>
          <w:kern w:val="2"/>
          <w:sz w:val="28"/>
          <w:szCs w:val="28"/>
          <w:lang w:eastAsia="ru-RU"/>
        </w:rPr>
        <w:t>]</w:t>
      </w:r>
      <w:r w:rsidRPr="00520AA1">
        <w:rPr>
          <w:rFonts w:ascii="Times New Roman" w:eastAsia="Times New Roman" w:hAnsi="Times New Roman" w:cs="Times New Roman"/>
          <w:color w:val="000000"/>
          <w:kern w:val="2"/>
          <w:sz w:val="28"/>
          <w:szCs w:val="28"/>
          <w:lang w:eastAsia="ru-RU"/>
        </w:rPr>
        <w:t>).</w:t>
      </w:r>
    </w:p>
    <w:p w:rsidR="00C53A12" w:rsidRPr="00520AA1" w:rsidRDefault="00C53A12"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Для развития общей выносливости наиболее широко применяются циклические упражнения</w:t>
      </w:r>
      <w:r w:rsidR="00B41088">
        <w:rPr>
          <w:rFonts w:ascii="Times New Roman" w:eastAsia="Times New Roman" w:hAnsi="Times New Roman" w:cs="Times New Roman"/>
          <w:color w:val="000000"/>
          <w:kern w:val="2"/>
          <w:sz w:val="28"/>
          <w:szCs w:val="28"/>
          <w:lang w:eastAsia="ru-RU"/>
        </w:rPr>
        <w:t xml:space="preserve"> продолжительностью не менее 15-</w:t>
      </w:r>
      <w:r w:rsidRPr="00520AA1">
        <w:rPr>
          <w:rFonts w:ascii="Times New Roman" w:eastAsia="Times New Roman" w:hAnsi="Times New Roman" w:cs="Times New Roman"/>
          <w:color w:val="000000"/>
          <w:kern w:val="2"/>
          <w:sz w:val="28"/>
          <w:szCs w:val="28"/>
          <w:lang w:eastAsia="ru-RU"/>
        </w:rPr>
        <w:t>20 мин, выполняемые в аэробном режиме.</w:t>
      </w:r>
    </w:p>
    <w:p w:rsidR="00C53A12" w:rsidRPr="00520AA1" w:rsidRDefault="00C53A12"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Они выполняются в режиме стандартной непрерывной, пе</w:t>
      </w:r>
      <w:r w:rsidRPr="00520AA1">
        <w:rPr>
          <w:rFonts w:ascii="Times New Roman" w:eastAsia="Times New Roman" w:hAnsi="Times New Roman" w:cs="Times New Roman"/>
          <w:color w:val="000000"/>
          <w:kern w:val="2"/>
          <w:sz w:val="28"/>
          <w:szCs w:val="28"/>
          <w:lang w:eastAsia="ru-RU"/>
        </w:rPr>
        <w:softHyphen/>
        <w:t>ременной непрерывной и интервальной нагрузки. При этом придерживаются следующих правил</w:t>
      </w:r>
      <w:r w:rsidR="004A397B">
        <w:rPr>
          <w:rFonts w:ascii="Times New Roman" w:eastAsia="Times New Roman" w:hAnsi="Times New Roman" w:cs="Times New Roman"/>
          <w:color w:val="000000"/>
          <w:kern w:val="2"/>
          <w:sz w:val="28"/>
          <w:szCs w:val="28"/>
          <w:lang w:eastAsia="ru-RU"/>
        </w:rPr>
        <w:t xml:space="preserve"> </w:t>
      </w:r>
      <w:r w:rsidR="004A397B" w:rsidRPr="00E91EF5">
        <w:rPr>
          <w:rFonts w:ascii="Times New Roman" w:eastAsia="Times New Roman" w:hAnsi="Times New Roman" w:cs="Times New Roman"/>
          <w:color w:val="000000"/>
          <w:kern w:val="2"/>
          <w:sz w:val="28"/>
          <w:szCs w:val="28"/>
          <w:lang w:eastAsia="ru-RU"/>
        </w:rPr>
        <w:t>[21,23]</w:t>
      </w:r>
      <w:r w:rsidRPr="00520AA1">
        <w:rPr>
          <w:rFonts w:ascii="Times New Roman" w:eastAsia="Times New Roman" w:hAnsi="Times New Roman" w:cs="Times New Roman"/>
          <w:color w:val="000000"/>
          <w:kern w:val="2"/>
          <w:sz w:val="28"/>
          <w:szCs w:val="28"/>
          <w:lang w:eastAsia="ru-RU"/>
        </w:rPr>
        <w:t>.</w:t>
      </w:r>
    </w:p>
    <w:p w:rsidR="00C53A12" w:rsidRPr="00520AA1" w:rsidRDefault="00C53A12"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1. Доступность. Сущность правила заключается в том, что на</w:t>
      </w:r>
      <w:r w:rsidRPr="00520AA1">
        <w:rPr>
          <w:rFonts w:ascii="Times New Roman" w:eastAsia="Times New Roman" w:hAnsi="Times New Roman" w:cs="Times New Roman"/>
          <w:color w:val="000000"/>
          <w:kern w:val="2"/>
          <w:sz w:val="28"/>
          <w:szCs w:val="28"/>
          <w:lang w:eastAsia="ru-RU"/>
        </w:rPr>
        <w:softHyphen/>
        <w:t>грузочные требования должны соответ</w:t>
      </w:r>
      <w:r w:rsidR="004A397B">
        <w:rPr>
          <w:rFonts w:ascii="Times New Roman" w:eastAsia="Times New Roman" w:hAnsi="Times New Roman" w:cs="Times New Roman"/>
          <w:color w:val="000000"/>
          <w:kern w:val="2"/>
          <w:sz w:val="28"/>
          <w:szCs w:val="28"/>
          <w:lang w:eastAsia="ru-RU"/>
        </w:rPr>
        <w:t xml:space="preserve">ствовать возможность </w:t>
      </w:r>
      <w:proofErr w:type="gramStart"/>
      <w:r w:rsidR="004A397B">
        <w:rPr>
          <w:rFonts w:ascii="Times New Roman" w:eastAsia="Times New Roman" w:hAnsi="Times New Roman" w:cs="Times New Roman"/>
          <w:color w:val="000000"/>
          <w:kern w:val="2"/>
          <w:sz w:val="28"/>
          <w:szCs w:val="28"/>
          <w:lang w:eastAsia="ru-RU"/>
        </w:rPr>
        <w:t>занимающих</w:t>
      </w:r>
      <w:r w:rsidRPr="00520AA1">
        <w:rPr>
          <w:rFonts w:ascii="Times New Roman" w:eastAsia="Times New Roman" w:hAnsi="Times New Roman" w:cs="Times New Roman"/>
          <w:color w:val="000000"/>
          <w:kern w:val="2"/>
          <w:sz w:val="28"/>
          <w:szCs w:val="28"/>
          <w:lang w:eastAsia="ru-RU"/>
        </w:rPr>
        <w:t>ся</w:t>
      </w:r>
      <w:proofErr w:type="gramEnd"/>
      <w:r w:rsidRPr="00520AA1">
        <w:rPr>
          <w:rFonts w:ascii="Times New Roman" w:eastAsia="Times New Roman" w:hAnsi="Times New Roman" w:cs="Times New Roman"/>
          <w:color w:val="000000"/>
          <w:kern w:val="2"/>
          <w:sz w:val="28"/>
          <w:szCs w:val="28"/>
          <w:lang w:eastAsia="ru-RU"/>
        </w:rPr>
        <w:t>. Учитываются возраст, пол и уровень</w:t>
      </w:r>
      <w:r w:rsidR="00E14306">
        <w:rPr>
          <w:rFonts w:ascii="Times New Roman" w:eastAsia="Times New Roman" w:hAnsi="Times New Roman" w:cs="Times New Roman"/>
          <w:color w:val="000000"/>
          <w:kern w:val="2"/>
          <w:sz w:val="28"/>
          <w:szCs w:val="28"/>
          <w:lang w:eastAsia="ru-RU"/>
        </w:rPr>
        <w:t xml:space="preserve"> общей физической подготовленно</w:t>
      </w:r>
      <w:r w:rsidRPr="00520AA1">
        <w:rPr>
          <w:rFonts w:ascii="Times New Roman" w:eastAsia="Times New Roman" w:hAnsi="Times New Roman" w:cs="Times New Roman"/>
          <w:color w:val="000000"/>
          <w:kern w:val="2"/>
          <w:sz w:val="28"/>
          <w:szCs w:val="28"/>
          <w:lang w:eastAsia="ru-RU"/>
        </w:rPr>
        <w:t>сти. В процессе занятий после определен</w:t>
      </w:r>
      <w:r w:rsidR="00E14306">
        <w:rPr>
          <w:rFonts w:ascii="Times New Roman" w:eastAsia="Times New Roman" w:hAnsi="Times New Roman" w:cs="Times New Roman"/>
          <w:color w:val="000000"/>
          <w:kern w:val="2"/>
          <w:sz w:val="28"/>
          <w:szCs w:val="28"/>
          <w:lang w:eastAsia="ru-RU"/>
        </w:rPr>
        <w:t>ного времени в организме челове</w:t>
      </w:r>
      <w:r w:rsidRPr="00520AA1">
        <w:rPr>
          <w:rFonts w:ascii="Times New Roman" w:eastAsia="Times New Roman" w:hAnsi="Times New Roman" w:cs="Times New Roman"/>
          <w:color w:val="000000"/>
          <w:kern w:val="2"/>
          <w:sz w:val="28"/>
          <w:szCs w:val="28"/>
          <w:lang w:eastAsia="ru-RU"/>
        </w:rPr>
        <w:t>ка произойдут изменения физиологического состояния, т.е. организм адап</w:t>
      </w:r>
      <w:r w:rsidRPr="00520AA1">
        <w:rPr>
          <w:rFonts w:ascii="Times New Roman" w:eastAsia="Times New Roman" w:hAnsi="Times New Roman" w:cs="Times New Roman"/>
          <w:color w:val="000000"/>
          <w:kern w:val="2"/>
          <w:sz w:val="28"/>
          <w:szCs w:val="28"/>
          <w:lang w:eastAsia="ru-RU"/>
        </w:rPr>
        <w:softHyphen/>
        <w:t>тируется к нагрузкам. Следовательно,</w:t>
      </w:r>
      <w:r w:rsidR="004A397B">
        <w:rPr>
          <w:rFonts w:ascii="Times New Roman" w:eastAsia="Times New Roman" w:hAnsi="Times New Roman" w:cs="Times New Roman"/>
          <w:color w:val="000000"/>
          <w:kern w:val="2"/>
          <w:sz w:val="28"/>
          <w:szCs w:val="28"/>
          <w:lang w:eastAsia="ru-RU"/>
        </w:rPr>
        <w:t xml:space="preserve"> необходимо пересмотреть доступ</w:t>
      </w:r>
      <w:r w:rsidRPr="00520AA1">
        <w:rPr>
          <w:rFonts w:ascii="Times New Roman" w:eastAsia="Times New Roman" w:hAnsi="Times New Roman" w:cs="Times New Roman"/>
          <w:color w:val="000000"/>
          <w:kern w:val="2"/>
          <w:sz w:val="28"/>
          <w:szCs w:val="28"/>
          <w:lang w:eastAsia="ru-RU"/>
        </w:rPr>
        <w:t>ность нагрузки в сторону ее усложнения</w:t>
      </w:r>
      <w:r w:rsidR="004A397B">
        <w:rPr>
          <w:rFonts w:ascii="Times New Roman" w:eastAsia="Times New Roman" w:hAnsi="Times New Roman" w:cs="Times New Roman"/>
          <w:color w:val="000000"/>
          <w:kern w:val="2"/>
          <w:sz w:val="28"/>
          <w:szCs w:val="28"/>
          <w:lang w:eastAsia="ru-RU"/>
        </w:rPr>
        <w:t>. Таким образом, доступность на</w:t>
      </w:r>
      <w:r w:rsidRPr="00520AA1">
        <w:rPr>
          <w:rFonts w:ascii="Times New Roman" w:eastAsia="Times New Roman" w:hAnsi="Times New Roman" w:cs="Times New Roman"/>
          <w:color w:val="000000"/>
          <w:kern w:val="2"/>
          <w:sz w:val="28"/>
          <w:szCs w:val="28"/>
          <w:lang w:eastAsia="ru-RU"/>
        </w:rPr>
        <w:t>грузки обозначает такую трудность требо</w:t>
      </w:r>
      <w:r w:rsidR="004A397B">
        <w:rPr>
          <w:rFonts w:ascii="Times New Roman" w:eastAsia="Times New Roman" w:hAnsi="Times New Roman" w:cs="Times New Roman"/>
          <w:color w:val="000000"/>
          <w:kern w:val="2"/>
          <w:sz w:val="28"/>
          <w:szCs w:val="28"/>
          <w:lang w:eastAsia="ru-RU"/>
        </w:rPr>
        <w:t>ваний, которая создает оптималь</w:t>
      </w:r>
      <w:r w:rsidRPr="00520AA1">
        <w:rPr>
          <w:rFonts w:ascii="Times New Roman" w:eastAsia="Times New Roman" w:hAnsi="Times New Roman" w:cs="Times New Roman"/>
          <w:color w:val="000000"/>
          <w:kern w:val="2"/>
          <w:sz w:val="28"/>
          <w:szCs w:val="28"/>
          <w:lang w:eastAsia="ru-RU"/>
        </w:rPr>
        <w:t xml:space="preserve">ные предпосылки воздействия </w:t>
      </w:r>
      <w:proofErr w:type="gramStart"/>
      <w:r w:rsidRPr="00520AA1">
        <w:rPr>
          <w:rFonts w:ascii="Times New Roman" w:eastAsia="Times New Roman" w:hAnsi="Times New Roman" w:cs="Times New Roman"/>
          <w:color w:val="000000"/>
          <w:kern w:val="2"/>
          <w:sz w:val="28"/>
          <w:szCs w:val="28"/>
          <w:lang w:eastAsia="ru-RU"/>
        </w:rPr>
        <w:t>ее</w:t>
      </w:r>
      <w:proofErr w:type="gramEnd"/>
      <w:r w:rsidRPr="00520AA1">
        <w:rPr>
          <w:rFonts w:ascii="Times New Roman" w:eastAsia="Times New Roman" w:hAnsi="Times New Roman" w:cs="Times New Roman"/>
          <w:color w:val="000000"/>
          <w:kern w:val="2"/>
          <w:sz w:val="28"/>
          <w:szCs w:val="28"/>
          <w:lang w:eastAsia="ru-RU"/>
        </w:rPr>
        <w:t xml:space="preserve"> на организм занимающегося без ущерба для здоровья.</w:t>
      </w:r>
    </w:p>
    <w:p w:rsidR="00C53A12" w:rsidRPr="00520AA1" w:rsidRDefault="00C53A12"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2. Систематичность. Эффективность физических упражнений, т.е. влияние их на организм человека, во многом определяется системой и последовательностью воздействий нагрузочных требований. Добиться положительных сдвигов в воспитании общей выносливости возможно в том случае, если будет соблюдаться строгая по</w:t>
      </w:r>
      <w:r w:rsidRPr="00520AA1">
        <w:rPr>
          <w:rFonts w:ascii="Times New Roman" w:eastAsia="Times New Roman" w:hAnsi="Times New Roman" w:cs="Times New Roman"/>
          <w:color w:val="000000"/>
          <w:kern w:val="2"/>
          <w:sz w:val="28"/>
          <w:szCs w:val="28"/>
          <w:lang w:eastAsia="ru-RU"/>
        </w:rPr>
        <w:softHyphen/>
        <w:t xml:space="preserve">вторяемость нагрузочных </w:t>
      </w:r>
      <w:r w:rsidR="001C009E" w:rsidRPr="00520AA1">
        <w:rPr>
          <w:rFonts w:ascii="Times New Roman" w:eastAsia="Times New Roman" w:hAnsi="Times New Roman" w:cs="Times New Roman"/>
          <w:color w:val="000000"/>
          <w:kern w:val="2"/>
          <w:sz w:val="28"/>
          <w:szCs w:val="28"/>
          <w:lang w:eastAsia="ru-RU"/>
        </w:rPr>
        <w:t xml:space="preserve">требований и отдыха, а также </w:t>
      </w:r>
      <w:proofErr w:type="gramStart"/>
      <w:r w:rsidR="001C009E" w:rsidRPr="00520AA1">
        <w:rPr>
          <w:rFonts w:ascii="Times New Roman" w:eastAsia="Times New Roman" w:hAnsi="Times New Roman" w:cs="Times New Roman"/>
          <w:color w:val="000000"/>
          <w:kern w:val="2"/>
          <w:sz w:val="28"/>
          <w:szCs w:val="28"/>
          <w:lang w:eastAsia="ru-RU"/>
        </w:rPr>
        <w:t xml:space="preserve">не </w:t>
      </w:r>
      <w:r w:rsidRPr="00520AA1">
        <w:rPr>
          <w:rFonts w:ascii="Times New Roman" w:eastAsia="Times New Roman" w:hAnsi="Times New Roman" w:cs="Times New Roman"/>
          <w:color w:val="000000"/>
          <w:kern w:val="2"/>
          <w:sz w:val="28"/>
          <w:szCs w:val="28"/>
          <w:lang w:eastAsia="ru-RU"/>
        </w:rPr>
        <w:t>прерывность</w:t>
      </w:r>
      <w:proofErr w:type="gramEnd"/>
      <w:r w:rsidRPr="00520AA1">
        <w:rPr>
          <w:rFonts w:ascii="Times New Roman" w:eastAsia="Times New Roman" w:hAnsi="Times New Roman" w:cs="Times New Roman"/>
          <w:color w:val="000000"/>
          <w:kern w:val="2"/>
          <w:sz w:val="28"/>
          <w:szCs w:val="28"/>
          <w:lang w:eastAsia="ru-RU"/>
        </w:rPr>
        <w:t xml:space="preserve"> процесса занятий. В работе с начинающими дни занятий фи</w:t>
      </w:r>
      <w:r w:rsidRPr="00520AA1">
        <w:rPr>
          <w:rFonts w:ascii="Times New Roman" w:eastAsia="Times New Roman" w:hAnsi="Times New Roman" w:cs="Times New Roman"/>
          <w:color w:val="000000"/>
          <w:kern w:val="2"/>
          <w:sz w:val="28"/>
          <w:szCs w:val="28"/>
          <w:lang w:eastAsia="ru-RU"/>
        </w:rPr>
        <w:softHyphen/>
        <w:t>зическими упражнениями по воспитанию выносливости должны сочетаться с днями отдыха. В случае использования бега он должен сочетаться с ходьбой, т.е. ходьба здесь выступает как отдых перед очередным бегом.</w:t>
      </w:r>
    </w:p>
    <w:p w:rsidR="00C53A12" w:rsidRDefault="00C53A12"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3. Постепенность. Это правило выражает общую тенденцию систематического повышения нагрузочных требований. Значительных функ</w:t>
      </w:r>
      <w:r w:rsidRPr="00520AA1">
        <w:rPr>
          <w:rFonts w:ascii="Times New Roman" w:eastAsia="Times New Roman" w:hAnsi="Times New Roman" w:cs="Times New Roman"/>
          <w:color w:val="000000"/>
          <w:kern w:val="2"/>
          <w:sz w:val="28"/>
          <w:szCs w:val="28"/>
          <w:lang w:eastAsia="ru-RU"/>
        </w:rPr>
        <w:softHyphen/>
      </w:r>
      <w:r w:rsidRPr="00520AA1">
        <w:rPr>
          <w:rFonts w:ascii="Times New Roman" w:eastAsia="Times New Roman" w:hAnsi="Times New Roman" w:cs="Times New Roman"/>
          <w:color w:val="000000"/>
          <w:kern w:val="2"/>
          <w:sz w:val="28"/>
          <w:szCs w:val="28"/>
          <w:lang w:eastAsia="ru-RU"/>
        </w:rPr>
        <w:lastRenderedPageBreak/>
        <w:t xml:space="preserve">циональных перестроек в сердечнососудистой и дыхательной </w:t>
      </w:r>
      <w:proofErr w:type="gramStart"/>
      <w:r w:rsidRPr="00520AA1">
        <w:rPr>
          <w:rFonts w:ascii="Times New Roman" w:eastAsia="Times New Roman" w:hAnsi="Times New Roman" w:cs="Times New Roman"/>
          <w:color w:val="000000"/>
          <w:kern w:val="2"/>
          <w:sz w:val="28"/>
          <w:szCs w:val="28"/>
          <w:lang w:eastAsia="ru-RU"/>
        </w:rPr>
        <w:t>системах</w:t>
      </w:r>
      <w:proofErr w:type="gramEnd"/>
      <w:r w:rsidRPr="00520AA1">
        <w:rPr>
          <w:rFonts w:ascii="Times New Roman" w:eastAsia="Times New Roman" w:hAnsi="Times New Roman" w:cs="Times New Roman"/>
          <w:color w:val="000000"/>
          <w:kern w:val="2"/>
          <w:sz w:val="28"/>
          <w:szCs w:val="28"/>
          <w:lang w:eastAsia="ru-RU"/>
        </w:rPr>
        <w:t xml:space="preserve"> можно добиться в том случае, если нагрузка будет постепенно повы</w:t>
      </w:r>
      <w:r w:rsidRPr="00520AA1">
        <w:rPr>
          <w:rFonts w:ascii="Times New Roman" w:eastAsia="Times New Roman" w:hAnsi="Times New Roman" w:cs="Times New Roman"/>
          <w:color w:val="000000"/>
          <w:kern w:val="2"/>
          <w:sz w:val="28"/>
          <w:szCs w:val="28"/>
          <w:lang w:eastAsia="ru-RU"/>
        </w:rPr>
        <w:softHyphen/>
        <w:t>шаться. Следовательно, необходимо найти меру повышения нагрузок и меру длительности закрепления достигнутых перестроек в различных сис</w:t>
      </w:r>
      <w:r w:rsidRPr="00520AA1">
        <w:rPr>
          <w:rFonts w:ascii="Times New Roman" w:eastAsia="Times New Roman" w:hAnsi="Times New Roman" w:cs="Times New Roman"/>
          <w:color w:val="000000"/>
          <w:kern w:val="2"/>
          <w:sz w:val="28"/>
          <w:szCs w:val="28"/>
          <w:lang w:eastAsia="ru-RU"/>
        </w:rPr>
        <w:softHyphen/>
        <w:t>темах организма. Используя метод равномерного упражнения, необходи</w:t>
      </w:r>
      <w:r w:rsidRPr="00520AA1">
        <w:rPr>
          <w:rFonts w:ascii="Times New Roman" w:eastAsia="Times New Roman" w:hAnsi="Times New Roman" w:cs="Times New Roman"/>
          <w:color w:val="000000"/>
          <w:kern w:val="2"/>
          <w:sz w:val="28"/>
          <w:szCs w:val="28"/>
          <w:lang w:eastAsia="ru-RU"/>
        </w:rPr>
        <w:softHyphen/>
        <w:t>мо, прежде всего, определить интенсивность и продолжительность нагруз</w:t>
      </w:r>
      <w:r w:rsidRPr="00520AA1">
        <w:rPr>
          <w:rFonts w:ascii="Times New Roman" w:eastAsia="Times New Roman" w:hAnsi="Times New Roman" w:cs="Times New Roman"/>
          <w:color w:val="000000"/>
          <w:kern w:val="2"/>
          <w:sz w:val="28"/>
          <w:szCs w:val="28"/>
          <w:lang w:eastAsia="ru-RU"/>
        </w:rPr>
        <w:softHyphen/>
        <w:t>ки. Рабо</w:t>
      </w:r>
      <w:r w:rsidR="001C009E" w:rsidRPr="00520AA1">
        <w:rPr>
          <w:rFonts w:ascii="Times New Roman" w:eastAsia="Times New Roman" w:hAnsi="Times New Roman" w:cs="Times New Roman"/>
          <w:color w:val="000000"/>
          <w:kern w:val="2"/>
          <w:sz w:val="28"/>
          <w:szCs w:val="28"/>
          <w:lang w:eastAsia="ru-RU"/>
        </w:rPr>
        <w:t xml:space="preserve">та осуществляется на пульсе 140 - </w:t>
      </w:r>
      <w:r w:rsidRPr="00520AA1">
        <w:rPr>
          <w:rFonts w:ascii="Times New Roman" w:eastAsia="Times New Roman" w:hAnsi="Times New Roman" w:cs="Times New Roman"/>
          <w:color w:val="000000"/>
          <w:kern w:val="2"/>
          <w:sz w:val="28"/>
          <w:szCs w:val="28"/>
          <w:lang w:eastAsia="ru-RU"/>
        </w:rPr>
        <w:t>150 уд</w:t>
      </w:r>
      <w:proofErr w:type="gramStart"/>
      <w:r w:rsidRPr="00520AA1">
        <w:rPr>
          <w:rFonts w:ascii="Times New Roman" w:eastAsia="Times New Roman" w:hAnsi="Times New Roman" w:cs="Times New Roman"/>
          <w:color w:val="000000"/>
          <w:kern w:val="2"/>
          <w:sz w:val="28"/>
          <w:szCs w:val="28"/>
          <w:lang w:eastAsia="ru-RU"/>
        </w:rPr>
        <w:t>.</w:t>
      </w:r>
      <w:proofErr w:type="gramEnd"/>
      <w:r w:rsidRPr="00520AA1">
        <w:rPr>
          <w:rFonts w:ascii="Times New Roman" w:eastAsia="Times New Roman" w:hAnsi="Times New Roman" w:cs="Times New Roman"/>
          <w:color w:val="000000"/>
          <w:kern w:val="2"/>
          <w:sz w:val="28"/>
          <w:szCs w:val="28"/>
          <w:lang w:eastAsia="ru-RU"/>
        </w:rPr>
        <w:t>/</w:t>
      </w:r>
      <w:proofErr w:type="gramStart"/>
      <w:r w:rsidRPr="00520AA1">
        <w:rPr>
          <w:rFonts w:ascii="Times New Roman" w:eastAsia="Times New Roman" w:hAnsi="Times New Roman" w:cs="Times New Roman"/>
          <w:color w:val="000000"/>
          <w:kern w:val="2"/>
          <w:sz w:val="28"/>
          <w:szCs w:val="28"/>
          <w:lang w:eastAsia="ru-RU"/>
        </w:rPr>
        <w:t>м</w:t>
      </w:r>
      <w:proofErr w:type="gramEnd"/>
      <w:r w:rsidR="001C009E" w:rsidRPr="00520AA1">
        <w:rPr>
          <w:rFonts w:ascii="Times New Roman" w:eastAsia="Times New Roman" w:hAnsi="Times New Roman" w:cs="Times New Roman"/>
          <w:color w:val="000000"/>
          <w:kern w:val="2"/>
          <w:sz w:val="28"/>
          <w:szCs w:val="28"/>
          <w:lang w:eastAsia="ru-RU"/>
        </w:rPr>
        <w:t xml:space="preserve">ин. Для школьников в возрасте 8- </w:t>
      </w:r>
      <w:r w:rsidRPr="00520AA1">
        <w:rPr>
          <w:rFonts w:ascii="Times New Roman" w:eastAsia="Times New Roman" w:hAnsi="Times New Roman" w:cs="Times New Roman"/>
          <w:color w:val="000000"/>
          <w:kern w:val="2"/>
          <w:sz w:val="28"/>
          <w:szCs w:val="28"/>
          <w:lang w:eastAsia="ru-RU"/>
        </w:rPr>
        <w:t xml:space="preserve">9 </w:t>
      </w:r>
      <w:r w:rsidR="001C009E" w:rsidRPr="00520AA1">
        <w:rPr>
          <w:rFonts w:ascii="Times New Roman" w:eastAsia="Times New Roman" w:hAnsi="Times New Roman" w:cs="Times New Roman"/>
          <w:color w:val="000000"/>
          <w:kern w:val="2"/>
          <w:sz w:val="28"/>
          <w:szCs w:val="28"/>
          <w:lang w:eastAsia="ru-RU"/>
        </w:rPr>
        <w:t xml:space="preserve">лет продолжительность работы 10 - </w:t>
      </w:r>
      <w:r w:rsidRPr="00520AA1">
        <w:rPr>
          <w:rFonts w:ascii="Times New Roman" w:eastAsia="Times New Roman" w:hAnsi="Times New Roman" w:cs="Times New Roman"/>
          <w:color w:val="000000"/>
          <w:kern w:val="2"/>
          <w:sz w:val="28"/>
          <w:szCs w:val="28"/>
          <w:lang w:eastAsia="ru-RU"/>
        </w:rPr>
        <w:t xml:space="preserve">15 мин; 11 </w:t>
      </w:r>
      <w:r w:rsidR="001C009E" w:rsidRPr="00520AA1">
        <w:rPr>
          <w:rFonts w:ascii="Times New Roman" w:eastAsia="Times New Roman" w:hAnsi="Times New Roman" w:cs="Times New Roman"/>
          <w:color w:val="000000"/>
          <w:kern w:val="2"/>
          <w:sz w:val="28"/>
          <w:szCs w:val="28"/>
          <w:lang w:eastAsia="ru-RU"/>
        </w:rPr>
        <w:t xml:space="preserve">- 12 лет - 15 - 20 мин; 14 - 15 лет </w:t>
      </w:r>
      <w:r w:rsidR="00B41088">
        <w:rPr>
          <w:rFonts w:ascii="Times New Roman" w:eastAsia="Times New Roman" w:hAnsi="Times New Roman" w:cs="Times New Roman"/>
          <w:color w:val="000000"/>
          <w:kern w:val="2"/>
          <w:sz w:val="28"/>
          <w:szCs w:val="28"/>
          <w:lang w:eastAsia="ru-RU"/>
        </w:rPr>
        <w:t>–</w:t>
      </w:r>
      <w:r w:rsidR="001C009E" w:rsidRPr="00520AA1">
        <w:rPr>
          <w:rFonts w:ascii="Times New Roman" w:eastAsia="Times New Roman" w:hAnsi="Times New Roman" w:cs="Times New Roman"/>
          <w:color w:val="000000"/>
          <w:kern w:val="2"/>
          <w:sz w:val="28"/>
          <w:szCs w:val="28"/>
          <w:lang w:eastAsia="ru-RU"/>
        </w:rPr>
        <w:t xml:space="preserve"> 20 - </w:t>
      </w:r>
      <w:r w:rsidRPr="00520AA1">
        <w:rPr>
          <w:rFonts w:ascii="Times New Roman" w:eastAsia="Times New Roman" w:hAnsi="Times New Roman" w:cs="Times New Roman"/>
          <w:color w:val="000000"/>
          <w:kern w:val="2"/>
          <w:sz w:val="28"/>
          <w:szCs w:val="28"/>
          <w:lang w:eastAsia="ru-RU"/>
        </w:rPr>
        <w:t>30 мин</w:t>
      </w:r>
      <w:r w:rsidR="004A397B" w:rsidRPr="004A397B">
        <w:rPr>
          <w:rFonts w:ascii="Times New Roman" w:eastAsia="Times New Roman" w:hAnsi="Times New Roman" w:cs="Times New Roman"/>
          <w:color w:val="000000"/>
          <w:kern w:val="2"/>
          <w:sz w:val="28"/>
          <w:szCs w:val="28"/>
          <w:lang w:eastAsia="ru-RU"/>
        </w:rPr>
        <w:t xml:space="preserve"> [25]</w:t>
      </w:r>
      <w:r w:rsidR="001C009E" w:rsidRPr="00520AA1">
        <w:rPr>
          <w:rFonts w:ascii="Times New Roman" w:eastAsia="Times New Roman" w:hAnsi="Times New Roman" w:cs="Times New Roman"/>
          <w:color w:val="000000"/>
          <w:kern w:val="2"/>
          <w:sz w:val="28"/>
          <w:szCs w:val="28"/>
          <w:lang w:eastAsia="ru-RU"/>
        </w:rPr>
        <w:t>.</w:t>
      </w:r>
    </w:p>
    <w:p w:rsidR="00CF2203" w:rsidRDefault="00CF2203"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350FBD" w:rsidRDefault="00350FBD"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350FBD" w:rsidRPr="00520AA1" w:rsidRDefault="00350FBD"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1E0DAE" w:rsidRDefault="00373496" w:rsidP="00350FBD">
      <w:pPr>
        <w:pStyle w:val="2"/>
        <w:spacing w:before="0" w:line="360" w:lineRule="auto"/>
        <w:ind w:firstLine="709"/>
        <w:jc w:val="center"/>
        <w:rPr>
          <w:rFonts w:ascii="Times New Roman" w:eastAsia="Times New Roman" w:hAnsi="Times New Roman" w:cs="Times New Roman"/>
          <w:b w:val="0"/>
          <w:color w:val="000000"/>
          <w:kern w:val="2"/>
          <w:sz w:val="28"/>
          <w:szCs w:val="28"/>
          <w:lang w:eastAsia="ru-RU"/>
        </w:rPr>
      </w:pPr>
      <w:bookmarkStart w:id="28" w:name="_Toc503106346"/>
      <w:bookmarkStart w:id="29" w:name="_Toc128034437"/>
      <w:r w:rsidRPr="00520AA1">
        <w:rPr>
          <w:rFonts w:ascii="Times New Roman" w:eastAsia="Times New Roman" w:hAnsi="Times New Roman" w:cs="Times New Roman"/>
          <w:color w:val="000000"/>
          <w:kern w:val="2"/>
          <w:sz w:val="28"/>
          <w:szCs w:val="28"/>
          <w:lang w:eastAsia="ru-RU"/>
        </w:rPr>
        <w:t>2.3 Методы и методические приемы воспитания общей выносливости на уроках физической культуры в средних классах</w:t>
      </w:r>
      <w:bookmarkEnd w:id="28"/>
      <w:bookmarkEnd w:id="29"/>
    </w:p>
    <w:p w:rsidR="00CF2203" w:rsidRPr="00520AA1" w:rsidRDefault="00CF2203"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bookmarkStart w:id="30" w:name="527"/>
      <w:r w:rsidRPr="00520AA1">
        <w:rPr>
          <w:rFonts w:ascii="Times New Roman" w:eastAsia="Times New Roman" w:hAnsi="Times New Roman" w:cs="Times New Roman"/>
          <w:color w:val="000000"/>
          <w:kern w:val="2"/>
          <w:sz w:val="28"/>
          <w:szCs w:val="28"/>
          <w:lang w:eastAsia="ru-RU"/>
        </w:rPr>
        <w:t>На уроках физической культуры большое значение имеет уровень развития общей выносливости. Школьники, которые имеют высокие показатели общей выносливости, как правило, лучше усваивают общеобразовательные предметы, реже болеют на протяжении учебного года, лучше сдают контрольные нормативы. В. П. Филин считает, что воспитание общей выносливости должно стать самой важной составной частью всеобщей физической подготовки</w:t>
      </w:r>
      <w:r w:rsidR="006B0CF0">
        <w:rPr>
          <w:rFonts w:ascii="Times New Roman" w:eastAsia="Times New Roman" w:hAnsi="Times New Roman" w:cs="Times New Roman"/>
          <w:color w:val="000000"/>
          <w:kern w:val="2"/>
          <w:sz w:val="28"/>
          <w:szCs w:val="28"/>
          <w:lang w:eastAsia="ru-RU"/>
        </w:rPr>
        <w:t xml:space="preserve"> для детей среднего возраста </w:t>
      </w:r>
      <w:r w:rsidR="006B0CF0" w:rsidRPr="006B0CF0">
        <w:rPr>
          <w:rFonts w:ascii="Times New Roman" w:eastAsia="Times New Roman" w:hAnsi="Times New Roman" w:cs="Times New Roman"/>
          <w:color w:val="000000"/>
          <w:kern w:val="2"/>
          <w:sz w:val="28"/>
          <w:szCs w:val="28"/>
          <w:lang w:eastAsia="ru-RU"/>
        </w:rPr>
        <w:t>[</w:t>
      </w:r>
      <w:r w:rsidR="006B0CF0">
        <w:rPr>
          <w:rFonts w:ascii="Times New Roman" w:eastAsia="Times New Roman" w:hAnsi="Times New Roman" w:cs="Times New Roman"/>
          <w:color w:val="000000"/>
          <w:kern w:val="2"/>
          <w:sz w:val="28"/>
          <w:szCs w:val="28"/>
          <w:lang w:eastAsia="ru-RU"/>
        </w:rPr>
        <w:t>26</w:t>
      </w:r>
      <w:r w:rsidR="006B0CF0" w:rsidRPr="006B0CF0">
        <w:rPr>
          <w:rFonts w:ascii="Times New Roman" w:eastAsia="Times New Roman" w:hAnsi="Times New Roman" w:cs="Times New Roman"/>
          <w:color w:val="000000"/>
          <w:kern w:val="2"/>
          <w:sz w:val="28"/>
          <w:szCs w:val="28"/>
          <w:lang w:eastAsia="ru-RU"/>
        </w:rPr>
        <w:t>]</w:t>
      </w:r>
      <w:r w:rsidRPr="00520AA1">
        <w:rPr>
          <w:rFonts w:ascii="Times New Roman" w:eastAsia="Times New Roman" w:hAnsi="Times New Roman" w:cs="Times New Roman"/>
          <w:color w:val="000000"/>
          <w:kern w:val="2"/>
          <w:sz w:val="28"/>
          <w:szCs w:val="28"/>
          <w:lang w:eastAsia="ru-RU"/>
        </w:rPr>
        <w:t>.</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Основными методами развития общей выносливости являются:</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1) метод слитного (непрерывного) упражнения с нагрузкой умеренной и переменной интенсивности. Начинать воспитание общей выносливости целесообразно с применения данного метода. Он позволяет повысить уровень максимального потребления кислорода, обеспечить быстрое разворачивание системы энергетического обеспечения, приучит учеников переносить негативные изменения во внутренней среде организма;</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lastRenderedPageBreak/>
        <w:t>2) метод повторного интервального упражнения. Интервальный метод предусматривает выполнение упражнений со стандартной и с переменной нагрузкой и со строго дозированными и заранее запланированными интервалами отдыха. Как правило, интервал отдыха между упраж</w:t>
      </w:r>
      <w:r w:rsidR="00B41088">
        <w:rPr>
          <w:rFonts w:ascii="Times New Roman" w:eastAsia="Times New Roman" w:hAnsi="Times New Roman" w:cs="Times New Roman"/>
          <w:color w:val="000000"/>
          <w:kern w:val="2"/>
          <w:sz w:val="28"/>
          <w:szCs w:val="28"/>
          <w:lang w:eastAsia="ru-RU"/>
        </w:rPr>
        <w:t>нениями 1-3 мин (иногда по 15-</w:t>
      </w:r>
      <w:r w:rsidRPr="00520AA1">
        <w:rPr>
          <w:rFonts w:ascii="Times New Roman" w:eastAsia="Times New Roman" w:hAnsi="Times New Roman" w:cs="Times New Roman"/>
          <w:color w:val="000000"/>
          <w:kern w:val="2"/>
          <w:sz w:val="28"/>
          <w:szCs w:val="28"/>
          <w:lang w:eastAsia="ru-RU"/>
        </w:rPr>
        <w:t>30 с). Таким образом, тренирующее воздействие происходит не только и не столько в момент выполнения, сколько в период отдыха. Такие нагрузки оказывают преимущественно аэробно-анаэробное воздействие на организм и эффективны для развития специальной выносливости;</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3) метод круговой тренировки предусматривает выполнение упражнений, воздействующих на различные мышечные группы и функциональные системы по типу непрерывной или интервальной рабо</w:t>
      </w:r>
      <w:r w:rsidR="00B41088">
        <w:rPr>
          <w:rFonts w:ascii="Times New Roman" w:eastAsia="Times New Roman" w:hAnsi="Times New Roman" w:cs="Times New Roman"/>
          <w:color w:val="000000"/>
          <w:kern w:val="2"/>
          <w:sz w:val="28"/>
          <w:szCs w:val="28"/>
          <w:lang w:eastAsia="ru-RU"/>
        </w:rPr>
        <w:t>ты. Обычно в круг включается 6-</w:t>
      </w:r>
      <w:r w:rsidRPr="00520AA1">
        <w:rPr>
          <w:rFonts w:ascii="Times New Roman" w:eastAsia="Times New Roman" w:hAnsi="Times New Roman" w:cs="Times New Roman"/>
          <w:color w:val="000000"/>
          <w:kern w:val="2"/>
          <w:sz w:val="28"/>
          <w:szCs w:val="28"/>
          <w:lang w:eastAsia="ru-RU"/>
        </w:rPr>
        <w:t>10 упражнений («станций»), которые занимающийся проходит от 1 до 3 раз;</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4) игровой метод предусматривает развитие выносливости в процессе игры, где существуют постоянные изменения ситуации, эмоциональность;</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5) соревновательный метод предусматривает использование различных соревнований в качестве средства повышения уровня выносливости занимающегося</w:t>
      </w:r>
      <w:r w:rsidR="006B0CF0">
        <w:rPr>
          <w:rFonts w:ascii="Times New Roman" w:eastAsia="Times New Roman" w:hAnsi="Times New Roman" w:cs="Times New Roman"/>
          <w:color w:val="000000"/>
          <w:kern w:val="2"/>
          <w:sz w:val="28"/>
          <w:szCs w:val="28"/>
          <w:lang w:eastAsia="ru-RU"/>
        </w:rPr>
        <w:t xml:space="preserve"> </w:t>
      </w:r>
      <w:r w:rsidR="006B0CF0" w:rsidRPr="006B0CF0">
        <w:rPr>
          <w:rFonts w:ascii="Times New Roman" w:eastAsia="Times New Roman" w:hAnsi="Times New Roman" w:cs="Times New Roman"/>
          <w:color w:val="000000"/>
          <w:kern w:val="2"/>
          <w:sz w:val="28"/>
          <w:szCs w:val="28"/>
          <w:lang w:eastAsia="ru-RU"/>
        </w:rPr>
        <w:t>[26,27]</w:t>
      </w:r>
      <w:r w:rsidRPr="00520AA1">
        <w:rPr>
          <w:rFonts w:ascii="Times New Roman" w:eastAsia="Times New Roman" w:hAnsi="Times New Roman" w:cs="Times New Roman"/>
          <w:color w:val="000000"/>
          <w:kern w:val="2"/>
          <w:sz w:val="28"/>
          <w:szCs w:val="28"/>
          <w:lang w:eastAsia="ru-RU"/>
        </w:rPr>
        <w:t>.</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Для развития специальной выносливости применяются</w:t>
      </w:r>
      <w:r w:rsidR="006B0CF0" w:rsidRPr="006B0CF0">
        <w:rPr>
          <w:rFonts w:ascii="Times New Roman" w:eastAsia="Times New Roman" w:hAnsi="Times New Roman" w:cs="Times New Roman"/>
          <w:color w:val="000000"/>
          <w:kern w:val="2"/>
          <w:sz w:val="28"/>
          <w:szCs w:val="28"/>
          <w:lang w:eastAsia="ru-RU"/>
        </w:rPr>
        <w:t>,</w:t>
      </w:r>
      <w:r w:rsidRPr="00520AA1">
        <w:rPr>
          <w:rFonts w:ascii="Times New Roman" w:eastAsia="Times New Roman" w:hAnsi="Times New Roman" w:cs="Times New Roman"/>
          <w:color w:val="000000"/>
          <w:kern w:val="2"/>
          <w:sz w:val="28"/>
          <w:szCs w:val="28"/>
          <w:lang w:eastAsia="ru-RU"/>
        </w:rPr>
        <w:t xml:space="preserve"> как и в </w:t>
      </w:r>
      <w:proofErr w:type="gramStart"/>
      <w:r w:rsidRPr="00520AA1">
        <w:rPr>
          <w:rFonts w:ascii="Times New Roman" w:eastAsia="Times New Roman" w:hAnsi="Times New Roman" w:cs="Times New Roman"/>
          <w:color w:val="000000"/>
          <w:kern w:val="2"/>
          <w:sz w:val="28"/>
          <w:szCs w:val="28"/>
          <w:lang w:eastAsia="ru-RU"/>
        </w:rPr>
        <w:t>представленном</w:t>
      </w:r>
      <w:proofErr w:type="gramEnd"/>
      <w:r w:rsidRPr="00520AA1">
        <w:rPr>
          <w:rFonts w:ascii="Times New Roman" w:eastAsia="Times New Roman" w:hAnsi="Times New Roman" w:cs="Times New Roman"/>
          <w:color w:val="000000"/>
          <w:kern w:val="2"/>
          <w:sz w:val="28"/>
          <w:szCs w:val="28"/>
          <w:lang w:eastAsia="ru-RU"/>
        </w:rPr>
        <w:t xml:space="preserve"> выше методы интервального прерывного упражнения (интервальный и повторный); соревновательный и игровой методы. Однако отличительным становится использование метода непрерывного упражнения, представленного двумя видами: равномерным и переменным. Равномерный метод характеризуется непрерывным длительным режимом работы с равномерной скоростью или усилиями. При этом занимающийся стремится сохранить заданную скорость, ритм, постоянный темп, величину усилий, амплитуду движений. Упражнения могут выполняться с малой, средней и максимальной интенсивностью. Переменный метод отличается от равномерного последовательным варьированием нагрузки в ходе </w:t>
      </w:r>
      <w:r w:rsidRPr="00520AA1">
        <w:rPr>
          <w:rFonts w:ascii="Times New Roman" w:eastAsia="Times New Roman" w:hAnsi="Times New Roman" w:cs="Times New Roman"/>
          <w:color w:val="000000"/>
          <w:kern w:val="2"/>
          <w:sz w:val="28"/>
          <w:szCs w:val="28"/>
          <w:lang w:eastAsia="ru-RU"/>
        </w:rPr>
        <w:lastRenderedPageBreak/>
        <w:t>непрерывного упражнения (например, бега) путем направленного изменения скорости, темпа, амплитуды движений, величины усилий и т.п</w:t>
      </w:r>
      <w:r w:rsidR="00B41088">
        <w:rPr>
          <w:rFonts w:ascii="Times New Roman" w:eastAsia="Times New Roman" w:hAnsi="Times New Roman" w:cs="Times New Roman"/>
          <w:color w:val="000000"/>
          <w:kern w:val="2"/>
          <w:sz w:val="28"/>
          <w:szCs w:val="28"/>
          <w:lang w:eastAsia="ru-RU"/>
        </w:rPr>
        <w:t>.</w:t>
      </w:r>
      <w:r w:rsidR="006B0CF0" w:rsidRPr="006B0CF0">
        <w:rPr>
          <w:rFonts w:ascii="Times New Roman" w:eastAsia="Times New Roman" w:hAnsi="Times New Roman" w:cs="Times New Roman"/>
          <w:color w:val="000000"/>
          <w:kern w:val="2"/>
          <w:sz w:val="28"/>
          <w:szCs w:val="28"/>
          <w:lang w:eastAsia="ru-RU"/>
        </w:rPr>
        <w:t xml:space="preserve"> [27]</w:t>
      </w:r>
      <w:r w:rsidRPr="00520AA1">
        <w:rPr>
          <w:rFonts w:ascii="Times New Roman" w:eastAsia="Times New Roman" w:hAnsi="Times New Roman" w:cs="Times New Roman"/>
          <w:color w:val="000000"/>
          <w:kern w:val="2"/>
          <w:sz w:val="28"/>
          <w:szCs w:val="28"/>
          <w:lang w:eastAsia="ru-RU"/>
        </w:rPr>
        <w:t>.</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Используя тот или иной метод для воспитания выносливости, каждый раз определяют конкретные параметры нагрузки.</w:t>
      </w:r>
    </w:p>
    <w:p w:rsidR="00373496" w:rsidRPr="00520AA1"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Несмотря на физиологически эффективность метода строго регламентированного упражнения, в работе со старшими школьниками преобладает игровой метод. Для этого используют специальный подбор подвижных игр, эстафет, элементы спортивных игр и разновидности физических упражнений. Этот метод в большей мер отображает особенности деятельности центральной нервной системы учащихся старших классов, в каких процессах возбуждения преобладает над процессом торможения. Дети быстро устают от монотонности, они не способны к продолжительной концентрации внимания на определенном объекте</w:t>
      </w:r>
      <w:r w:rsidR="006B0CF0" w:rsidRPr="006B0CF0">
        <w:rPr>
          <w:rFonts w:ascii="Times New Roman" w:eastAsia="Times New Roman" w:hAnsi="Times New Roman" w:cs="Times New Roman"/>
          <w:color w:val="000000"/>
          <w:kern w:val="2"/>
          <w:sz w:val="28"/>
          <w:szCs w:val="28"/>
          <w:lang w:eastAsia="ru-RU"/>
        </w:rPr>
        <w:t xml:space="preserve"> [25]</w:t>
      </w:r>
      <w:r w:rsidRPr="00520AA1">
        <w:rPr>
          <w:rFonts w:ascii="Times New Roman" w:eastAsia="Times New Roman" w:hAnsi="Times New Roman" w:cs="Times New Roman"/>
          <w:color w:val="000000"/>
          <w:kern w:val="2"/>
          <w:sz w:val="28"/>
          <w:szCs w:val="28"/>
          <w:lang w:eastAsia="ru-RU"/>
        </w:rPr>
        <w:t>.</w:t>
      </w:r>
    </w:p>
    <w:p w:rsidR="00373496" w:rsidRDefault="00373496"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520AA1">
        <w:rPr>
          <w:rFonts w:ascii="Times New Roman" w:eastAsia="Times New Roman" w:hAnsi="Times New Roman" w:cs="Times New Roman"/>
          <w:color w:val="000000"/>
          <w:kern w:val="2"/>
          <w:sz w:val="28"/>
          <w:szCs w:val="28"/>
          <w:lang w:eastAsia="ru-RU"/>
        </w:rPr>
        <w:t xml:space="preserve">При использовании игрового метода нагрузка регламентируется путем изменения продолжительности игровых заданий и перерывы для отдыха, уменьшением или увеличением размерами игрового поля, количеством игроков изменение их игрового амплуа. Общая продолжительность игровых заданий составляет от 20-30 до 60 минут при ЧСС от 110-120 до 160-170 уд минуту. Урок, в котором используется игровой </w:t>
      </w:r>
      <w:proofErr w:type="gramStart"/>
      <w:r w:rsidRPr="00520AA1">
        <w:rPr>
          <w:rFonts w:ascii="Times New Roman" w:eastAsia="Times New Roman" w:hAnsi="Times New Roman" w:cs="Times New Roman"/>
          <w:color w:val="000000"/>
          <w:kern w:val="2"/>
          <w:sz w:val="28"/>
          <w:szCs w:val="28"/>
          <w:lang w:eastAsia="ru-RU"/>
        </w:rPr>
        <w:t>метод</w:t>
      </w:r>
      <w:proofErr w:type="gramEnd"/>
      <w:r w:rsidRPr="00520AA1">
        <w:rPr>
          <w:rFonts w:ascii="Times New Roman" w:eastAsia="Times New Roman" w:hAnsi="Times New Roman" w:cs="Times New Roman"/>
          <w:color w:val="000000"/>
          <w:kern w:val="2"/>
          <w:sz w:val="28"/>
          <w:szCs w:val="28"/>
          <w:lang w:eastAsia="ru-RU"/>
        </w:rPr>
        <w:t xml:space="preserve"> влияет на общую, силовую, скоростную выносливость. Развитием общей выносливости целесообразно отдавать отдельные занятия, но если ее воспитание проводится на уроке в объединении с другими педагогическими заданиями, то это следует делать после их решения</w:t>
      </w:r>
      <w:r w:rsidR="006B0CF0" w:rsidRPr="006B0CF0">
        <w:rPr>
          <w:rFonts w:ascii="Times New Roman" w:eastAsia="Times New Roman" w:hAnsi="Times New Roman" w:cs="Times New Roman"/>
          <w:color w:val="000000"/>
          <w:kern w:val="2"/>
          <w:sz w:val="28"/>
          <w:szCs w:val="28"/>
          <w:lang w:eastAsia="ru-RU"/>
        </w:rPr>
        <w:t xml:space="preserve"> [26,27]</w:t>
      </w:r>
      <w:r w:rsidRPr="00520AA1">
        <w:rPr>
          <w:rFonts w:ascii="Times New Roman" w:eastAsia="Times New Roman" w:hAnsi="Times New Roman" w:cs="Times New Roman"/>
          <w:color w:val="000000"/>
          <w:kern w:val="2"/>
          <w:sz w:val="28"/>
          <w:szCs w:val="28"/>
          <w:lang w:eastAsia="ru-RU"/>
        </w:rPr>
        <w:t>.</w:t>
      </w:r>
    </w:p>
    <w:p w:rsidR="00E91EF5" w:rsidRDefault="00E91EF5"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E91EF5" w:rsidRDefault="00E91EF5"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9B4A63" w:rsidRDefault="009B4A63"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9B4A63" w:rsidRDefault="009B4A63"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9B4A63" w:rsidRDefault="009B4A63"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9B4A63" w:rsidRDefault="009B4A63" w:rsidP="00350FB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E91EF5" w:rsidRPr="009B4A63" w:rsidRDefault="009B4A63" w:rsidP="009B4A63">
      <w:pPr>
        <w:pStyle w:val="2"/>
        <w:jc w:val="center"/>
        <w:rPr>
          <w:rFonts w:ascii="Times New Roman" w:eastAsia="Times New Roman" w:hAnsi="Times New Roman" w:cs="Times New Roman"/>
          <w:color w:val="000000"/>
          <w:kern w:val="2"/>
          <w:sz w:val="28"/>
          <w:szCs w:val="28"/>
          <w:lang w:eastAsia="ru-RU"/>
        </w:rPr>
      </w:pPr>
      <w:bookmarkStart w:id="31" w:name="_Toc503106347"/>
      <w:bookmarkStart w:id="32" w:name="_Toc128034438"/>
      <w:r w:rsidRPr="009B4A63">
        <w:rPr>
          <w:rFonts w:ascii="Times New Roman" w:eastAsia="Times New Roman" w:hAnsi="Times New Roman" w:cs="Times New Roman"/>
          <w:color w:val="000000"/>
          <w:kern w:val="2"/>
          <w:sz w:val="28"/>
          <w:szCs w:val="28"/>
          <w:lang w:eastAsia="ru-RU"/>
        </w:rPr>
        <w:lastRenderedPageBreak/>
        <w:t>2.4</w:t>
      </w:r>
      <w:r w:rsidR="00220ACC" w:rsidRPr="009B4A63">
        <w:rPr>
          <w:rFonts w:ascii="Times New Roman" w:eastAsia="Times New Roman" w:hAnsi="Times New Roman" w:cs="Times New Roman"/>
          <w:color w:val="000000"/>
          <w:kern w:val="2"/>
          <w:sz w:val="28"/>
          <w:szCs w:val="28"/>
          <w:lang w:eastAsia="ru-RU"/>
        </w:rPr>
        <w:t xml:space="preserve"> </w:t>
      </w:r>
      <w:r w:rsidRPr="009B4A63">
        <w:rPr>
          <w:rFonts w:ascii="Times New Roman" w:eastAsia="Times New Roman" w:hAnsi="Times New Roman" w:cs="Times New Roman"/>
          <w:color w:val="000000"/>
          <w:kern w:val="2"/>
          <w:sz w:val="28"/>
          <w:szCs w:val="28"/>
          <w:lang w:eastAsia="ru-RU"/>
        </w:rPr>
        <w:t>Уровень общей выносливости обучающихся средних классов</w:t>
      </w:r>
      <w:bookmarkEnd w:id="31"/>
      <w:bookmarkEnd w:id="32"/>
    </w:p>
    <w:p w:rsidR="00E91EF5" w:rsidRDefault="00E91EF5" w:rsidP="00E91EF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F0368D" w:rsidRPr="00F0368D" w:rsidRDefault="00F0368D" w:rsidP="00F0368D">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F0368D">
        <w:rPr>
          <w:rFonts w:ascii="Times New Roman" w:eastAsia="Times New Roman" w:hAnsi="Times New Roman" w:cs="Times New Roman"/>
          <w:color w:val="000000"/>
          <w:kern w:val="2"/>
          <w:sz w:val="28"/>
          <w:szCs w:val="28"/>
          <w:lang w:eastAsia="ru-RU"/>
        </w:rPr>
        <w:t xml:space="preserve">Одной из задач при развитии выносливости у детей школьного возраста является создание условий для постоянного повышения аэробных нагрузок на основе различных видов физкультурной деятельности (учебной, игровой, соревновательной), объем которых предусмотрен школьными образовательными программами. В силу различий индивидуально-типологических особенностей школьников не всем из них удается выполнять необходимый объем работы, способствующий развитию выносливости. К тому же создаются особые требования к волевым качествам личности, готовность переносить тяжелые ощущения утомления в течение физической деятельности, поэтому многие учащиеся пытаются избегать уроков, в процессе которых решаются задачи по развитию выносливости, где необходимо выполнять монотонную длительную нагрузку. В области физической культуры есть много рекомендаций по развитию выносливости в различных областях деятельности [26, 27, 28]. </w:t>
      </w:r>
    </w:p>
    <w:p w:rsidR="00220ACC" w:rsidRDefault="00220ACC" w:rsidP="00E91EF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Выносливость детей среднего (и других возрастов) возраста на уроках физической культуры очень важный вопрос, который необходимо изучить каждому будущему преподавателю, для того, что бы пополнить свой опыт и быть профессионалом своего дела</w:t>
      </w:r>
      <w:r w:rsidR="00627F25">
        <w:rPr>
          <w:rFonts w:ascii="Times New Roman" w:eastAsia="Times New Roman" w:hAnsi="Times New Roman" w:cs="Times New Roman"/>
          <w:color w:val="000000"/>
          <w:kern w:val="2"/>
          <w:sz w:val="28"/>
          <w:szCs w:val="28"/>
          <w:lang w:eastAsia="ru-RU"/>
        </w:rPr>
        <w:t xml:space="preserve"> </w:t>
      </w:r>
      <w:r w:rsidR="00627F25" w:rsidRPr="00627F25">
        <w:rPr>
          <w:rFonts w:ascii="Times New Roman" w:eastAsia="Times New Roman" w:hAnsi="Times New Roman" w:cs="Times New Roman"/>
          <w:color w:val="000000"/>
          <w:kern w:val="2"/>
          <w:sz w:val="28"/>
          <w:szCs w:val="28"/>
          <w:lang w:eastAsia="ru-RU"/>
        </w:rPr>
        <w:t>[21]</w:t>
      </w:r>
      <w:r>
        <w:rPr>
          <w:rFonts w:ascii="Times New Roman" w:eastAsia="Times New Roman" w:hAnsi="Times New Roman" w:cs="Times New Roman"/>
          <w:color w:val="000000"/>
          <w:kern w:val="2"/>
          <w:sz w:val="28"/>
          <w:szCs w:val="28"/>
          <w:lang w:eastAsia="ru-RU"/>
        </w:rPr>
        <w:t>.</w:t>
      </w:r>
    </w:p>
    <w:p w:rsidR="00220ACC" w:rsidRPr="00220ACC" w:rsidRDefault="00220ACC" w:rsidP="00220ACC">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220ACC">
        <w:rPr>
          <w:rFonts w:ascii="Times New Roman" w:eastAsia="Times New Roman" w:hAnsi="Times New Roman" w:cs="Times New Roman"/>
          <w:color w:val="000000"/>
          <w:kern w:val="2"/>
          <w:sz w:val="28"/>
          <w:szCs w:val="28"/>
          <w:lang w:eastAsia="ru-RU"/>
        </w:rPr>
        <w:t>Главная задача по развитию выносливости у детей школьного</w:t>
      </w:r>
      <w:r>
        <w:rPr>
          <w:rFonts w:ascii="Times New Roman" w:eastAsia="Times New Roman" w:hAnsi="Times New Roman" w:cs="Times New Roman"/>
          <w:color w:val="000000"/>
          <w:kern w:val="2"/>
          <w:sz w:val="28"/>
          <w:szCs w:val="28"/>
          <w:lang w:eastAsia="ru-RU"/>
        </w:rPr>
        <w:t xml:space="preserve"> возраста состоит в создании ус</w:t>
      </w:r>
      <w:r w:rsidRPr="00220ACC">
        <w:rPr>
          <w:rFonts w:ascii="Times New Roman" w:eastAsia="Times New Roman" w:hAnsi="Times New Roman" w:cs="Times New Roman"/>
          <w:color w:val="000000"/>
          <w:kern w:val="2"/>
          <w:sz w:val="28"/>
          <w:szCs w:val="28"/>
          <w:lang w:eastAsia="ru-RU"/>
        </w:rPr>
        <w:t>ловий для неуклонного повыш</w:t>
      </w:r>
      <w:r w:rsidR="00613394">
        <w:rPr>
          <w:rFonts w:ascii="Times New Roman" w:eastAsia="Times New Roman" w:hAnsi="Times New Roman" w:cs="Times New Roman"/>
          <w:color w:val="000000"/>
          <w:kern w:val="2"/>
          <w:sz w:val="28"/>
          <w:szCs w:val="28"/>
          <w:lang w:eastAsia="ru-RU"/>
        </w:rPr>
        <w:t>ения общей аэробной выносливост</w:t>
      </w:r>
      <w:r w:rsidRPr="00220ACC">
        <w:rPr>
          <w:rFonts w:ascii="Times New Roman" w:eastAsia="Times New Roman" w:hAnsi="Times New Roman" w:cs="Times New Roman"/>
          <w:color w:val="000000"/>
          <w:kern w:val="2"/>
          <w:sz w:val="28"/>
          <w:szCs w:val="28"/>
          <w:lang w:eastAsia="ru-RU"/>
        </w:rPr>
        <w:t>и на основе различных видов</w:t>
      </w:r>
      <w:r w:rsidR="00613394">
        <w:rPr>
          <w:rFonts w:ascii="Times New Roman" w:eastAsia="Times New Roman" w:hAnsi="Times New Roman" w:cs="Times New Roman"/>
          <w:color w:val="000000"/>
          <w:kern w:val="2"/>
          <w:sz w:val="28"/>
          <w:szCs w:val="28"/>
          <w:lang w:eastAsia="ru-RU"/>
        </w:rPr>
        <w:t xml:space="preserve"> двигательной деятельности, пре</w:t>
      </w:r>
      <w:r w:rsidRPr="00220ACC">
        <w:rPr>
          <w:rFonts w:ascii="Times New Roman" w:eastAsia="Times New Roman" w:hAnsi="Times New Roman" w:cs="Times New Roman"/>
          <w:color w:val="000000"/>
          <w:kern w:val="2"/>
          <w:sz w:val="28"/>
          <w:szCs w:val="28"/>
          <w:lang w:eastAsia="ru-RU"/>
        </w:rPr>
        <w:t>дусмотренных для освоения в обязательных программах физического воспитания.</w:t>
      </w:r>
    </w:p>
    <w:p w:rsidR="00220ACC" w:rsidRPr="00220ACC" w:rsidRDefault="00220ACC" w:rsidP="00220ACC">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220ACC">
        <w:rPr>
          <w:rFonts w:ascii="Times New Roman" w:eastAsia="Times New Roman" w:hAnsi="Times New Roman" w:cs="Times New Roman"/>
          <w:color w:val="000000"/>
          <w:kern w:val="2"/>
          <w:sz w:val="28"/>
          <w:szCs w:val="28"/>
          <w:lang w:eastAsia="ru-RU"/>
        </w:rPr>
        <w:t xml:space="preserve">Существуют также задачи по развитию скоростной, силовой и координационно-двигательной выносливости. Решить их - значит добиться разностороннего и гармоничного развития двигательных способностей. Наконец, еще одна задача вытекает из потребности достижения максимально высокого уровня развития тех видов и типов выносливости, которые играют </w:t>
      </w:r>
      <w:r w:rsidRPr="00220ACC">
        <w:rPr>
          <w:rFonts w:ascii="Times New Roman" w:eastAsia="Times New Roman" w:hAnsi="Times New Roman" w:cs="Times New Roman"/>
          <w:color w:val="000000"/>
          <w:kern w:val="2"/>
          <w:sz w:val="28"/>
          <w:szCs w:val="28"/>
          <w:lang w:eastAsia="ru-RU"/>
        </w:rPr>
        <w:lastRenderedPageBreak/>
        <w:t>особенно важную роль в видах спорта, избранных в качестве предмета спортивной специализации</w:t>
      </w:r>
      <w:r w:rsidR="00627F25" w:rsidRPr="00627F25">
        <w:rPr>
          <w:rFonts w:ascii="Times New Roman" w:eastAsia="Times New Roman" w:hAnsi="Times New Roman" w:cs="Times New Roman"/>
          <w:color w:val="000000"/>
          <w:kern w:val="2"/>
          <w:sz w:val="28"/>
          <w:szCs w:val="28"/>
          <w:lang w:eastAsia="ru-RU"/>
        </w:rPr>
        <w:t xml:space="preserve"> [21]</w:t>
      </w:r>
      <w:r w:rsidRPr="00220ACC">
        <w:rPr>
          <w:rFonts w:ascii="Times New Roman" w:eastAsia="Times New Roman" w:hAnsi="Times New Roman" w:cs="Times New Roman"/>
          <w:color w:val="000000"/>
          <w:kern w:val="2"/>
          <w:sz w:val="28"/>
          <w:szCs w:val="28"/>
          <w:lang w:eastAsia="ru-RU"/>
        </w:rPr>
        <w:t>.</w:t>
      </w:r>
    </w:p>
    <w:p w:rsidR="00E91EF5" w:rsidRDefault="00220ACC" w:rsidP="00E91EF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Перед</w:t>
      </w:r>
      <w:r w:rsidR="00F0368D">
        <w:rPr>
          <w:rFonts w:ascii="Times New Roman" w:eastAsia="Times New Roman" w:hAnsi="Times New Roman" w:cs="Times New Roman"/>
          <w:color w:val="000000"/>
          <w:kern w:val="2"/>
          <w:sz w:val="28"/>
          <w:szCs w:val="28"/>
          <w:lang w:eastAsia="ru-RU"/>
        </w:rPr>
        <w:t xml:space="preserve"> нами </w:t>
      </w:r>
      <w:r>
        <w:rPr>
          <w:rFonts w:ascii="Times New Roman" w:eastAsia="Times New Roman" w:hAnsi="Times New Roman" w:cs="Times New Roman"/>
          <w:color w:val="000000"/>
          <w:kern w:val="2"/>
          <w:sz w:val="28"/>
          <w:szCs w:val="28"/>
          <w:lang w:eastAsia="ru-RU"/>
        </w:rPr>
        <w:t xml:space="preserve">стала задача провести анализ выносливости у детей среднего возраста. </w:t>
      </w:r>
      <w:r w:rsidR="00F0368D">
        <w:rPr>
          <w:rFonts w:ascii="Times New Roman" w:eastAsia="Times New Roman" w:hAnsi="Times New Roman" w:cs="Times New Roman"/>
          <w:color w:val="000000"/>
          <w:kern w:val="2"/>
          <w:sz w:val="28"/>
          <w:szCs w:val="28"/>
          <w:lang w:eastAsia="ru-RU"/>
        </w:rPr>
        <w:t>Мы провели</w:t>
      </w:r>
      <w:r>
        <w:rPr>
          <w:rFonts w:ascii="Times New Roman" w:eastAsia="Times New Roman" w:hAnsi="Times New Roman" w:cs="Times New Roman"/>
          <w:color w:val="000000"/>
          <w:kern w:val="2"/>
          <w:sz w:val="28"/>
          <w:szCs w:val="28"/>
          <w:lang w:eastAsia="ru-RU"/>
        </w:rPr>
        <w:t xml:space="preserve"> проверку выносливости у детей 7 «А» класса </w:t>
      </w:r>
      <w:r w:rsidR="00A43F9C">
        <w:rPr>
          <w:rFonts w:ascii="Times New Roman" w:eastAsia="Times New Roman" w:hAnsi="Times New Roman" w:cs="Times New Roman"/>
          <w:color w:val="000000"/>
          <w:kern w:val="2"/>
          <w:sz w:val="28"/>
          <w:szCs w:val="28"/>
          <w:lang w:eastAsia="ru-RU"/>
        </w:rPr>
        <w:t>школы № 53</w:t>
      </w:r>
      <w:r>
        <w:rPr>
          <w:rFonts w:ascii="Times New Roman" w:eastAsia="Times New Roman" w:hAnsi="Times New Roman" w:cs="Times New Roman"/>
          <w:color w:val="000000"/>
          <w:kern w:val="2"/>
          <w:sz w:val="28"/>
          <w:szCs w:val="28"/>
          <w:lang w:eastAsia="ru-RU"/>
        </w:rPr>
        <w:t xml:space="preserve"> города Томска. </w:t>
      </w:r>
    </w:p>
    <w:p w:rsidR="00F0368D" w:rsidRPr="00F0368D" w:rsidRDefault="00F0368D" w:rsidP="00F0368D">
      <w:pPr>
        <w:keepNext/>
        <w:suppressAutoHyphens/>
        <w:spacing w:after="0" w:line="360" w:lineRule="auto"/>
        <w:ind w:firstLine="709"/>
        <w:jc w:val="right"/>
        <w:rPr>
          <w:rFonts w:ascii="Times New Roman" w:eastAsia="Times New Roman" w:hAnsi="Times New Roman" w:cs="Times New Roman"/>
          <w:i/>
          <w:color w:val="000000"/>
          <w:kern w:val="2"/>
          <w:sz w:val="28"/>
          <w:szCs w:val="28"/>
          <w:lang w:eastAsia="ru-RU"/>
        </w:rPr>
      </w:pPr>
      <w:r w:rsidRPr="00F0368D">
        <w:rPr>
          <w:rFonts w:ascii="Times New Roman" w:eastAsia="Times New Roman" w:hAnsi="Times New Roman" w:cs="Times New Roman"/>
          <w:i/>
          <w:color w:val="000000"/>
          <w:kern w:val="2"/>
          <w:sz w:val="28"/>
          <w:szCs w:val="28"/>
          <w:lang w:eastAsia="ru-RU"/>
        </w:rPr>
        <w:t>Таблица 1</w:t>
      </w:r>
    </w:p>
    <w:p w:rsidR="00C4168C" w:rsidRPr="00F0368D" w:rsidRDefault="00C4168C" w:rsidP="00F0368D">
      <w:pPr>
        <w:keepNext/>
        <w:suppressAutoHyphens/>
        <w:spacing w:after="0" w:line="360" w:lineRule="auto"/>
        <w:ind w:firstLine="709"/>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Результаты выносливости мальчиков 7 «А» класса</w:t>
      </w:r>
    </w:p>
    <w:tbl>
      <w:tblPr>
        <w:tblStyle w:val="ad"/>
        <w:tblW w:w="0" w:type="auto"/>
        <w:tblLayout w:type="fixed"/>
        <w:tblLook w:val="04A0" w:firstRow="1" w:lastRow="0" w:firstColumn="1" w:lastColumn="0" w:noHBand="0" w:noVBand="1"/>
      </w:tblPr>
      <w:tblGrid>
        <w:gridCol w:w="2093"/>
        <w:gridCol w:w="1408"/>
        <w:gridCol w:w="860"/>
        <w:gridCol w:w="709"/>
        <w:gridCol w:w="708"/>
        <w:gridCol w:w="1871"/>
        <w:gridCol w:w="1921"/>
      </w:tblGrid>
      <w:tr w:rsidR="005F6F3C" w:rsidTr="00C4168C">
        <w:tc>
          <w:tcPr>
            <w:tcW w:w="2093" w:type="dxa"/>
            <w:vMerge w:val="restart"/>
            <w:vAlign w:val="center"/>
          </w:tcPr>
          <w:p w:rsidR="005F6F3C" w:rsidRPr="00F0368D" w:rsidRDefault="005F6F3C" w:rsidP="005F6F3C">
            <w:pPr>
              <w:keepNext/>
              <w:suppressAutoHyphens/>
              <w:spacing w:line="360" w:lineRule="auto"/>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Пол: Мальчики</w:t>
            </w:r>
          </w:p>
        </w:tc>
        <w:tc>
          <w:tcPr>
            <w:tcW w:w="1408" w:type="dxa"/>
            <w:vMerge w:val="restart"/>
            <w:vAlign w:val="center"/>
          </w:tcPr>
          <w:p w:rsidR="005F6F3C" w:rsidRPr="00F0368D" w:rsidRDefault="005F6F3C" w:rsidP="005F6F3C">
            <w:pPr>
              <w:keepNext/>
              <w:suppressAutoHyphens/>
              <w:spacing w:line="360" w:lineRule="auto"/>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Упражнение</w:t>
            </w:r>
          </w:p>
        </w:tc>
        <w:tc>
          <w:tcPr>
            <w:tcW w:w="2277" w:type="dxa"/>
            <w:gridSpan w:val="3"/>
            <w:vAlign w:val="center"/>
          </w:tcPr>
          <w:p w:rsidR="005F6F3C" w:rsidRPr="00F0368D" w:rsidRDefault="005F6F3C" w:rsidP="005F6F3C">
            <w:pPr>
              <w:keepNext/>
              <w:suppressAutoHyphens/>
              <w:spacing w:line="360" w:lineRule="auto"/>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Нормативы</w:t>
            </w:r>
          </w:p>
        </w:tc>
        <w:tc>
          <w:tcPr>
            <w:tcW w:w="1871" w:type="dxa"/>
            <w:vMerge w:val="restart"/>
            <w:vAlign w:val="center"/>
          </w:tcPr>
          <w:p w:rsidR="005F6F3C" w:rsidRPr="00F0368D" w:rsidRDefault="005F6F3C" w:rsidP="005F6F3C">
            <w:pPr>
              <w:keepNext/>
              <w:suppressAutoHyphens/>
              <w:spacing w:line="360" w:lineRule="auto"/>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Результаты</w:t>
            </w:r>
          </w:p>
        </w:tc>
        <w:tc>
          <w:tcPr>
            <w:tcW w:w="1921" w:type="dxa"/>
            <w:vMerge w:val="restart"/>
            <w:vAlign w:val="center"/>
          </w:tcPr>
          <w:p w:rsidR="005F6F3C" w:rsidRPr="00F0368D" w:rsidRDefault="005F6F3C" w:rsidP="005F6F3C">
            <w:pPr>
              <w:keepNext/>
              <w:suppressAutoHyphens/>
              <w:spacing w:line="360" w:lineRule="auto"/>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Оценка выносливости</w:t>
            </w:r>
          </w:p>
        </w:tc>
      </w:tr>
      <w:tr w:rsidR="005F6F3C" w:rsidTr="00C4168C">
        <w:tc>
          <w:tcPr>
            <w:tcW w:w="2093"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1408"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6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5</w:t>
            </w:r>
          </w:p>
        </w:tc>
        <w:tc>
          <w:tcPr>
            <w:tcW w:w="70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4</w:t>
            </w:r>
          </w:p>
        </w:tc>
        <w:tc>
          <w:tcPr>
            <w:tcW w:w="708"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3</w:t>
            </w:r>
          </w:p>
        </w:tc>
        <w:tc>
          <w:tcPr>
            <w:tcW w:w="1871"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1921"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r>
      <w:tr w:rsidR="005F6F3C" w:rsidTr="00C4168C">
        <w:tc>
          <w:tcPr>
            <w:tcW w:w="2093"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Стрельников А.</w:t>
            </w:r>
          </w:p>
        </w:tc>
        <w:tc>
          <w:tcPr>
            <w:tcW w:w="1408" w:type="dxa"/>
            <w:vMerge w:val="restart"/>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Бег на 2 км (мин., сек.)</w:t>
            </w:r>
          </w:p>
        </w:tc>
        <w:tc>
          <w:tcPr>
            <w:tcW w:w="86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9.00</w:t>
            </w:r>
          </w:p>
        </w:tc>
        <w:tc>
          <w:tcPr>
            <w:tcW w:w="70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10.30</w:t>
            </w:r>
          </w:p>
        </w:tc>
        <w:tc>
          <w:tcPr>
            <w:tcW w:w="708"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11.35</w:t>
            </w:r>
          </w:p>
        </w:tc>
        <w:tc>
          <w:tcPr>
            <w:tcW w:w="187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9.35</w:t>
            </w:r>
          </w:p>
        </w:tc>
        <w:tc>
          <w:tcPr>
            <w:tcW w:w="192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4</w:t>
            </w:r>
          </w:p>
        </w:tc>
      </w:tr>
      <w:tr w:rsidR="005F6F3C" w:rsidTr="00C4168C">
        <w:tc>
          <w:tcPr>
            <w:tcW w:w="2093"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Тюкаев А.</w:t>
            </w:r>
          </w:p>
        </w:tc>
        <w:tc>
          <w:tcPr>
            <w:tcW w:w="1408"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6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9.00</w:t>
            </w:r>
          </w:p>
        </w:tc>
        <w:tc>
          <w:tcPr>
            <w:tcW w:w="70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9.30</w:t>
            </w:r>
          </w:p>
        </w:tc>
        <w:tc>
          <w:tcPr>
            <w:tcW w:w="708"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9.55</w:t>
            </w:r>
          </w:p>
        </w:tc>
        <w:tc>
          <w:tcPr>
            <w:tcW w:w="187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8.48</w:t>
            </w:r>
          </w:p>
        </w:tc>
        <w:tc>
          <w:tcPr>
            <w:tcW w:w="192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5</w:t>
            </w:r>
          </w:p>
        </w:tc>
      </w:tr>
      <w:tr w:rsidR="005F6F3C" w:rsidTr="00C4168C">
        <w:tc>
          <w:tcPr>
            <w:tcW w:w="2093"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Бугаев Е.</w:t>
            </w:r>
          </w:p>
        </w:tc>
        <w:tc>
          <w:tcPr>
            <w:tcW w:w="1408"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6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9.00</w:t>
            </w:r>
          </w:p>
        </w:tc>
        <w:tc>
          <w:tcPr>
            <w:tcW w:w="70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9.30</w:t>
            </w:r>
          </w:p>
        </w:tc>
        <w:tc>
          <w:tcPr>
            <w:tcW w:w="708"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9.55</w:t>
            </w:r>
          </w:p>
        </w:tc>
        <w:tc>
          <w:tcPr>
            <w:tcW w:w="187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8.55</w:t>
            </w:r>
          </w:p>
        </w:tc>
        <w:tc>
          <w:tcPr>
            <w:tcW w:w="192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5</w:t>
            </w:r>
          </w:p>
        </w:tc>
      </w:tr>
      <w:tr w:rsidR="005F6F3C" w:rsidTr="00C4168C">
        <w:tc>
          <w:tcPr>
            <w:tcW w:w="2093"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Дьяков М.</w:t>
            </w:r>
          </w:p>
        </w:tc>
        <w:tc>
          <w:tcPr>
            <w:tcW w:w="1408"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6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9.00</w:t>
            </w:r>
          </w:p>
        </w:tc>
        <w:tc>
          <w:tcPr>
            <w:tcW w:w="70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9.30</w:t>
            </w:r>
          </w:p>
        </w:tc>
        <w:tc>
          <w:tcPr>
            <w:tcW w:w="708"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9.55</w:t>
            </w:r>
          </w:p>
        </w:tc>
        <w:tc>
          <w:tcPr>
            <w:tcW w:w="187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9.50</w:t>
            </w:r>
          </w:p>
        </w:tc>
        <w:tc>
          <w:tcPr>
            <w:tcW w:w="192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4</w:t>
            </w:r>
          </w:p>
        </w:tc>
      </w:tr>
      <w:tr w:rsidR="005F6F3C" w:rsidTr="00C4168C">
        <w:tc>
          <w:tcPr>
            <w:tcW w:w="2093"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Маркин Д.</w:t>
            </w:r>
          </w:p>
        </w:tc>
        <w:tc>
          <w:tcPr>
            <w:tcW w:w="1408"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6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9.00</w:t>
            </w:r>
          </w:p>
        </w:tc>
        <w:tc>
          <w:tcPr>
            <w:tcW w:w="70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9.30</w:t>
            </w:r>
          </w:p>
        </w:tc>
        <w:tc>
          <w:tcPr>
            <w:tcW w:w="708"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9.55</w:t>
            </w:r>
          </w:p>
        </w:tc>
        <w:tc>
          <w:tcPr>
            <w:tcW w:w="187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11.05</w:t>
            </w:r>
          </w:p>
        </w:tc>
        <w:tc>
          <w:tcPr>
            <w:tcW w:w="1921"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3</w:t>
            </w:r>
          </w:p>
        </w:tc>
      </w:tr>
    </w:tbl>
    <w:p w:rsidR="00F0368D" w:rsidRPr="00F0368D" w:rsidRDefault="00C4168C" w:rsidP="00F0368D">
      <w:pPr>
        <w:keepNext/>
        <w:suppressAutoHyphens/>
        <w:spacing w:after="0" w:line="360" w:lineRule="auto"/>
        <w:ind w:firstLine="709"/>
        <w:jc w:val="right"/>
        <w:rPr>
          <w:rFonts w:ascii="Times New Roman" w:eastAsia="Times New Roman" w:hAnsi="Times New Roman" w:cs="Times New Roman"/>
          <w:i/>
          <w:color w:val="000000"/>
          <w:kern w:val="2"/>
          <w:sz w:val="28"/>
          <w:szCs w:val="28"/>
          <w:lang w:eastAsia="ru-RU"/>
        </w:rPr>
      </w:pPr>
      <w:r w:rsidRPr="00F0368D">
        <w:rPr>
          <w:rFonts w:ascii="Times New Roman" w:eastAsia="Times New Roman" w:hAnsi="Times New Roman" w:cs="Times New Roman"/>
          <w:i/>
          <w:color w:val="000000"/>
          <w:kern w:val="2"/>
          <w:sz w:val="28"/>
          <w:szCs w:val="28"/>
          <w:lang w:eastAsia="ru-RU"/>
        </w:rPr>
        <w:t>Таблица 2</w:t>
      </w:r>
    </w:p>
    <w:p w:rsidR="00C4168C" w:rsidRPr="00F0368D" w:rsidRDefault="00C4168C" w:rsidP="00F0368D">
      <w:pPr>
        <w:keepNext/>
        <w:suppressAutoHyphens/>
        <w:spacing w:after="0" w:line="360" w:lineRule="auto"/>
        <w:ind w:firstLine="709"/>
        <w:jc w:val="center"/>
        <w:rPr>
          <w:rFonts w:ascii="Times New Roman" w:eastAsia="Times New Roman" w:hAnsi="Times New Roman" w:cs="Times New Roman"/>
          <w:b/>
          <w:color w:val="000000"/>
          <w:kern w:val="2"/>
          <w:sz w:val="28"/>
          <w:szCs w:val="28"/>
          <w:lang w:eastAsia="ru-RU"/>
        </w:rPr>
      </w:pPr>
      <w:r w:rsidRPr="00F0368D">
        <w:rPr>
          <w:rFonts w:ascii="Times New Roman" w:eastAsia="Times New Roman" w:hAnsi="Times New Roman" w:cs="Times New Roman"/>
          <w:b/>
          <w:color w:val="000000"/>
          <w:kern w:val="2"/>
          <w:sz w:val="28"/>
          <w:szCs w:val="28"/>
          <w:lang w:eastAsia="ru-RU"/>
        </w:rPr>
        <w:t>Результаты выносливости девочек 7 «А» класса</w:t>
      </w:r>
    </w:p>
    <w:tbl>
      <w:tblPr>
        <w:tblStyle w:val="ad"/>
        <w:tblW w:w="0" w:type="auto"/>
        <w:tblLayout w:type="fixed"/>
        <w:tblLook w:val="04A0" w:firstRow="1" w:lastRow="0" w:firstColumn="1" w:lastColumn="0" w:noHBand="0" w:noVBand="1"/>
      </w:tblPr>
      <w:tblGrid>
        <w:gridCol w:w="2376"/>
        <w:gridCol w:w="1107"/>
        <w:gridCol w:w="836"/>
        <w:gridCol w:w="846"/>
        <w:gridCol w:w="846"/>
        <w:gridCol w:w="1539"/>
        <w:gridCol w:w="2020"/>
      </w:tblGrid>
      <w:tr w:rsidR="005F6F3C" w:rsidTr="00C4168C">
        <w:tc>
          <w:tcPr>
            <w:tcW w:w="2376" w:type="dxa"/>
            <w:vMerge w:val="restart"/>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Пол: Девочки</w:t>
            </w:r>
          </w:p>
        </w:tc>
        <w:tc>
          <w:tcPr>
            <w:tcW w:w="1107" w:type="dxa"/>
            <w:vMerge w:val="restart"/>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Упражнение</w:t>
            </w:r>
          </w:p>
        </w:tc>
        <w:tc>
          <w:tcPr>
            <w:tcW w:w="2528" w:type="dxa"/>
            <w:gridSpan w:val="3"/>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Нормативы</w:t>
            </w:r>
          </w:p>
        </w:tc>
        <w:tc>
          <w:tcPr>
            <w:tcW w:w="1539" w:type="dxa"/>
            <w:vMerge w:val="restart"/>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Результаты</w:t>
            </w:r>
          </w:p>
        </w:tc>
        <w:tc>
          <w:tcPr>
            <w:tcW w:w="2020" w:type="dxa"/>
            <w:vMerge w:val="restart"/>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Оценка выносливости</w:t>
            </w:r>
          </w:p>
        </w:tc>
      </w:tr>
      <w:tr w:rsidR="005F6F3C" w:rsidTr="00C4168C">
        <w:tc>
          <w:tcPr>
            <w:tcW w:w="2376"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1107"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3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5</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4</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3</w:t>
            </w:r>
          </w:p>
        </w:tc>
        <w:tc>
          <w:tcPr>
            <w:tcW w:w="1539"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2020"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r>
      <w:tr w:rsidR="005F6F3C" w:rsidTr="00C4168C">
        <w:tc>
          <w:tcPr>
            <w:tcW w:w="237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Симонова М.</w:t>
            </w:r>
          </w:p>
        </w:tc>
        <w:tc>
          <w:tcPr>
            <w:tcW w:w="1107" w:type="dxa"/>
            <w:vMerge w:val="restart"/>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Бег на 2 км (мин., сек.)</w:t>
            </w:r>
          </w:p>
        </w:tc>
        <w:tc>
          <w:tcPr>
            <w:tcW w:w="83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11.00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12.30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13.35</w:t>
            </w:r>
          </w:p>
        </w:tc>
        <w:tc>
          <w:tcPr>
            <w:tcW w:w="1539"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12.01</w:t>
            </w:r>
          </w:p>
        </w:tc>
        <w:tc>
          <w:tcPr>
            <w:tcW w:w="202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4</w:t>
            </w:r>
          </w:p>
        </w:tc>
      </w:tr>
      <w:tr w:rsidR="005F6F3C" w:rsidTr="00C4168C">
        <w:tc>
          <w:tcPr>
            <w:tcW w:w="237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Минеева Е.</w:t>
            </w:r>
          </w:p>
        </w:tc>
        <w:tc>
          <w:tcPr>
            <w:tcW w:w="1107"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3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11.00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12.30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13.35</w:t>
            </w:r>
          </w:p>
        </w:tc>
        <w:tc>
          <w:tcPr>
            <w:tcW w:w="1539"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15.10</w:t>
            </w:r>
          </w:p>
        </w:tc>
        <w:tc>
          <w:tcPr>
            <w:tcW w:w="2020"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3</w:t>
            </w:r>
          </w:p>
        </w:tc>
      </w:tr>
      <w:tr w:rsidR="005F6F3C" w:rsidTr="00C4168C">
        <w:tc>
          <w:tcPr>
            <w:tcW w:w="237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Курмазова Л.</w:t>
            </w:r>
          </w:p>
        </w:tc>
        <w:tc>
          <w:tcPr>
            <w:tcW w:w="1107"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3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11.00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12.30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13.35</w:t>
            </w:r>
          </w:p>
        </w:tc>
        <w:tc>
          <w:tcPr>
            <w:tcW w:w="1539"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10.55</w:t>
            </w:r>
          </w:p>
        </w:tc>
        <w:tc>
          <w:tcPr>
            <w:tcW w:w="2020"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5</w:t>
            </w:r>
          </w:p>
        </w:tc>
      </w:tr>
      <w:tr w:rsidR="005F6F3C" w:rsidTr="00C4168C">
        <w:tc>
          <w:tcPr>
            <w:tcW w:w="237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Рябова М.</w:t>
            </w:r>
          </w:p>
        </w:tc>
        <w:tc>
          <w:tcPr>
            <w:tcW w:w="1107"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3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11.00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12.30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13.35</w:t>
            </w:r>
          </w:p>
        </w:tc>
        <w:tc>
          <w:tcPr>
            <w:tcW w:w="1539"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13.40</w:t>
            </w:r>
          </w:p>
        </w:tc>
        <w:tc>
          <w:tcPr>
            <w:tcW w:w="2020"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3</w:t>
            </w:r>
          </w:p>
        </w:tc>
      </w:tr>
      <w:tr w:rsidR="005F6F3C" w:rsidTr="00C4168C">
        <w:tc>
          <w:tcPr>
            <w:tcW w:w="237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Мерзлякова В.</w:t>
            </w:r>
          </w:p>
        </w:tc>
        <w:tc>
          <w:tcPr>
            <w:tcW w:w="1107" w:type="dxa"/>
            <w:vMerge/>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p>
        </w:tc>
        <w:tc>
          <w:tcPr>
            <w:tcW w:w="83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11.00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12.30</w:t>
            </w:r>
          </w:p>
        </w:tc>
        <w:tc>
          <w:tcPr>
            <w:tcW w:w="846" w:type="dxa"/>
            <w:vAlign w:val="center"/>
          </w:tcPr>
          <w:p w:rsidR="005F6F3C" w:rsidRDefault="005F6F3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13.35</w:t>
            </w:r>
          </w:p>
        </w:tc>
        <w:tc>
          <w:tcPr>
            <w:tcW w:w="1539"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11.28</w:t>
            </w:r>
          </w:p>
        </w:tc>
        <w:tc>
          <w:tcPr>
            <w:tcW w:w="2020" w:type="dxa"/>
            <w:vAlign w:val="center"/>
          </w:tcPr>
          <w:p w:rsidR="005F6F3C" w:rsidRDefault="00C4168C" w:rsidP="005F6F3C">
            <w:pPr>
              <w:keepNext/>
              <w:suppressAutoHyphens/>
              <w:spacing w:line="360" w:lineRule="auto"/>
              <w:jc w:val="center"/>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4</w:t>
            </w:r>
          </w:p>
        </w:tc>
      </w:tr>
    </w:tbl>
    <w:p w:rsidR="00613394" w:rsidRDefault="00613394" w:rsidP="00E91EF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p>
    <w:p w:rsidR="00627F25" w:rsidRDefault="00627F25" w:rsidP="00627F2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t xml:space="preserve">Данный анализ показал, что не все дети имеют высокий уровень выносливость для своего возраста (13-15 лет). Поэтому следует повысить уровень выносливость всего класса. Уделяя на каждое занятие упражнения </w:t>
      </w:r>
      <w:r>
        <w:rPr>
          <w:rFonts w:ascii="Times New Roman" w:eastAsia="Times New Roman" w:hAnsi="Times New Roman" w:cs="Times New Roman"/>
          <w:color w:val="000000"/>
          <w:kern w:val="2"/>
          <w:sz w:val="28"/>
          <w:szCs w:val="28"/>
          <w:lang w:eastAsia="ru-RU"/>
        </w:rPr>
        <w:lastRenderedPageBreak/>
        <w:t xml:space="preserve">необходимые для улучшения результатов. </w:t>
      </w:r>
      <w:r w:rsidRPr="00627F25">
        <w:rPr>
          <w:rFonts w:ascii="Times New Roman" w:eastAsia="Times New Roman" w:hAnsi="Times New Roman" w:cs="Times New Roman"/>
          <w:color w:val="000000"/>
          <w:kern w:val="2"/>
          <w:sz w:val="28"/>
          <w:szCs w:val="28"/>
          <w:lang w:eastAsia="ru-RU"/>
        </w:rPr>
        <w:t xml:space="preserve">Бег – универсальная тренировка, и с его помощью можно достичь очень высокой степени выносливости, а использование утяжелителей позволит постоянно улучшать результат. </w:t>
      </w:r>
    </w:p>
    <w:p w:rsidR="00627F25" w:rsidRPr="00627F25" w:rsidRDefault="00627F25" w:rsidP="00627F2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627F25">
        <w:rPr>
          <w:rFonts w:ascii="Times New Roman" w:eastAsia="Times New Roman" w:hAnsi="Times New Roman" w:cs="Times New Roman"/>
          <w:color w:val="000000"/>
          <w:kern w:val="2"/>
          <w:sz w:val="28"/>
          <w:szCs w:val="28"/>
          <w:lang w:eastAsia="ru-RU"/>
        </w:rPr>
        <w:t xml:space="preserve">Можно </w:t>
      </w:r>
      <w:r>
        <w:rPr>
          <w:rFonts w:ascii="Times New Roman" w:eastAsia="Times New Roman" w:hAnsi="Times New Roman" w:cs="Times New Roman"/>
          <w:color w:val="000000"/>
          <w:kern w:val="2"/>
          <w:sz w:val="28"/>
          <w:szCs w:val="28"/>
          <w:lang w:eastAsia="ru-RU"/>
        </w:rPr>
        <w:t>давать детям</w:t>
      </w:r>
      <w:r w:rsidRPr="00627F25">
        <w:rPr>
          <w:rFonts w:ascii="Times New Roman" w:eastAsia="Times New Roman" w:hAnsi="Times New Roman" w:cs="Times New Roman"/>
          <w:color w:val="000000"/>
          <w:kern w:val="2"/>
          <w:sz w:val="28"/>
          <w:szCs w:val="28"/>
          <w:lang w:eastAsia="ru-RU"/>
        </w:rPr>
        <w:t xml:space="preserve"> специальные утяжелители для рук и ног, или просто надеть ранец, положив в него несколько мешочков с песком. Также с отягощениями на ногах можно кататься на велосипеде.</w:t>
      </w:r>
    </w:p>
    <w:p w:rsidR="005F6F3C" w:rsidRDefault="00627F25" w:rsidP="00627F2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627F25">
        <w:rPr>
          <w:rFonts w:ascii="Times New Roman" w:eastAsia="Times New Roman" w:hAnsi="Times New Roman" w:cs="Times New Roman"/>
          <w:color w:val="000000"/>
          <w:kern w:val="2"/>
          <w:sz w:val="28"/>
          <w:szCs w:val="28"/>
          <w:lang w:eastAsia="ru-RU"/>
        </w:rPr>
        <w:t xml:space="preserve">Зимой тоже не стоит сидеть у компьютера или телевизора. Если нет возможности заниматься зимними видами спорта, </w:t>
      </w:r>
      <w:r>
        <w:rPr>
          <w:rFonts w:ascii="Times New Roman" w:eastAsia="Times New Roman" w:hAnsi="Times New Roman" w:cs="Times New Roman"/>
          <w:color w:val="000000"/>
          <w:kern w:val="2"/>
          <w:sz w:val="28"/>
          <w:szCs w:val="28"/>
          <w:lang w:eastAsia="ru-RU"/>
        </w:rPr>
        <w:t>мы постараемся</w:t>
      </w:r>
      <w:r w:rsidRPr="00627F25">
        <w:rPr>
          <w:rFonts w:ascii="Times New Roman" w:eastAsia="Times New Roman" w:hAnsi="Times New Roman" w:cs="Times New Roman"/>
          <w:color w:val="000000"/>
          <w:kern w:val="2"/>
          <w:sz w:val="28"/>
          <w:szCs w:val="28"/>
          <w:lang w:eastAsia="ru-RU"/>
        </w:rPr>
        <w:t xml:space="preserve"> гулять как можно чаще</w:t>
      </w:r>
      <w:r>
        <w:rPr>
          <w:rFonts w:ascii="Times New Roman" w:eastAsia="Times New Roman" w:hAnsi="Times New Roman" w:cs="Times New Roman"/>
          <w:color w:val="000000"/>
          <w:kern w:val="2"/>
          <w:sz w:val="28"/>
          <w:szCs w:val="28"/>
          <w:lang w:eastAsia="ru-RU"/>
        </w:rPr>
        <w:t xml:space="preserve"> на стадионах с детьми, но не будем забывать про спортзалы, где можно тренировать выносливость бегом трусцой</w:t>
      </w:r>
      <w:r w:rsidRPr="00627F25">
        <w:rPr>
          <w:rFonts w:ascii="Times New Roman" w:eastAsia="Times New Roman" w:hAnsi="Times New Roman" w:cs="Times New Roman"/>
          <w:color w:val="000000"/>
          <w:kern w:val="2"/>
          <w:sz w:val="28"/>
          <w:szCs w:val="28"/>
          <w:lang w:eastAsia="ru-RU"/>
        </w:rPr>
        <w:t>.</w:t>
      </w:r>
    </w:p>
    <w:p w:rsidR="00C4168C" w:rsidRPr="00E91EF5" w:rsidRDefault="00C4168C" w:rsidP="00E91EF5">
      <w:pPr>
        <w:keepNext/>
        <w:suppressAutoHyphens/>
        <w:spacing w:after="0" w:line="360" w:lineRule="auto"/>
        <w:ind w:firstLine="709"/>
        <w:jc w:val="both"/>
        <w:rPr>
          <w:rFonts w:ascii="Times New Roman" w:eastAsia="Times New Roman" w:hAnsi="Times New Roman" w:cs="Times New Roman"/>
          <w:color w:val="000000"/>
          <w:kern w:val="2"/>
          <w:sz w:val="28"/>
          <w:szCs w:val="28"/>
          <w:lang w:eastAsia="ru-RU"/>
        </w:rPr>
      </w:pPr>
      <w:r w:rsidRPr="00C4168C">
        <w:rPr>
          <w:rFonts w:ascii="Times New Roman" w:eastAsia="Times New Roman" w:hAnsi="Times New Roman" w:cs="Times New Roman"/>
          <w:color w:val="000000"/>
          <w:kern w:val="2"/>
          <w:sz w:val="28"/>
          <w:szCs w:val="28"/>
          <w:lang w:eastAsia="ru-RU"/>
        </w:rPr>
        <w:t>Бег – это лучший способ держать организм в тонусе, вес в норме, а настроение на позитивной волне.</w:t>
      </w:r>
    </w:p>
    <w:bookmarkEnd w:id="30"/>
    <w:p w:rsidR="00CF2203" w:rsidRDefault="00CF2203" w:rsidP="00350FBD">
      <w:pPr>
        <w:spacing w:after="0" w:line="360" w:lineRule="auto"/>
        <w:ind w:firstLine="709"/>
        <w:rPr>
          <w:rFonts w:ascii="Times New Roman" w:eastAsia="Times New Roman" w:hAnsi="Times New Roman" w:cs="Times New Roman"/>
          <w:color w:val="000000"/>
          <w:kern w:val="2"/>
          <w:sz w:val="28"/>
          <w:szCs w:val="28"/>
          <w:lang w:eastAsia="ru-RU"/>
        </w:rPr>
      </w:pPr>
      <w:r>
        <w:rPr>
          <w:rFonts w:ascii="Times New Roman" w:eastAsia="Times New Roman" w:hAnsi="Times New Roman" w:cs="Times New Roman"/>
          <w:color w:val="000000"/>
          <w:kern w:val="2"/>
          <w:sz w:val="28"/>
          <w:szCs w:val="28"/>
          <w:lang w:eastAsia="ru-RU"/>
        </w:rPr>
        <w:br w:type="page"/>
      </w:r>
    </w:p>
    <w:p w:rsidR="00FF0756" w:rsidRPr="00520AA1" w:rsidRDefault="00FF0756" w:rsidP="00350FBD">
      <w:pPr>
        <w:pStyle w:val="1"/>
        <w:spacing w:before="0" w:line="360" w:lineRule="auto"/>
        <w:ind w:firstLine="709"/>
        <w:jc w:val="center"/>
        <w:rPr>
          <w:rFonts w:ascii="Times New Roman" w:eastAsia="Times New Roman" w:hAnsi="Times New Roman" w:cs="Times New Roman"/>
          <w:kern w:val="2"/>
          <w:shd w:val="clear" w:color="auto" w:fill="FFFFFF"/>
        </w:rPr>
      </w:pPr>
      <w:bookmarkStart w:id="33" w:name="_Toc483934761"/>
      <w:bookmarkStart w:id="34" w:name="_Toc483934387"/>
      <w:bookmarkStart w:id="35" w:name="_Toc483934587"/>
      <w:bookmarkStart w:id="36" w:name="_Toc503106348"/>
      <w:bookmarkStart w:id="37" w:name="_Toc128034439"/>
      <w:r w:rsidRPr="00520AA1">
        <w:rPr>
          <w:rFonts w:ascii="Times New Roman" w:eastAsia="Times New Roman" w:hAnsi="Times New Roman" w:cs="Times New Roman"/>
          <w:color w:val="222222"/>
          <w:kern w:val="2"/>
          <w:shd w:val="clear" w:color="auto" w:fill="FFFFFF"/>
        </w:rPr>
        <w:lastRenderedPageBreak/>
        <w:t>ВЫВОДЫ</w:t>
      </w:r>
      <w:bookmarkEnd w:id="33"/>
      <w:bookmarkEnd w:id="34"/>
      <w:bookmarkEnd w:id="35"/>
      <w:bookmarkEnd w:id="36"/>
      <w:bookmarkEnd w:id="37"/>
    </w:p>
    <w:p w:rsidR="00CB2BDE" w:rsidRDefault="00CB2BDE" w:rsidP="00CB2BDE">
      <w:pPr>
        <w:widowControl w:val="0"/>
        <w:suppressAutoHyphens/>
        <w:spacing w:after="0" w:line="360" w:lineRule="auto"/>
        <w:ind w:firstLine="709"/>
        <w:jc w:val="both"/>
        <w:rPr>
          <w:rFonts w:ascii="Times New Roman" w:eastAsia="Times New Roman" w:hAnsi="Times New Roman" w:cs="Times New Roman"/>
          <w:kern w:val="2"/>
          <w:sz w:val="28"/>
          <w:szCs w:val="28"/>
          <w:lang w:eastAsia="ru-RU"/>
        </w:rPr>
      </w:pPr>
    </w:p>
    <w:p w:rsidR="00CB2BDE" w:rsidRPr="00901DF4" w:rsidRDefault="00CB2BDE" w:rsidP="00901DF4">
      <w:pPr>
        <w:suppressAutoHyphens/>
        <w:spacing w:after="0" w:line="360" w:lineRule="auto"/>
        <w:ind w:firstLine="709"/>
        <w:jc w:val="both"/>
        <w:rPr>
          <w:rFonts w:ascii="Times New Roman" w:eastAsia="Times New Roman" w:hAnsi="Times New Roman" w:cs="Times New Roman"/>
          <w:kern w:val="2"/>
          <w:sz w:val="28"/>
          <w:szCs w:val="28"/>
          <w:shd w:val="clear" w:color="auto" w:fill="FFFFFF"/>
        </w:rPr>
      </w:pPr>
      <w:r w:rsidRPr="00D64DE2">
        <w:rPr>
          <w:rFonts w:ascii="Times New Roman" w:eastAsia="Times New Roman" w:hAnsi="Times New Roman" w:cs="Times New Roman"/>
          <w:kern w:val="2"/>
          <w:sz w:val="28"/>
          <w:szCs w:val="28"/>
          <w:shd w:val="clear" w:color="auto" w:fill="FFFFFF"/>
        </w:rPr>
        <w:t>Учебный процесс по физической культуре связан с комплексным воздействием на состояние здоровья и психику учащихся</w:t>
      </w:r>
      <w:r>
        <w:rPr>
          <w:rFonts w:ascii="Times New Roman" w:eastAsia="Times New Roman" w:hAnsi="Times New Roman" w:cs="Times New Roman"/>
          <w:kern w:val="2"/>
          <w:sz w:val="28"/>
          <w:szCs w:val="28"/>
          <w:shd w:val="clear" w:color="auto" w:fill="FFFFFF"/>
        </w:rPr>
        <w:t xml:space="preserve"> среднего школьного возраста</w:t>
      </w:r>
      <w:r w:rsidRPr="00D64DE2">
        <w:rPr>
          <w:rFonts w:ascii="Times New Roman" w:eastAsia="Times New Roman" w:hAnsi="Times New Roman" w:cs="Times New Roman"/>
          <w:kern w:val="2"/>
          <w:sz w:val="28"/>
          <w:szCs w:val="28"/>
          <w:shd w:val="clear" w:color="auto" w:fill="FFFFFF"/>
        </w:rPr>
        <w:t>.</w:t>
      </w:r>
      <w:r>
        <w:rPr>
          <w:rFonts w:ascii="Times New Roman" w:eastAsia="Times New Roman" w:hAnsi="Times New Roman" w:cs="Times New Roman"/>
          <w:kern w:val="2"/>
          <w:sz w:val="28"/>
          <w:szCs w:val="28"/>
          <w:shd w:val="clear" w:color="auto" w:fill="FFFFFF"/>
        </w:rPr>
        <w:t xml:space="preserve"> </w:t>
      </w:r>
      <w:r w:rsidRPr="00901DF4">
        <w:rPr>
          <w:rFonts w:ascii="Times New Roman" w:eastAsia="Times New Roman" w:hAnsi="Times New Roman" w:cs="Times New Roman"/>
          <w:iCs/>
          <w:kern w:val="2"/>
          <w:sz w:val="28"/>
          <w:szCs w:val="28"/>
          <w:lang w:eastAsia="ar-SA"/>
        </w:rPr>
        <w:t xml:space="preserve">Подготовка </w:t>
      </w:r>
      <w:r w:rsidR="008B7578">
        <w:rPr>
          <w:rFonts w:ascii="Times New Roman" w:eastAsia="Times New Roman" w:hAnsi="Times New Roman" w:cs="Times New Roman"/>
          <w:iCs/>
          <w:kern w:val="2"/>
          <w:sz w:val="28"/>
          <w:szCs w:val="28"/>
          <w:lang w:eastAsia="ar-SA"/>
        </w:rPr>
        <w:t>учителя</w:t>
      </w:r>
      <w:r w:rsidRPr="00901DF4">
        <w:rPr>
          <w:rFonts w:ascii="Times New Roman" w:eastAsia="Times New Roman" w:hAnsi="Times New Roman" w:cs="Times New Roman"/>
          <w:iCs/>
          <w:kern w:val="2"/>
          <w:sz w:val="28"/>
          <w:szCs w:val="28"/>
          <w:lang w:eastAsia="ar-SA"/>
        </w:rPr>
        <w:t xml:space="preserve"> к уроку </w:t>
      </w:r>
      <w:r w:rsidR="008B7578">
        <w:rPr>
          <w:rFonts w:ascii="Times New Roman" w:eastAsia="Times New Roman" w:hAnsi="Times New Roman" w:cs="Times New Roman"/>
          <w:iCs/>
          <w:kern w:val="2"/>
          <w:sz w:val="28"/>
          <w:szCs w:val="28"/>
          <w:lang w:eastAsia="ar-SA"/>
        </w:rPr>
        <w:t>физической культуры заключается</w:t>
      </w:r>
      <w:r w:rsidRPr="00901DF4">
        <w:rPr>
          <w:rFonts w:ascii="Times New Roman" w:eastAsia="Times New Roman" w:hAnsi="Times New Roman" w:cs="Times New Roman"/>
          <w:iCs/>
          <w:kern w:val="2"/>
          <w:sz w:val="28"/>
          <w:szCs w:val="28"/>
          <w:lang w:eastAsia="ar-SA"/>
        </w:rPr>
        <w:t xml:space="preserve"> </w:t>
      </w:r>
      <w:r w:rsidR="008B7578">
        <w:rPr>
          <w:rFonts w:ascii="Times New Roman" w:eastAsia="Times New Roman" w:hAnsi="Times New Roman" w:cs="Times New Roman"/>
          <w:iCs/>
          <w:kern w:val="2"/>
          <w:sz w:val="28"/>
          <w:szCs w:val="28"/>
          <w:lang w:eastAsia="ar-SA"/>
        </w:rPr>
        <w:t xml:space="preserve">в </w:t>
      </w:r>
      <w:r w:rsidRPr="00901DF4">
        <w:rPr>
          <w:rFonts w:ascii="Times New Roman" w:eastAsia="Times New Roman" w:hAnsi="Times New Roman" w:cs="Times New Roman"/>
          <w:iCs/>
          <w:kern w:val="2"/>
          <w:sz w:val="28"/>
          <w:szCs w:val="28"/>
          <w:lang w:eastAsia="ar-SA"/>
        </w:rPr>
        <w:t>ответственно</w:t>
      </w:r>
      <w:r w:rsidR="008B7578">
        <w:rPr>
          <w:rFonts w:ascii="Times New Roman" w:eastAsia="Times New Roman" w:hAnsi="Times New Roman" w:cs="Times New Roman"/>
          <w:iCs/>
          <w:kern w:val="2"/>
          <w:sz w:val="28"/>
          <w:szCs w:val="28"/>
          <w:lang w:eastAsia="ar-SA"/>
        </w:rPr>
        <w:t>м</w:t>
      </w:r>
      <w:r w:rsidRPr="00901DF4">
        <w:rPr>
          <w:rFonts w:ascii="Times New Roman" w:eastAsia="Times New Roman" w:hAnsi="Times New Roman" w:cs="Times New Roman"/>
          <w:iCs/>
          <w:kern w:val="2"/>
          <w:sz w:val="28"/>
          <w:szCs w:val="28"/>
          <w:lang w:eastAsia="ar-SA"/>
        </w:rPr>
        <w:t xml:space="preserve"> подход</w:t>
      </w:r>
      <w:r w:rsidR="008B7578">
        <w:rPr>
          <w:rFonts w:ascii="Times New Roman" w:eastAsia="Times New Roman" w:hAnsi="Times New Roman" w:cs="Times New Roman"/>
          <w:iCs/>
          <w:kern w:val="2"/>
          <w:sz w:val="28"/>
          <w:szCs w:val="28"/>
          <w:lang w:eastAsia="ar-SA"/>
        </w:rPr>
        <w:t>е</w:t>
      </w:r>
      <w:r w:rsidRPr="00901DF4">
        <w:rPr>
          <w:rFonts w:ascii="Times New Roman" w:eastAsia="Times New Roman" w:hAnsi="Times New Roman" w:cs="Times New Roman"/>
          <w:iCs/>
          <w:kern w:val="2"/>
          <w:sz w:val="28"/>
          <w:szCs w:val="28"/>
          <w:lang w:eastAsia="ar-SA"/>
        </w:rPr>
        <w:t xml:space="preserve"> </w:t>
      </w:r>
      <w:r w:rsidR="008B7578">
        <w:rPr>
          <w:rFonts w:ascii="Times New Roman" w:eastAsia="Times New Roman" w:hAnsi="Times New Roman" w:cs="Times New Roman"/>
          <w:iCs/>
          <w:kern w:val="2"/>
          <w:sz w:val="28"/>
          <w:szCs w:val="28"/>
          <w:lang w:eastAsia="ar-SA"/>
        </w:rPr>
        <w:t>при</w:t>
      </w:r>
      <w:r w:rsidR="00901DF4">
        <w:rPr>
          <w:rFonts w:ascii="Times New Roman" w:eastAsia="Times New Roman" w:hAnsi="Times New Roman" w:cs="Times New Roman"/>
          <w:iCs/>
          <w:kern w:val="2"/>
          <w:sz w:val="28"/>
          <w:szCs w:val="28"/>
          <w:lang w:eastAsia="ar-SA"/>
        </w:rPr>
        <w:t xml:space="preserve"> </w:t>
      </w:r>
      <w:r w:rsidRPr="00901DF4">
        <w:rPr>
          <w:rFonts w:ascii="Times New Roman" w:eastAsia="Times New Roman" w:hAnsi="Times New Roman" w:cs="Times New Roman"/>
          <w:iCs/>
          <w:kern w:val="2"/>
          <w:sz w:val="28"/>
          <w:szCs w:val="28"/>
          <w:lang w:eastAsia="ar-SA"/>
        </w:rPr>
        <w:t xml:space="preserve">постановке целей и задач, </w:t>
      </w:r>
      <w:r w:rsidR="008B7578">
        <w:rPr>
          <w:rFonts w:ascii="Times New Roman" w:eastAsia="Times New Roman" w:hAnsi="Times New Roman" w:cs="Times New Roman"/>
          <w:iCs/>
          <w:kern w:val="2"/>
          <w:sz w:val="28"/>
          <w:szCs w:val="28"/>
          <w:lang w:eastAsia="ar-SA"/>
        </w:rPr>
        <w:t>учете</w:t>
      </w:r>
      <w:r w:rsidRPr="00901DF4">
        <w:rPr>
          <w:rFonts w:ascii="Times New Roman" w:eastAsia="Times New Roman" w:hAnsi="Times New Roman" w:cs="Times New Roman"/>
          <w:iCs/>
          <w:kern w:val="2"/>
          <w:sz w:val="28"/>
          <w:szCs w:val="28"/>
          <w:lang w:eastAsia="ar-SA"/>
        </w:rPr>
        <w:t xml:space="preserve"> с</w:t>
      </w:r>
      <w:r w:rsidRPr="00901DF4">
        <w:rPr>
          <w:rFonts w:ascii="Times New Roman" w:eastAsia="Times New Roman" w:hAnsi="Times New Roman" w:cs="Times New Roman"/>
          <w:bCs/>
          <w:kern w:val="2"/>
          <w:sz w:val="28"/>
          <w:szCs w:val="28"/>
          <w:lang w:eastAsia="ar-SA"/>
        </w:rPr>
        <w:t>оответстви</w:t>
      </w:r>
      <w:r w:rsidR="008B7578">
        <w:rPr>
          <w:rFonts w:ascii="Times New Roman" w:eastAsia="Times New Roman" w:hAnsi="Times New Roman" w:cs="Times New Roman"/>
          <w:bCs/>
          <w:kern w:val="2"/>
          <w:sz w:val="28"/>
          <w:szCs w:val="28"/>
          <w:lang w:eastAsia="ar-SA"/>
        </w:rPr>
        <w:t>я</w:t>
      </w:r>
      <w:r w:rsidRPr="00901DF4">
        <w:rPr>
          <w:rFonts w:ascii="Times New Roman" w:eastAsia="Times New Roman" w:hAnsi="Times New Roman" w:cs="Times New Roman"/>
          <w:bCs/>
          <w:kern w:val="2"/>
          <w:sz w:val="28"/>
          <w:szCs w:val="28"/>
          <w:lang w:eastAsia="ar-SA"/>
        </w:rPr>
        <w:t xml:space="preserve"> </w:t>
      </w:r>
      <w:r w:rsidR="008B7578">
        <w:rPr>
          <w:rFonts w:ascii="Times New Roman" w:eastAsia="Times New Roman" w:hAnsi="Times New Roman" w:cs="Times New Roman"/>
          <w:bCs/>
          <w:kern w:val="2"/>
          <w:sz w:val="28"/>
          <w:szCs w:val="28"/>
          <w:lang w:eastAsia="ar-SA"/>
        </w:rPr>
        <w:t>содержания</w:t>
      </w:r>
      <w:r w:rsidRPr="00901DF4">
        <w:rPr>
          <w:rFonts w:ascii="Times New Roman" w:eastAsia="Times New Roman" w:hAnsi="Times New Roman" w:cs="Times New Roman"/>
          <w:bCs/>
          <w:kern w:val="2"/>
          <w:sz w:val="28"/>
          <w:szCs w:val="28"/>
          <w:lang w:eastAsia="ar-SA"/>
        </w:rPr>
        <w:t xml:space="preserve"> учебного материала учебной программе</w:t>
      </w:r>
      <w:r w:rsidR="008B7578">
        <w:rPr>
          <w:rFonts w:ascii="Times New Roman" w:eastAsia="Times New Roman" w:hAnsi="Times New Roman" w:cs="Times New Roman"/>
          <w:bCs/>
          <w:kern w:val="2"/>
          <w:sz w:val="28"/>
          <w:szCs w:val="28"/>
          <w:lang w:eastAsia="ar-SA"/>
        </w:rPr>
        <w:t>. В учебном процессе в</w:t>
      </w:r>
      <w:r w:rsidR="00901DF4" w:rsidRPr="00901DF4">
        <w:rPr>
          <w:rFonts w:ascii="Times New Roman" w:eastAsia="Times New Roman" w:hAnsi="Times New Roman" w:cs="Times New Roman"/>
          <w:bCs/>
          <w:kern w:val="2"/>
          <w:sz w:val="28"/>
          <w:szCs w:val="28"/>
          <w:lang w:eastAsia="ar-SA"/>
        </w:rPr>
        <w:t xml:space="preserve">ажно целесообразно </w:t>
      </w:r>
      <w:r w:rsidRPr="00901DF4">
        <w:rPr>
          <w:rFonts w:ascii="Times New Roman" w:eastAsia="Times New Roman" w:hAnsi="Times New Roman" w:cs="Times New Roman"/>
          <w:bCs/>
          <w:kern w:val="2"/>
          <w:sz w:val="28"/>
          <w:szCs w:val="28"/>
          <w:lang w:eastAsia="ar-SA"/>
        </w:rPr>
        <w:t>подб</w:t>
      </w:r>
      <w:r w:rsidR="00901DF4" w:rsidRPr="00901DF4">
        <w:rPr>
          <w:rFonts w:ascii="Times New Roman" w:eastAsia="Times New Roman" w:hAnsi="Times New Roman" w:cs="Times New Roman"/>
          <w:bCs/>
          <w:kern w:val="2"/>
          <w:sz w:val="28"/>
          <w:szCs w:val="28"/>
          <w:lang w:eastAsia="ar-SA"/>
        </w:rPr>
        <w:t>и</w:t>
      </w:r>
      <w:r w:rsidRPr="00901DF4">
        <w:rPr>
          <w:rFonts w:ascii="Times New Roman" w:eastAsia="Times New Roman" w:hAnsi="Times New Roman" w:cs="Times New Roman"/>
          <w:bCs/>
          <w:kern w:val="2"/>
          <w:sz w:val="28"/>
          <w:szCs w:val="28"/>
          <w:lang w:eastAsia="ar-SA"/>
        </w:rPr>
        <w:t>р</w:t>
      </w:r>
      <w:r w:rsidR="00901DF4" w:rsidRPr="00901DF4">
        <w:rPr>
          <w:rFonts w:ascii="Times New Roman" w:eastAsia="Times New Roman" w:hAnsi="Times New Roman" w:cs="Times New Roman"/>
          <w:bCs/>
          <w:kern w:val="2"/>
          <w:sz w:val="28"/>
          <w:szCs w:val="28"/>
          <w:lang w:eastAsia="ar-SA"/>
        </w:rPr>
        <w:t>ать</w:t>
      </w:r>
      <w:r w:rsidRPr="00901DF4">
        <w:rPr>
          <w:rFonts w:ascii="Times New Roman" w:eastAsia="Times New Roman" w:hAnsi="Times New Roman" w:cs="Times New Roman"/>
          <w:bCs/>
          <w:kern w:val="2"/>
          <w:sz w:val="28"/>
          <w:szCs w:val="28"/>
          <w:lang w:eastAsia="ar-SA"/>
        </w:rPr>
        <w:t xml:space="preserve"> средств</w:t>
      </w:r>
      <w:r w:rsidR="00901DF4" w:rsidRPr="00901DF4">
        <w:rPr>
          <w:rFonts w:ascii="Times New Roman" w:eastAsia="Times New Roman" w:hAnsi="Times New Roman" w:cs="Times New Roman"/>
          <w:bCs/>
          <w:kern w:val="2"/>
          <w:sz w:val="28"/>
          <w:szCs w:val="28"/>
          <w:lang w:eastAsia="ar-SA"/>
        </w:rPr>
        <w:t>а</w:t>
      </w:r>
      <w:r w:rsidRPr="00901DF4">
        <w:rPr>
          <w:rFonts w:ascii="Times New Roman" w:eastAsia="Times New Roman" w:hAnsi="Times New Roman" w:cs="Times New Roman"/>
          <w:bCs/>
          <w:kern w:val="2"/>
          <w:sz w:val="28"/>
          <w:szCs w:val="28"/>
          <w:lang w:eastAsia="ar-SA"/>
        </w:rPr>
        <w:t xml:space="preserve"> и метод</w:t>
      </w:r>
      <w:r w:rsidR="00901DF4" w:rsidRPr="00901DF4">
        <w:rPr>
          <w:rFonts w:ascii="Times New Roman" w:eastAsia="Times New Roman" w:hAnsi="Times New Roman" w:cs="Times New Roman"/>
          <w:bCs/>
          <w:kern w:val="2"/>
          <w:sz w:val="28"/>
          <w:szCs w:val="28"/>
          <w:lang w:eastAsia="ar-SA"/>
        </w:rPr>
        <w:t>ы</w:t>
      </w:r>
      <w:r w:rsidRPr="00901DF4">
        <w:rPr>
          <w:rFonts w:ascii="Times New Roman" w:eastAsia="Times New Roman" w:hAnsi="Times New Roman" w:cs="Times New Roman"/>
          <w:bCs/>
          <w:kern w:val="2"/>
          <w:sz w:val="28"/>
          <w:szCs w:val="28"/>
          <w:lang w:eastAsia="ar-SA"/>
        </w:rPr>
        <w:t xml:space="preserve"> обучения</w:t>
      </w:r>
      <w:r w:rsidR="00901DF4" w:rsidRPr="00901DF4">
        <w:rPr>
          <w:rFonts w:ascii="Times New Roman" w:eastAsia="Times New Roman" w:hAnsi="Times New Roman" w:cs="Times New Roman"/>
          <w:bCs/>
          <w:kern w:val="2"/>
          <w:sz w:val="28"/>
          <w:szCs w:val="28"/>
          <w:lang w:eastAsia="ar-SA"/>
        </w:rPr>
        <w:t xml:space="preserve">, защитить детей от </w:t>
      </w:r>
      <w:r w:rsidR="008B7578">
        <w:rPr>
          <w:rFonts w:ascii="Times New Roman" w:eastAsia="Times New Roman" w:hAnsi="Times New Roman" w:cs="Times New Roman"/>
          <w:bCs/>
          <w:kern w:val="2"/>
          <w:sz w:val="28"/>
          <w:szCs w:val="28"/>
          <w:lang w:eastAsia="ar-SA"/>
        </w:rPr>
        <w:t xml:space="preserve"> травматизма </w:t>
      </w:r>
      <w:r w:rsidR="00901DF4" w:rsidRPr="00901DF4">
        <w:rPr>
          <w:rFonts w:ascii="Times New Roman" w:eastAsia="Times New Roman" w:hAnsi="Times New Roman" w:cs="Times New Roman"/>
          <w:bCs/>
          <w:kern w:val="2"/>
          <w:sz w:val="28"/>
          <w:szCs w:val="28"/>
          <w:lang w:eastAsia="ar-SA"/>
        </w:rPr>
        <w:t>на уроке, а также вести п</w:t>
      </w:r>
      <w:r w:rsidRPr="00901DF4">
        <w:rPr>
          <w:rFonts w:ascii="Times New Roman" w:eastAsia="Times New Roman" w:hAnsi="Times New Roman" w:cs="Times New Roman"/>
          <w:bCs/>
          <w:kern w:val="2"/>
          <w:sz w:val="28"/>
          <w:szCs w:val="28"/>
          <w:lang w:eastAsia="ar-SA"/>
        </w:rPr>
        <w:t xml:space="preserve">остоянный </w:t>
      </w:r>
      <w:proofErr w:type="gramStart"/>
      <w:r w:rsidRPr="00901DF4">
        <w:rPr>
          <w:rFonts w:ascii="Times New Roman" w:eastAsia="Times New Roman" w:hAnsi="Times New Roman" w:cs="Times New Roman"/>
          <w:bCs/>
          <w:kern w:val="2"/>
          <w:sz w:val="28"/>
          <w:szCs w:val="28"/>
          <w:lang w:eastAsia="ar-SA"/>
        </w:rPr>
        <w:t>контроль за</w:t>
      </w:r>
      <w:proofErr w:type="gramEnd"/>
      <w:r w:rsidRPr="00901DF4">
        <w:rPr>
          <w:rFonts w:ascii="Times New Roman" w:eastAsia="Times New Roman" w:hAnsi="Times New Roman" w:cs="Times New Roman"/>
          <w:bCs/>
          <w:kern w:val="2"/>
          <w:sz w:val="28"/>
          <w:szCs w:val="28"/>
          <w:lang w:eastAsia="ar-SA"/>
        </w:rPr>
        <w:t xml:space="preserve"> ходом и результатами учебной деятельности учащихся</w:t>
      </w:r>
      <w:r w:rsidRPr="00901DF4">
        <w:rPr>
          <w:rFonts w:ascii="Times New Roman" w:eastAsia="Times New Roman" w:hAnsi="Times New Roman" w:cs="Times New Roman"/>
          <w:kern w:val="2"/>
          <w:sz w:val="28"/>
          <w:szCs w:val="28"/>
          <w:lang w:eastAsia="ar-SA"/>
        </w:rPr>
        <w:t>.</w:t>
      </w:r>
    </w:p>
    <w:p w:rsidR="00874022" w:rsidRDefault="00874022" w:rsidP="00F0368D">
      <w:pPr>
        <w:widowControl w:val="0"/>
        <w:suppressAutoHyphens/>
        <w:spacing w:after="0" w:line="360" w:lineRule="auto"/>
        <w:ind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color w:val="000000"/>
          <w:kern w:val="2"/>
          <w:sz w:val="28"/>
          <w:szCs w:val="28"/>
          <w:lang w:eastAsia="ru-RU"/>
        </w:rPr>
        <w:t>Возрастные особенности организма</w:t>
      </w:r>
      <w:r>
        <w:rPr>
          <w:rFonts w:ascii="Times New Roman" w:eastAsia="Times New Roman" w:hAnsi="Times New Roman" w:cs="Times New Roman"/>
          <w:color w:val="000000"/>
          <w:kern w:val="2"/>
          <w:sz w:val="28"/>
          <w:szCs w:val="28"/>
          <w:lang w:eastAsia="ru-RU"/>
        </w:rPr>
        <w:t xml:space="preserve"> ребенка</w:t>
      </w:r>
      <w:r w:rsidRPr="00520AA1">
        <w:rPr>
          <w:rFonts w:ascii="Times New Roman" w:eastAsia="Times New Roman" w:hAnsi="Times New Roman" w:cs="Times New Roman"/>
          <w:color w:val="000000"/>
          <w:kern w:val="2"/>
          <w:sz w:val="28"/>
          <w:szCs w:val="28"/>
          <w:lang w:eastAsia="ru-RU"/>
        </w:rPr>
        <w:t xml:space="preserve"> </w:t>
      </w:r>
      <w:r w:rsidR="008B7578">
        <w:rPr>
          <w:rFonts w:ascii="Times New Roman" w:eastAsia="Times New Roman" w:hAnsi="Times New Roman" w:cs="Times New Roman"/>
          <w:color w:val="000000"/>
          <w:kern w:val="2"/>
          <w:sz w:val="28"/>
          <w:szCs w:val="28"/>
          <w:lang w:eastAsia="ru-RU"/>
        </w:rPr>
        <w:t>обуславливают</w:t>
      </w:r>
      <w:r>
        <w:rPr>
          <w:rFonts w:ascii="Times New Roman" w:eastAsia="Times New Roman" w:hAnsi="Times New Roman" w:cs="Times New Roman"/>
          <w:color w:val="000000"/>
          <w:kern w:val="2"/>
          <w:sz w:val="28"/>
          <w:szCs w:val="28"/>
          <w:lang w:eastAsia="ru-RU"/>
        </w:rPr>
        <w:t xml:space="preserve"> содержание и методик</w:t>
      </w:r>
      <w:r w:rsidR="008B7578">
        <w:rPr>
          <w:rFonts w:ascii="Times New Roman" w:eastAsia="Times New Roman" w:hAnsi="Times New Roman" w:cs="Times New Roman"/>
          <w:color w:val="000000"/>
          <w:kern w:val="2"/>
          <w:sz w:val="28"/>
          <w:szCs w:val="28"/>
          <w:lang w:eastAsia="ru-RU"/>
        </w:rPr>
        <w:t>у</w:t>
      </w:r>
      <w:r w:rsidRPr="00520AA1">
        <w:rPr>
          <w:rFonts w:ascii="Times New Roman" w:eastAsia="Times New Roman" w:hAnsi="Times New Roman" w:cs="Times New Roman"/>
          <w:color w:val="000000"/>
          <w:kern w:val="2"/>
          <w:sz w:val="28"/>
          <w:szCs w:val="28"/>
          <w:lang w:eastAsia="ru-RU"/>
        </w:rPr>
        <w:t xml:space="preserve"> физического воспитания. </w:t>
      </w:r>
      <w:r w:rsidR="00B14581">
        <w:rPr>
          <w:rFonts w:ascii="Times New Roman" w:eastAsia="Times New Roman" w:hAnsi="Times New Roman" w:cs="Times New Roman"/>
          <w:color w:val="000000"/>
          <w:kern w:val="2"/>
          <w:sz w:val="28"/>
          <w:szCs w:val="28"/>
          <w:lang w:eastAsia="ru-RU"/>
        </w:rPr>
        <w:t xml:space="preserve">В связи с этими особенностями </w:t>
      </w:r>
      <w:r>
        <w:rPr>
          <w:rFonts w:ascii="Times New Roman" w:eastAsia="Times New Roman" w:hAnsi="Times New Roman" w:cs="Times New Roman"/>
          <w:color w:val="000000"/>
          <w:kern w:val="2"/>
          <w:sz w:val="28"/>
          <w:szCs w:val="28"/>
          <w:lang w:eastAsia="ru-RU"/>
        </w:rPr>
        <w:t>о</w:t>
      </w:r>
      <w:r w:rsidRPr="00520AA1">
        <w:rPr>
          <w:rFonts w:ascii="Times New Roman" w:eastAsia="Times New Roman" w:hAnsi="Times New Roman" w:cs="Times New Roman"/>
          <w:color w:val="000000"/>
          <w:kern w:val="2"/>
          <w:sz w:val="28"/>
          <w:szCs w:val="28"/>
          <w:lang w:eastAsia="ru-RU"/>
        </w:rPr>
        <w:t>существля</w:t>
      </w:r>
      <w:r w:rsidR="00B14581">
        <w:rPr>
          <w:rFonts w:ascii="Times New Roman" w:eastAsia="Times New Roman" w:hAnsi="Times New Roman" w:cs="Times New Roman"/>
          <w:color w:val="000000"/>
          <w:kern w:val="2"/>
          <w:sz w:val="28"/>
          <w:szCs w:val="28"/>
          <w:lang w:eastAsia="ru-RU"/>
        </w:rPr>
        <w:t>е</w:t>
      </w:r>
      <w:r>
        <w:rPr>
          <w:rFonts w:ascii="Times New Roman" w:eastAsia="Times New Roman" w:hAnsi="Times New Roman" w:cs="Times New Roman"/>
          <w:color w:val="000000"/>
          <w:kern w:val="2"/>
          <w:sz w:val="28"/>
          <w:szCs w:val="28"/>
          <w:lang w:eastAsia="ru-RU"/>
        </w:rPr>
        <w:t>тся</w:t>
      </w:r>
      <w:r w:rsidRPr="00520AA1">
        <w:rPr>
          <w:rFonts w:ascii="Times New Roman" w:eastAsia="Times New Roman" w:hAnsi="Times New Roman" w:cs="Times New Roman"/>
          <w:color w:val="000000"/>
          <w:kern w:val="2"/>
          <w:sz w:val="28"/>
          <w:szCs w:val="28"/>
          <w:lang w:eastAsia="ru-RU"/>
        </w:rPr>
        <w:t xml:space="preserve"> </w:t>
      </w:r>
      <w:r w:rsidR="00B14581">
        <w:rPr>
          <w:rFonts w:ascii="Times New Roman" w:eastAsia="Times New Roman" w:hAnsi="Times New Roman" w:cs="Times New Roman"/>
          <w:color w:val="000000"/>
          <w:kern w:val="2"/>
          <w:sz w:val="28"/>
          <w:szCs w:val="28"/>
          <w:lang w:eastAsia="ru-RU"/>
        </w:rPr>
        <w:t>подбор</w:t>
      </w:r>
      <w:r w:rsidRPr="00520AA1">
        <w:rPr>
          <w:rFonts w:ascii="Times New Roman" w:eastAsia="Times New Roman" w:hAnsi="Times New Roman" w:cs="Times New Roman"/>
          <w:color w:val="000000"/>
          <w:kern w:val="2"/>
          <w:sz w:val="28"/>
          <w:szCs w:val="28"/>
          <w:lang w:eastAsia="ru-RU"/>
        </w:rPr>
        <w:t xml:space="preserve"> средств, выбираются допустимые нагрузки, нормативные требования</w:t>
      </w:r>
      <w:r w:rsidR="00265094">
        <w:rPr>
          <w:rFonts w:ascii="Times New Roman" w:eastAsia="Times New Roman" w:hAnsi="Times New Roman" w:cs="Times New Roman"/>
          <w:color w:val="000000"/>
          <w:kern w:val="2"/>
          <w:sz w:val="28"/>
          <w:szCs w:val="28"/>
          <w:lang w:eastAsia="ru-RU"/>
        </w:rPr>
        <w:t xml:space="preserve"> для детей в возрасте</w:t>
      </w:r>
      <w:r>
        <w:rPr>
          <w:rFonts w:ascii="Times New Roman" w:eastAsia="Times New Roman" w:hAnsi="Times New Roman" w:cs="Times New Roman"/>
          <w:color w:val="000000"/>
          <w:kern w:val="2"/>
          <w:sz w:val="28"/>
          <w:szCs w:val="28"/>
          <w:lang w:eastAsia="ru-RU"/>
        </w:rPr>
        <w:t xml:space="preserve"> 12-15 лет.</w:t>
      </w:r>
    </w:p>
    <w:p w:rsidR="00180CDB" w:rsidRPr="00F0368D" w:rsidRDefault="00180CDB" w:rsidP="00180CDB">
      <w:pPr>
        <w:widowControl w:val="0"/>
        <w:suppressAutoHyphens/>
        <w:spacing w:after="0" w:line="360" w:lineRule="auto"/>
        <w:ind w:firstLine="709"/>
        <w:jc w:val="both"/>
        <w:rPr>
          <w:rFonts w:ascii="Times New Roman" w:eastAsia="Times New Roman" w:hAnsi="Times New Roman" w:cs="Times New Roman"/>
          <w:kern w:val="2"/>
          <w:sz w:val="28"/>
          <w:szCs w:val="28"/>
          <w:lang w:eastAsia="ru-RU"/>
        </w:rPr>
      </w:pPr>
      <w:proofErr w:type="gramStart"/>
      <w:r>
        <w:rPr>
          <w:rFonts w:ascii="Times New Roman" w:eastAsia="Times New Roman" w:hAnsi="Times New Roman" w:cs="Times New Roman"/>
          <w:kern w:val="2"/>
          <w:sz w:val="28"/>
          <w:szCs w:val="28"/>
          <w:lang w:eastAsia="ru-RU"/>
        </w:rPr>
        <w:t>Было определено, что н</w:t>
      </w:r>
      <w:r w:rsidRPr="00520AA1">
        <w:rPr>
          <w:rFonts w:ascii="Times New Roman" w:eastAsia="Times New Roman" w:hAnsi="Times New Roman" w:cs="Times New Roman"/>
          <w:kern w:val="2"/>
          <w:sz w:val="28"/>
          <w:szCs w:val="28"/>
          <w:lang w:eastAsia="ru-RU"/>
        </w:rPr>
        <w:t>аиболее эффективным средством развития выносливости  являются специальные  упражнения, максимально приближенные к соревновательным по форме, структуре и особенностям воздействия на функциональные системы организма, специфические соревновательные упражнения и обще подготовительные средства.</w:t>
      </w:r>
      <w:proofErr w:type="gramEnd"/>
    </w:p>
    <w:p w:rsidR="00CF2203" w:rsidRDefault="00180CDB" w:rsidP="00CB2BDE">
      <w:pPr>
        <w:widowControl w:val="0"/>
        <w:suppressAutoHyphens/>
        <w:spacing w:after="0" w:line="360" w:lineRule="auto"/>
        <w:ind w:firstLine="709"/>
        <w:jc w:val="both"/>
        <w:rPr>
          <w:rFonts w:ascii="Times New Roman" w:eastAsia="Times New Roman" w:hAnsi="Times New Roman" w:cs="Times New Roman"/>
          <w:b/>
          <w:kern w:val="2"/>
          <w:sz w:val="28"/>
          <w:szCs w:val="28"/>
          <w:lang w:eastAsia="ru-RU"/>
        </w:rPr>
      </w:pPr>
      <w:r>
        <w:rPr>
          <w:rFonts w:ascii="Times New Roman" w:eastAsia="Times New Roman" w:hAnsi="Times New Roman" w:cs="Times New Roman"/>
          <w:kern w:val="2"/>
          <w:sz w:val="28"/>
          <w:szCs w:val="28"/>
          <w:lang w:eastAsia="ru-RU"/>
        </w:rPr>
        <w:t xml:space="preserve">Последней задачей данной курсовой работы </w:t>
      </w:r>
      <w:r w:rsidR="00CB2BDE">
        <w:rPr>
          <w:rFonts w:ascii="Times New Roman" w:eastAsia="Times New Roman" w:hAnsi="Times New Roman" w:cs="Times New Roman"/>
          <w:kern w:val="2"/>
          <w:sz w:val="28"/>
          <w:szCs w:val="28"/>
          <w:lang w:eastAsia="ru-RU"/>
        </w:rPr>
        <w:t>–</w:t>
      </w:r>
      <w:r>
        <w:rPr>
          <w:rFonts w:ascii="Times New Roman" w:eastAsia="Times New Roman" w:hAnsi="Times New Roman" w:cs="Times New Roman"/>
          <w:kern w:val="2"/>
          <w:sz w:val="28"/>
          <w:szCs w:val="28"/>
          <w:lang w:eastAsia="ru-RU"/>
        </w:rPr>
        <w:t xml:space="preserve"> установить</w:t>
      </w:r>
      <w:r w:rsidR="00F0368D" w:rsidRPr="00F0368D">
        <w:rPr>
          <w:rFonts w:ascii="Times New Roman" w:eastAsia="Times New Roman" w:hAnsi="Times New Roman" w:cs="Times New Roman"/>
          <w:kern w:val="2"/>
          <w:sz w:val="28"/>
          <w:szCs w:val="28"/>
          <w:lang w:eastAsia="ru-RU"/>
        </w:rPr>
        <w:t xml:space="preserve"> уровень общей выносливости </w:t>
      </w:r>
      <w:proofErr w:type="gramStart"/>
      <w:r w:rsidR="00F0368D" w:rsidRPr="00F0368D">
        <w:rPr>
          <w:rFonts w:ascii="Times New Roman" w:eastAsia="Times New Roman" w:hAnsi="Times New Roman" w:cs="Times New Roman"/>
          <w:kern w:val="2"/>
          <w:sz w:val="28"/>
          <w:szCs w:val="28"/>
          <w:lang w:eastAsia="ru-RU"/>
        </w:rPr>
        <w:t>обучающихся</w:t>
      </w:r>
      <w:proofErr w:type="gramEnd"/>
      <w:r>
        <w:rPr>
          <w:rFonts w:ascii="Times New Roman" w:eastAsia="Times New Roman" w:hAnsi="Times New Roman" w:cs="Times New Roman"/>
          <w:kern w:val="2"/>
          <w:sz w:val="28"/>
          <w:szCs w:val="28"/>
          <w:lang w:eastAsia="ru-RU"/>
        </w:rPr>
        <w:t>.</w:t>
      </w:r>
      <w:r w:rsidR="00E14306" w:rsidRPr="00E14306">
        <w:rPr>
          <w:rFonts w:ascii="Times New Roman" w:eastAsia="Times New Roman" w:hAnsi="Times New Roman" w:cs="Times New Roman"/>
          <w:color w:val="000000"/>
          <w:kern w:val="2"/>
          <w:sz w:val="28"/>
          <w:szCs w:val="28"/>
          <w:lang w:eastAsia="ru-RU"/>
        </w:rPr>
        <w:t xml:space="preserve"> </w:t>
      </w:r>
      <w:r w:rsidR="00E14306" w:rsidRPr="00520AA1">
        <w:rPr>
          <w:rFonts w:ascii="Times New Roman" w:eastAsia="Times New Roman" w:hAnsi="Times New Roman" w:cs="Times New Roman"/>
          <w:color w:val="000000"/>
          <w:kern w:val="2"/>
          <w:sz w:val="28"/>
          <w:szCs w:val="28"/>
          <w:lang w:eastAsia="ru-RU"/>
        </w:rPr>
        <w:t>Учитыва</w:t>
      </w:r>
      <w:r w:rsidR="00CB2BDE">
        <w:rPr>
          <w:rFonts w:ascii="Times New Roman" w:eastAsia="Times New Roman" w:hAnsi="Times New Roman" w:cs="Times New Roman"/>
          <w:color w:val="000000"/>
          <w:kern w:val="2"/>
          <w:sz w:val="28"/>
          <w:szCs w:val="28"/>
          <w:lang w:eastAsia="ru-RU"/>
        </w:rPr>
        <w:t>я</w:t>
      </w:r>
      <w:r w:rsidR="00E14306">
        <w:rPr>
          <w:rFonts w:ascii="Times New Roman" w:eastAsia="Times New Roman" w:hAnsi="Times New Roman" w:cs="Times New Roman"/>
          <w:color w:val="000000"/>
          <w:kern w:val="2"/>
          <w:sz w:val="28"/>
          <w:szCs w:val="28"/>
          <w:lang w:eastAsia="ru-RU"/>
        </w:rPr>
        <w:t xml:space="preserve"> возраст детей (12-15 лет) и различную выносливость мальчиков и девочек, необходимо знать их уровень физического утомления</w:t>
      </w:r>
      <w:r w:rsidR="00E14306" w:rsidRPr="00520AA1">
        <w:rPr>
          <w:rFonts w:ascii="Times New Roman" w:eastAsia="Times New Roman" w:hAnsi="Times New Roman" w:cs="Times New Roman"/>
          <w:color w:val="000000"/>
          <w:kern w:val="2"/>
          <w:sz w:val="28"/>
          <w:szCs w:val="28"/>
          <w:lang w:eastAsia="ru-RU"/>
        </w:rPr>
        <w:t xml:space="preserve">. </w:t>
      </w:r>
      <w:r w:rsidR="00E17792">
        <w:rPr>
          <w:rFonts w:ascii="Times New Roman" w:eastAsia="Times New Roman" w:hAnsi="Times New Roman" w:cs="Times New Roman"/>
          <w:color w:val="000000"/>
          <w:kern w:val="2"/>
          <w:sz w:val="28"/>
          <w:szCs w:val="28"/>
          <w:lang w:eastAsia="ru-RU"/>
        </w:rPr>
        <w:t xml:space="preserve">Важно учитывать </w:t>
      </w:r>
      <w:r w:rsidR="00CB2BDE">
        <w:rPr>
          <w:rFonts w:ascii="Times New Roman" w:eastAsia="Times New Roman" w:hAnsi="Times New Roman" w:cs="Times New Roman"/>
          <w:color w:val="000000"/>
          <w:kern w:val="2"/>
          <w:sz w:val="28"/>
          <w:szCs w:val="28"/>
          <w:lang w:eastAsia="ru-RU"/>
        </w:rPr>
        <w:t>д</w:t>
      </w:r>
      <w:r w:rsidR="00E14306">
        <w:rPr>
          <w:rFonts w:ascii="Times New Roman" w:eastAsia="Times New Roman" w:hAnsi="Times New Roman" w:cs="Times New Roman"/>
          <w:color w:val="000000"/>
          <w:kern w:val="2"/>
          <w:sz w:val="28"/>
          <w:szCs w:val="28"/>
          <w:lang w:eastAsia="ru-RU"/>
        </w:rPr>
        <w:t>оступность на</w:t>
      </w:r>
      <w:r w:rsidR="00E14306" w:rsidRPr="00520AA1">
        <w:rPr>
          <w:rFonts w:ascii="Times New Roman" w:eastAsia="Times New Roman" w:hAnsi="Times New Roman" w:cs="Times New Roman"/>
          <w:color w:val="000000"/>
          <w:kern w:val="2"/>
          <w:sz w:val="28"/>
          <w:szCs w:val="28"/>
          <w:lang w:eastAsia="ru-RU"/>
        </w:rPr>
        <w:t>грузки</w:t>
      </w:r>
      <w:r w:rsidR="00E17792">
        <w:rPr>
          <w:rFonts w:ascii="Times New Roman" w:eastAsia="Times New Roman" w:hAnsi="Times New Roman" w:cs="Times New Roman"/>
          <w:color w:val="000000"/>
          <w:kern w:val="2"/>
          <w:sz w:val="28"/>
          <w:szCs w:val="28"/>
          <w:lang w:eastAsia="ru-RU"/>
        </w:rPr>
        <w:t xml:space="preserve"> для учащегося. Доступность нагрузки </w:t>
      </w:r>
      <w:r w:rsidR="00E14306" w:rsidRPr="00520AA1">
        <w:rPr>
          <w:rFonts w:ascii="Times New Roman" w:eastAsia="Times New Roman" w:hAnsi="Times New Roman" w:cs="Times New Roman"/>
          <w:color w:val="000000"/>
          <w:kern w:val="2"/>
          <w:sz w:val="28"/>
          <w:szCs w:val="28"/>
          <w:lang w:eastAsia="ru-RU"/>
        </w:rPr>
        <w:t>обозначает такую трудность требо</w:t>
      </w:r>
      <w:r w:rsidR="00E14306">
        <w:rPr>
          <w:rFonts w:ascii="Times New Roman" w:eastAsia="Times New Roman" w:hAnsi="Times New Roman" w:cs="Times New Roman"/>
          <w:color w:val="000000"/>
          <w:kern w:val="2"/>
          <w:sz w:val="28"/>
          <w:szCs w:val="28"/>
          <w:lang w:eastAsia="ru-RU"/>
        </w:rPr>
        <w:t>ваний, которая создает оптималь</w:t>
      </w:r>
      <w:r w:rsidR="00E14306" w:rsidRPr="00520AA1">
        <w:rPr>
          <w:rFonts w:ascii="Times New Roman" w:eastAsia="Times New Roman" w:hAnsi="Times New Roman" w:cs="Times New Roman"/>
          <w:color w:val="000000"/>
          <w:kern w:val="2"/>
          <w:sz w:val="28"/>
          <w:szCs w:val="28"/>
          <w:lang w:eastAsia="ru-RU"/>
        </w:rPr>
        <w:t xml:space="preserve">ные предпосылки воздействия </w:t>
      </w:r>
      <w:proofErr w:type="gramStart"/>
      <w:r w:rsidR="00E14306" w:rsidRPr="00520AA1">
        <w:rPr>
          <w:rFonts w:ascii="Times New Roman" w:eastAsia="Times New Roman" w:hAnsi="Times New Roman" w:cs="Times New Roman"/>
          <w:color w:val="000000"/>
          <w:kern w:val="2"/>
          <w:sz w:val="28"/>
          <w:szCs w:val="28"/>
          <w:lang w:eastAsia="ru-RU"/>
        </w:rPr>
        <w:t>ее</w:t>
      </w:r>
      <w:proofErr w:type="gramEnd"/>
      <w:r w:rsidR="00E14306" w:rsidRPr="00520AA1">
        <w:rPr>
          <w:rFonts w:ascii="Times New Roman" w:eastAsia="Times New Roman" w:hAnsi="Times New Roman" w:cs="Times New Roman"/>
          <w:color w:val="000000"/>
          <w:kern w:val="2"/>
          <w:sz w:val="28"/>
          <w:szCs w:val="28"/>
          <w:lang w:eastAsia="ru-RU"/>
        </w:rPr>
        <w:t xml:space="preserve"> на организм занимающегося без ущерба для здоровья</w:t>
      </w:r>
      <w:r w:rsidR="00E14306">
        <w:rPr>
          <w:rFonts w:ascii="Times New Roman" w:eastAsia="Times New Roman" w:hAnsi="Times New Roman" w:cs="Times New Roman"/>
          <w:color w:val="000000"/>
          <w:kern w:val="2"/>
          <w:sz w:val="28"/>
          <w:szCs w:val="28"/>
          <w:lang w:eastAsia="ru-RU"/>
        </w:rPr>
        <w:t>.</w:t>
      </w:r>
      <w:r w:rsidR="00CF2203">
        <w:rPr>
          <w:rFonts w:ascii="Times New Roman" w:eastAsia="Times New Roman" w:hAnsi="Times New Roman" w:cs="Times New Roman"/>
          <w:b/>
          <w:kern w:val="2"/>
          <w:sz w:val="28"/>
          <w:szCs w:val="28"/>
          <w:lang w:eastAsia="ru-RU"/>
        </w:rPr>
        <w:br w:type="page"/>
      </w:r>
    </w:p>
    <w:p w:rsidR="00FF0756" w:rsidRPr="00CF2203" w:rsidRDefault="00FF0756" w:rsidP="00350FBD">
      <w:pPr>
        <w:pStyle w:val="1"/>
        <w:spacing w:before="0" w:line="360" w:lineRule="auto"/>
        <w:ind w:firstLine="709"/>
        <w:jc w:val="center"/>
        <w:rPr>
          <w:rFonts w:ascii="Times New Roman" w:eastAsia="Times New Roman" w:hAnsi="Times New Roman" w:cs="Times New Roman"/>
          <w:color w:val="000000" w:themeColor="text1"/>
          <w:kern w:val="2"/>
          <w:lang w:eastAsia="ru-RU"/>
        </w:rPr>
      </w:pPr>
      <w:bookmarkStart w:id="38" w:name="_Toc483934762"/>
      <w:bookmarkStart w:id="39" w:name="_Toc483934388"/>
      <w:bookmarkStart w:id="40" w:name="_Toc483934588"/>
      <w:bookmarkStart w:id="41" w:name="_Toc503106349"/>
      <w:bookmarkStart w:id="42" w:name="_Toc128034440"/>
      <w:r w:rsidRPr="00CF2203">
        <w:rPr>
          <w:rFonts w:ascii="Times New Roman" w:eastAsia="Times New Roman" w:hAnsi="Times New Roman" w:cs="Times New Roman"/>
          <w:color w:val="000000" w:themeColor="text1"/>
          <w:kern w:val="2"/>
          <w:lang w:eastAsia="ru-RU"/>
        </w:rPr>
        <w:lastRenderedPageBreak/>
        <w:t>ЛИТЕРАТУРА</w:t>
      </w:r>
      <w:bookmarkEnd w:id="38"/>
      <w:bookmarkEnd w:id="39"/>
      <w:bookmarkEnd w:id="40"/>
      <w:bookmarkEnd w:id="41"/>
      <w:bookmarkEnd w:id="42"/>
    </w:p>
    <w:p w:rsidR="00FF0756" w:rsidRPr="00520AA1" w:rsidRDefault="00FF0756" w:rsidP="00350FBD">
      <w:pPr>
        <w:widowControl w:val="0"/>
        <w:suppressAutoHyphens/>
        <w:spacing w:after="0" w:line="360" w:lineRule="auto"/>
        <w:ind w:firstLine="709"/>
        <w:jc w:val="both"/>
        <w:rPr>
          <w:rFonts w:ascii="Times New Roman" w:eastAsia="Times New Roman" w:hAnsi="Times New Roman" w:cs="Times New Roman"/>
          <w:kern w:val="2"/>
          <w:sz w:val="28"/>
          <w:szCs w:val="28"/>
          <w:lang w:eastAsia="ru-RU"/>
        </w:rPr>
      </w:pP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Захаров</w:t>
      </w:r>
      <w:r w:rsidR="000F151E">
        <w:rPr>
          <w:rFonts w:ascii="Times New Roman" w:eastAsia="Times New Roman" w:hAnsi="Times New Roman" w:cs="Times New Roman"/>
          <w:kern w:val="2"/>
          <w:sz w:val="28"/>
          <w:szCs w:val="28"/>
          <w:lang w:eastAsia="ru-RU"/>
        </w:rPr>
        <w:t>,</w:t>
      </w:r>
      <w:r w:rsidR="00551C0E" w:rsidRPr="00551C0E">
        <w:rPr>
          <w:rFonts w:ascii="Times New Roman" w:eastAsia="Times New Roman" w:hAnsi="Times New Roman" w:cs="Times New Roman"/>
          <w:kern w:val="2"/>
          <w:sz w:val="28"/>
          <w:szCs w:val="28"/>
          <w:lang w:eastAsia="ru-RU"/>
        </w:rPr>
        <w:t xml:space="preserve"> </w:t>
      </w:r>
      <w:r w:rsidR="00551C0E" w:rsidRPr="00520AA1">
        <w:rPr>
          <w:rFonts w:ascii="Times New Roman" w:eastAsia="Times New Roman" w:hAnsi="Times New Roman" w:cs="Times New Roman"/>
          <w:kern w:val="2"/>
          <w:sz w:val="28"/>
          <w:szCs w:val="28"/>
          <w:lang w:eastAsia="ru-RU"/>
        </w:rPr>
        <w:t>Е.Н.</w:t>
      </w:r>
      <w:r w:rsidRPr="00520AA1">
        <w:rPr>
          <w:rFonts w:ascii="Times New Roman" w:eastAsia="Times New Roman" w:hAnsi="Times New Roman" w:cs="Times New Roman"/>
          <w:kern w:val="2"/>
          <w:sz w:val="28"/>
          <w:szCs w:val="28"/>
          <w:lang w:eastAsia="ru-RU"/>
        </w:rPr>
        <w:t>, Карасев</w:t>
      </w:r>
      <w:r w:rsidR="000F151E">
        <w:rPr>
          <w:rFonts w:ascii="Times New Roman" w:eastAsia="Times New Roman" w:hAnsi="Times New Roman" w:cs="Times New Roman"/>
          <w:kern w:val="2"/>
          <w:sz w:val="28"/>
          <w:szCs w:val="28"/>
          <w:lang w:eastAsia="ru-RU"/>
        </w:rPr>
        <w:t>,</w:t>
      </w:r>
      <w:r w:rsidR="00551C0E" w:rsidRPr="00551C0E">
        <w:rPr>
          <w:rFonts w:ascii="Times New Roman" w:eastAsia="Times New Roman" w:hAnsi="Times New Roman" w:cs="Times New Roman"/>
          <w:kern w:val="2"/>
          <w:sz w:val="28"/>
          <w:szCs w:val="28"/>
          <w:lang w:eastAsia="ru-RU"/>
        </w:rPr>
        <w:t xml:space="preserve"> </w:t>
      </w:r>
      <w:r w:rsidR="00551C0E" w:rsidRPr="00520AA1">
        <w:rPr>
          <w:rFonts w:ascii="Times New Roman" w:eastAsia="Times New Roman" w:hAnsi="Times New Roman" w:cs="Times New Roman"/>
          <w:kern w:val="2"/>
          <w:sz w:val="28"/>
          <w:szCs w:val="28"/>
          <w:lang w:eastAsia="ru-RU"/>
        </w:rPr>
        <w:t>А.В.</w:t>
      </w:r>
      <w:r w:rsidRPr="00520AA1">
        <w:rPr>
          <w:rFonts w:ascii="Times New Roman" w:eastAsia="Times New Roman" w:hAnsi="Times New Roman" w:cs="Times New Roman"/>
          <w:kern w:val="2"/>
          <w:sz w:val="28"/>
          <w:szCs w:val="28"/>
          <w:lang w:eastAsia="ru-RU"/>
        </w:rPr>
        <w:t>, Сафонов</w:t>
      </w:r>
      <w:r w:rsidR="000F151E">
        <w:rPr>
          <w:rFonts w:ascii="Times New Roman" w:eastAsia="Times New Roman" w:hAnsi="Times New Roman" w:cs="Times New Roman"/>
          <w:kern w:val="2"/>
          <w:sz w:val="28"/>
          <w:szCs w:val="28"/>
          <w:lang w:eastAsia="ru-RU"/>
        </w:rPr>
        <w:t>,</w:t>
      </w:r>
      <w:r w:rsidR="00551C0E" w:rsidRPr="00551C0E">
        <w:rPr>
          <w:rFonts w:ascii="Times New Roman" w:eastAsia="Times New Roman" w:hAnsi="Times New Roman" w:cs="Times New Roman"/>
          <w:kern w:val="2"/>
          <w:sz w:val="28"/>
          <w:szCs w:val="28"/>
          <w:lang w:eastAsia="ru-RU"/>
        </w:rPr>
        <w:t xml:space="preserve"> </w:t>
      </w:r>
      <w:r w:rsidR="00551C0E" w:rsidRPr="00520AA1">
        <w:rPr>
          <w:rFonts w:ascii="Times New Roman" w:eastAsia="Times New Roman" w:hAnsi="Times New Roman" w:cs="Times New Roman"/>
          <w:kern w:val="2"/>
          <w:sz w:val="28"/>
          <w:szCs w:val="28"/>
          <w:lang w:eastAsia="ru-RU"/>
        </w:rPr>
        <w:t>А. А.</w:t>
      </w:r>
      <w:r w:rsidRPr="00520AA1">
        <w:rPr>
          <w:rFonts w:ascii="Times New Roman" w:eastAsia="Times New Roman" w:hAnsi="Times New Roman" w:cs="Times New Roman"/>
          <w:kern w:val="2"/>
          <w:sz w:val="28"/>
          <w:szCs w:val="28"/>
          <w:lang w:eastAsia="ru-RU"/>
        </w:rPr>
        <w:t xml:space="preserve"> Энциклопедия физической подготовки: </w:t>
      </w:r>
      <w:r w:rsidR="00AC611C">
        <w:rPr>
          <w:rFonts w:ascii="Times New Roman" w:eastAsia="Times New Roman" w:hAnsi="Times New Roman" w:cs="Times New Roman"/>
          <w:kern w:val="2"/>
          <w:sz w:val="28"/>
          <w:szCs w:val="28"/>
          <w:lang w:eastAsia="ru-RU"/>
        </w:rPr>
        <w:t>м</w:t>
      </w:r>
      <w:r w:rsidRPr="00520AA1">
        <w:rPr>
          <w:rFonts w:ascii="Times New Roman" w:eastAsia="Times New Roman" w:hAnsi="Times New Roman" w:cs="Times New Roman"/>
          <w:kern w:val="2"/>
          <w:sz w:val="28"/>
          <w:szCs w:val="28"/>
          <w:lang w:eastAsia="ru-RU"/>
        </w:rPr>
        <w:t xml:space="preserve">етодические основы развития физических качеств / </w:t>
      </w:r>
      <w:r w:rsidR="009124FF" w:rsidRPr="00520AA1">
        <w:rPr>
          <w:rFonts w:ascii="Times New Roman" w:eastAsia="Times New Roman" w:hAnsi="Times New Roman" w:cs="Times New Roman"/>
          <w:kern w:val="2"/>
          <w:sz w:val="28"/>
          <w:szCs w:val="28"/>
          <w:lang w:eastAsia="ru-RU"/>
        </w:rPr>
        <w:t xml:space="preserve">Е.Н. </w:t>
      </w:r>
      <w:r w:rsidRPr="00520AA1">
        <w:rPr>
          <w:rFonts w:ascii="Times New Roman" w:eastAsia="Times New Roman" w:hAnsi="Times New Roman" w:cs="Times New Roman"/>
          <w:kern w:val="2"/>
          <w:sz w:val="28"/>
          <w:szCs w:val="28"/>
          <w:lang w:eastAsia="ru-RU"/>
        </w:rPr>
        <w:t>Захаров, К</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А.В.</w:t>
      </w:r>
      <w:r w:rsidR="000F151E">
        <w:rPr>
          <w:rFonts w:ascii="Times New Roman" w:eastAsia="Times New Roman" w:hAnsi="Times New Roman" w:cs="Times New Roman"/>
          <w:kern w:val="2"/>
          <w:sz w:val="28"/>
          <w:szCs w:val="28"/>
          <w:lang w:eastAsia="ru-RU"/>
        </w:rPr>
        <w:t xml:space="preserve"> К</w:t>
      </w:r>
      <w:r w:rsidRPr="00520AA1">
        <w:rPr>
          <w:rFonts w:ascii="Times New Roman" w:eastAsia="Times New Roman" w:hAnsi="Times New Roman" w:cs="Times New Roman"/>
          <w:kern w:val="2"/>
          <w:sz w:val="28"/>
          <w:szCs w:val="28"/>
          <w:lang w:eastAsia="ru-RU"/>
        </w:rPr>
        <w:t xml:space="preserve">арасев, </w:t>
      </w:r>
      <w:r w:rsidR="009124FF" w:rsidRPr="00520AA1">
        <w:rPr>
          <w:rFonts w:ascii="Times New Roman" w:eastAsia="Times New Roman" w:hAnsi="Times New Roman" w:cs="Times New Roman"/>
          <w:kern w:val="2"/>
          <w:sz w:val="28"/>
          <w:szCs w:val="28"/>
          <w:lang w:eastAsia="ru-RU"/>
        </w:rPr>
        <w:t>А. А.</w:t>
      </w:r>
      <w:r w:rsidR="000F151E">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Сафонов.</w:t>
      </w:r>
      <w:r w:rsidR="00551C0E">
        <w:rPr>
          <w:rFonts w:ascii="Times New Roman" w:eastAsia="Times New Roman" w:hAnsi="Times New Roman" w:cs="Times New Roman"/>
          <w:kern w:val="2"/>
          <w:sz w:val="28"/>
          <w:szCs w:val="28"/>
          <w:lang w:eastAsia="ru-RU"/>
        </w:rPr>
        <w:t xml:space="preserve"> </w:t>
      </w:r>
      <w:r w:rsidR="000F151E">
        <w:rPr>
          <w:rFonts w:ascii="Times New Roman" w:eastAsia="Times New Roman" w:hAnsi="Times New Roman" w:cs="Times New Roman"/>
          <w:kern w:val="2"/>
          <w:sz w:val="28"/>
          <w:szCs w:val="28"/>
          <w:lang w:eastAsia="ru-RU"/>
        </w:rPr>
        <w:t xml:space="preserve">// </w:t>
      </w:r>
      <w:r w:rsidR="00551C0E">
        <w:rPr>
          <w:rFonts w:ascii="Times New Roman" w:eastAsia="Times New Roman" w:hAnsi="Times New Roman" w:cs="Times New Roman"/>
          <w:kern w:val="2"/>
          <w:sz w:val="28"/>
          <w:szCs w:val="28"/>
          <w:lang w:eastAsia="ru-RU"/>
        </w:rPr>
        <w:t>Издательст</w:t>
      </w:r>
      <w:r w:rsidR="003C4E36">
        <w:rPr>
          <w:rFonts w:ascii="Times New Roman" w:eastAsia="Times New Roman" w:hAnsi="Times New Roman" w:cs="Times New Roman"/>
          <w:kern w:val="2"/>
          <w:sz w:val="28"/>
          <w:szCs w:val="28"/>
          <w:lang w:eastAsia="ru-RU"/>
        </w:rPr>
        <w:t>во «Лептос». –</w:t>
      </w:r>
      <w:r w:rsidR="001E6704">
        <w:rPr>
          <w:rFonts w:ascii="Times New Roman" w:eastAsia="Times New Roman" w:hAnsi="Times New Roman" w:cs="Times New Roman"/>
          <w:kern w:val="2"/>
          <w:sz w:val="28"/>
          <w:szCs w:val="28"/>
          <w:lang w:eastAsia="ru-RU"/>
        </w:rPr>
        <w:t xml:space="preserve"> 2013</w:t>
      </w:r>
      <w:r w:rsidRPr="00520AA1">
        <w:rPr>
          <w:rFonts w:ascii="Times New Roman" w:eastAsia="Times New Roman" w:hAnsi="Times New Roman" w:cs="Times New Roman"/>
          <w:kern w:val="2"/>
          <w:sz w:val="28"/>
          <w:szCs w:val="28"/>
          <w:lang w:eastAsia="ru-RU"/>
        </w:rPr>
        <w:t>. – С. 232 - 262.</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Суслов</w:t>
      </w:r>
      <w:r w:rsidR="000F151E">
        <w:rPr>
          <w:rFonts w:ascii="Times New Roman" w:eastAsia="Times New Roman" w:hAnsi="Times New Roman" w:cs="Times New Roman"/>
          <w:kern w:val="2"/>
          <w:sz w:val="28"/>
          <w:szCs w:val="28"/>
          <w:lang w:eastAsia="ru-RU"/>
        </w:rPr>
        <w:t>,</w:t>
      </w:r>
      <w:r w:rsidR="00AC611C" w:rsidRPr="00AC611C">
        <w:rPr>
          <w:rFonts w:ascii="Times New Roman" w:eastAsia="Times New Roman" w:hAnsi="Times New Roman" w:cs="Times New Roman"/>
          <w:kern w:val="2"/>
          <w:sz w:val="28"/>
          <w:szCs w:val="28"/>
          <w:lang w:eastAsia="ru-RU"/>
        </w:rPr>
        <w:t xml:space="preserve"> </w:t>
      </w:r>
      <w:r w:rsidR="00AC611C" w:rsidRPr="00520AA1">
        <w:rPr>
          <w:rFonts w:ascii="Times New Roman" w:eastAsia="Times New Roman" w:hAnsi="Times New Roman" w:cs="Times New Roman"/>
          <w:kern w:val="2"/>
          <w:sz w:val="28"/>
          <w:szCs w:val="28"/>
          <w:lang w:eastAsia="ru-RU"/>
        </w:rPr>
        <w:t>Ф.П.</w:t>
      </w:r>
      <w:r w:rsidRPr="00520AA1">
        <w:rPr>
          <w:rFonts w:ascii="Times New Roman" w:eastAsia="Times New Roman" w:hAnsi="Times New Roman" w:cs="Times New Roman"/>
          <w:kern w:val="2"/>
          <w:sz w:val="28"/>
          <w:szCs w:val="28"/>
          <w:lang w:eastAsia="ru-RU"/>
        </w:rPr>
        <w:t>. Теория и методика с</w:t>
      </w:r>
      <w:r w:rsidR="00AC611C">
        <w:rPr>
          <w:rFonts w:ascii="Times New Roman" w:eastAsia="Times New Roman" w:hAnsi="Times New Roman" w:cs="Times New Roman"/>
          <w:kern w:val="2"/>
          <w:sz w:val="28"/>
          <w:szCs w:val="28"/>
          <w:lang w:eastAsia="ru-RU"/>
        </w:rPr>
        <w:t>порта: у</w:t>
      </w:r>
      <w:r w:rsidRPr="00520AA1">
        <w:rPr>
          <w:rFonts w:ascii="Times New Roman" w:eastAsia="Times New Roman" w:hAnsi="Times New Roman" w:cs="Times New Roman"/>
          <w:kern w:val="2"/>
          <w:sz w:val="28"/>
          <w:szCs w:val="28"/>
          <w:lang w:eastAsia="ru-RU"/>
        </w:rPr>
        <w:t>чебное пособие для училищ олимпийского резерв</w:t>
      </w:r>
      <w:r w:rsidR="00AC611C">
        <w:rPr>
          <w:rFonts w:ascii="Times New Roman" w:eastAsia="Times New Roman" w:hAnsi="Times New Roman" w:cs="Times New Roman"/>
          <w:kern w:val="2"/>
          <w:sz w:val="28"/>
          <w:szCs w:val="28"/>
          <w:lang w:eastAsia="ru-RU"/>
        </w:rPr>
        <w:t>а</w:t>
      </w:r>
      <w:r w:rsidR="00AC611C" w:rsidRPr="00AC611C">
        <w:rPr>
          <w:rFonts w:ascii="Times New Roman" w:eastAsia="Times New Roman" w:hAnsi="Times New Roman" w:cs="Times New Roman"/>
          <w:kern w:val="2"/>
          <w:sz w:val="28"/>
          <w:szCs w:val="28"/>
          <w:lang w:eastAsia="ru-RU"/>
        </w:rPr>
        <w:t xml:space="preserve"> </w:t>
      </w:r>
      <w:r w:rsidR="00AC611C">
        <w:rPr>
          <w:rFonts w:ascii="Times New Roman" w:eastAsia="Times New Roman" w:hAnsi="Times New Roman" w:cs="Times New Roman"/>
          <w:kern w:val="2"/>
          <w:sz w:val="28"/>
          <w:szCs w:val="28"/>
          <w:lang w:eastAsia="ru-RU"/>
        </w:rPr>
        <w:t xml:space="preserve">/ </w:t>
      </w:r>
      <w:r w:rsidR="009124FF">
        <w:rPr>
          <w:rFonts w:ascii="Times New Roman" w:eastAsia="Times New Roman" w:hAnsi="Times New Roman" w:cs="Times New Roman"/>
          <w:kern w:val="2"/>
          <w:sz w:val="28"/>
          <w:szCs w:val="28"/>
          <w:lang w:eastAsia="ru-RU"/>
        </w:rPr>
        <w:t xml:space="preserve">Ф.П. </w:t>
      </w:r>
      <w:r w:rsidR="00AC611C">
        <w:rPr>
          <w:rFonts w:ascii="Times New Roman" w:eastAsia="Times New Roman" w:hAnsi="Times New Roman" w:cs="Times New Roman"/>
          <w:kern w:val="2"/>
          <w:sz w:val="28"/>
          <w:szCs w:val="28"/>
          <w:lang w:eastAsia="ru-RU"/>
        </w:rPr>
        <w:t>Суслов</w:t>
      </w:r>
      <w:r w:rsidR="003C4E36">
        <w:rPr>
          <w:rFonts w:ascii="Times New Roman" w:eastAsia="Times New Roman" w:hAnsi="Times New Roman" w:cs="Times New Roman"/>
          <w:kern w:val="2"/>
          <w:sz w:val="28"/>
          <w:szCs w:val="28"/>
          <w:lang w:eastAsia="ru-RU"/>
        </w:rPr>
        <w:t xml:space="preserve"> //</w:t>
      </w:r>
      <w:r w:rsidR="00AC611C">
        <w:rPr>
          <w:rFonts w:ascii="Times New Roman" w:eastAsia="Times New Roman" w:hAnsi="Times New Roman" w:cs="Times New Roman"/>
          <w:kern w:val="2"/>
          <w:sz w:val="28"/>
          <w:szCs w:val="28"/>
          <w:lang w:eastAsia="ru-RU"/>
        </w:rPr>
        <w:t xml:space="preserve"> Издательство</w:t>
      </w:r>
      <w:r w:rsidR="003C4E36">
        <w:rPr>
          <w:rFonts w:ascii="Times New Roman" w:eastAsia="Times New Roman" w:hAnsi="Times New Roman" w:cs="Times New Roman"/>
          <w:kern w:val="2"/>
          <w:sz w:val="28"/>
          <w:szCs w:val="28"/>
          <w:lang w:eastAsia="ru-RU"/>
        </w:rPr>
        <w:t xml:space="preserve"> «ФиС». – </w:t>
      </w:r>
      <w:r w:rsidR="00533F0A">
        <w:rPr>
          <w:rFonts w:ascii="Times New Roman" w:eastAsia="Times New Roman" w:hAnsi="Times New Roman" w:cs="Times New Roman"/>
          <w:kern w:val="2"/>
          <w:sz w:val="28"/>
          <w:szCs w:val="28"/>
          <w:lang w:eastAsia="ru-RU"/>
        </w:rPr>
        <w:t xml:space="preserve"> 2019</w:t>
      </w:r>
      <w:r w:rsidRPr="00520AA1">
        <w:rPr>
          <w:rFonts w:ascii="Times New Roman" w:eastAsia="Times New Roman" w:hAnsi="Times New Roman" w:cs="Times New Roman"/>
          <w:kern w:val="2"/>
          <w:sz w:val="28"/>
          <w:szCs w:val="28"/>
          <w:lang w:eastAsia="ru-RU"/>
        </w:rPr>
        <w:t>. –</w:t>
      </w:r>
      <w:r w:rsidR="00AC611C">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416</w:t>
      </w:r>
      <w:r w:rsidR="00AC611C" w:rsidRPr="00AC611C">
        <w:rPr>
          <w:rFonts w:ascii="Times New Roman" w:eastAsia="Times New Roman" w:hAnsi="Times New Roman" w:cs="Times New Roman"/>
          <w:kern w:val="2"/>
          <w:sz w:val="28"/>
          <w:szCs w:val="28"/>
          <w:lang w:eastAsia="ru-RU"/>
        </w:rPr>
        <w:t xml:space="preserve"> </w:t>
      </w:r>
      <w:r w:rsidR="00AC611C">
        <w:rPr>
          <w:rFonts w:ascii="Times New Roman" w:eastAsia="Times New Roman" w:hAnsi="Times New Roman" w:cs="Times New Roman"/>
          <w:kern w:val="2"/>
          <w:sz w:val="28"/>
          <w:szCs w:val="28"/>
          <w:lang w:eastAsia="ru-RU"/>
        </w:rPr>
        <w:t>с</w:t>
      </w:r>
      <w:r w:rsidRPr="00520AA1">
        <w:rPr>
          <w:rFonts w:ascii="Times New Roman" w:eastAsia="Times New Roman" w:hAnsi="Times New Roman" w:cs="Times New Roman"/>
          <w:kern w:val="2"/>
          <w:sz w:val="28"/>
          <w:szCs w:val="28"/>
          <w:lang w:eastAsia="ru-RU"/>
        </w:rPr>
        <w:t>.</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Каганов</w:t>
      </w:r>
      <w:r w:rsidR="003C4E36">
        <w:rPr>
          <w:rFonts w:ascii="Times New Roman" w:eastAsia="Times New Roman" w:hAnsi="Times New Roman" w:cs="Times New Roman"/>
          <w:kern w:val="2"/>
          <w:sz w:val="28"/>
          <w:szCs w:val="28"/>
          <w:lang w:eastAsia="ru-RU"/>
        </w:rPr>
        <w:t>,</w:t>
      </w:r>
      <w:r w:rsidR="00AC611C" w:rsidRPr="00AC611C">
        <w:rPr>
          <w:rFonts w:ascii="Times New Roman" w:eastAsia="Times New Roman" w:hAnsi="Times New Roman" w:cs="Times New Roman"/>
          <w:kern w:val="2"/>
          <w:sz w:val="28"/>
          <w:szCs w:val="28"/>
          <w:lang w:eastAsia="ru-RU"/>
        </w:rPr>
        <w:t xml:space="preserve"> </w:t>
      </w:r>
      <w:r w:rsidR="00AC611C" w:rsidRPr="00520AA1">
        <w:rPr>
          <w:rFonts w:ascii="Times New Roman" w:eastAsia="Times New Roman" w:hAnsi="Times New Roman" w:cs="Times New Roman"/>
          <w:kern w:val="2"/>
          <w:sz w:val="28"/>
          <w:szCs w:val="28"/>
          <w:lang w:eastAsia="ru-RU"/>
        </w:rPr>
        <w:t>Л.С.</w:t>
      </w:r>
      <w:r w:rsidRPr="00520AA1">
        <w:rPr>
          <w:rFonts w:ascii="Times New Roman" w:eastAsia="Times New Roman" w:hAnsi="Times New Roman" w:cs="Times New Roman"/>
          <w:kern w:val="2"/>
          <w:sz w:val="28"/>
          <w:szCs w:val="28"/>
          <w:lang w:eastAsia="ru-RU"/>
        </w:rPr>
        <w:t xml:space="preserve"> Развитие выносливости: Новое в жизни, науке и технике.  «Физк</w:t>
      </w:r>
      <w:r w:rsidR="00AC611C">
        <w:rPr>
          <w:rFonts w:ascii="Times New Roman" w:eastAsia="Times New Roman" w:hAnsi="Times New Roman" w:cs="Times New Roman"/>
          <w:kern w:val="2"/>
          <w:sz w:val="28"/>
          <w:szCs w:val="28"/>
          <w:lang w:eastAsia="ru-RU"/>
        </w:rPr>
        <w:t xml:space="preserve">ультура и спорт» / </w:t>
      </w:r>
      <w:r w:rsidR="009124FF">
        <w:rPr>
          <w:rFonts w:ascii="Times New Roman" w:eastAsia="Times New Roman" w:hAnsi="Times New Roman" w:cs="Times New Roman"/>
          <w:kern w:val="2"/>
          <w:sz w:val="28"/>
          <w:szCs w:val="28"/>
          <w:lang w:eastAsia="ru-RU"/>
        </w:rPr>
        <w:t xml:space="preserve">Л.С. </w:t>
      </w:r>
      <w:r w:rsidR="00AC611C">
        <w:rPr>
          <w:rFonts w:ascii="Times New Roman" w:eastAsia="Times New Roman" w:hAnsi="Times New Roman" w:cs="Times New Roman"/>
          <w:kern w:val="2"/>
          <w:sz w:val="28"/>
          <w:szCs w:val="28"/>
          <w:lang w:eastAsia="ru-RU"/>
        </w:rPr>
        <w:t>Каганов</w:t>
      </w:r>
      <w:r w:rsidR="009124FF">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Издательство</w:t>
      </w:r>
      <w:r w:rsidR="003C4E36">
        <w:rPr>
          <w:rFonts w:ascii="Times New Roman" w:eastAsia="Times New Roman" w:hAnsi="Times New Roman" w:cs="Times New Roman"/>
          <w:kern w:val="2"/>
          <w:sz w:val="28"/>
          <w:szCs w:val="28"/>
          <w:lang w:eastAsia="ru-RU"/>
        </w:rPr>
        <w:t xml:space="preserve"> «Знание». –</w:t>
      </w:r>
      <w:r w:rsidR="001E6704">
        <w:rPr>
          <w:rFonts w:ascii="Times New Roman" w:eastAsia="Times New Roman" w:hAnsi="Times New Roman" w:cs="Times New Roman"/>
          <w:kern w:val="2"/>
          <w:sz w:val="28"/>
          <w:szCs w:val="28"/>
          <w:lang w:eastAsia="ru-RU"/>
        </w:rPr>
        <w:t xml:space="preserve"> 201</w:t>
      </w:r>
      <w:r w:rsidRPr="00520AA1">
        <w:rPr>
          <w:rFonts w:ascii="Times New Roman" w:eastAsia="Times New Roman" w:hAnsi="Times New Roman" w:cs="Times New Roman"/>
          <w:kern w:val="2"/>
          <w:sz w:val="28"/>
          <w:szCs w:val="28"/>
          <w:lang w:eastAsia="ru-RU"/>
        </w:rPr>
        <w:t>0. – С. 3 - 6.</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Лях</w:t>
      </w:r>
      <w:r w:rsidR="003C4E36">
        <w:rPr>
          <w:rFonts w:ascii="Times New Roman" w:eastAsia="Times New Roman" w:hAnsi="Times New Roman" w:cs="Times New Roman"/>
          <w:kern w:val="2"/>
          <w:sz w:val="28"/>
          <w:szCs w:val="28"/>
          <w:lang w:eastAsia="ru-RU"/>
        </w:rPr>
        <w:t xml:space="preserve">, </w:t>
      </w:r>
      <w:r w:rsidR="00AC611C" w:rsidRPr="00520AA1">
        <w:rPr>
          <w:rFonts w:ascii="Times New Roman" w:eastAsia="Times New Roman" w:hAnsi="Times New Roman" w:cs="Times New Roman"/>
          <w:kern w:val="2"/>
          <w:sz w:val="28"/>
          <w:szCs w:val="28"/>
          <w:lang w:eastAsia="ru-RU"/>
        </w:rPr>
        <w:t>В.И.</w:t>
      </w:r>
      <w:r w:rsidRPr="00520AA1">
        <w:rPr>
          <w:rFonts w:ascii="Times New Roman" w:eastAsia="Times New Roman" w:hAnsi="Times New Roman" w:cs="Times New Roman"/>
          <w:kern w:val="2"/>
          <w:sz w:val="28"/>
          <w:szCs w:val="28"/>
          <w:lang w:eastAsia="ru-RU"/>
        </w:rPr>
        <w:t>, Зданевич</w:t>
      </w:r>
      <w:r w:rsidR="003C4E36">
        <w:rPr>
          <w:rFonts w:ascii="Times New Roman" w:eastAsia="Times New Roman" w:hAnsi="Times New Roman" w:cs="Times New Roman"/>
          <w:kern w:val="2"/>
          <w:sz w:val="28"/>
          <w:szCs w:val="28"/>
          <w:lang w:eastAsia="ru-RU"/>
        </w:rPr>
        <w:t>,</w:t>
      </w:r>
      <w:r w:rsidR="00AC611C" w:rsidRPr="00AC611C">
        <w:rPr>
          <w:rFonts w:ascii="Times New Roman" w:eastAsia="Times New Roman" w:hAnsi="Times New Roman" w:cs="Times New Roman"/>
          <w:kern w:val="2"/>
          <w:sz w:val="28"/>
          <w:szCs w:val="28"/>
          <w:lang w:eastAsia="ru-RU"/>
        </w:rPr>
        <w:t xml:space="preserve"> </w:t>
      </w:r>
      <w:r w:rsidR="00AC611C" w:rsidRPr="00520AA1">
        <w:rPr>
          <w:rFonts w:ascii="Times New Roman" w:eastAsia="Times New Roman" w:hAnsi="Times New Roman" w:cs="Times New Roman"/>
          <w:kern w:val="2"/>
          <w:sz w:val="28"/>
          <w:szCs w:val="28"/>
          <w:lang w:eastAsia="ru-RU"/>
        </w:rPr>
        <w:t>В.И.</w:t>
      </w:r>
      <w:r w:rsidRPr="00520AA1">
        <w:rPr>
          <w:rFonts w:ascii="Times New Roman" w:eastAsia="Times New Roman" w:hAnsi="Times New Roman" w:cs="Times New Roman"/>
          <w:kern w:val="2"/>
          <w:sz w:val="28"/>
          <w:szCs w:val="28"/>
          <w:lang w:eastAsia="ru-RU"/>
        </w:rPr>
        <w:t>, Зданевич</w:t>
      </w:r>
      <w:r w:rsidR="003C4E36">
        <w:rPr>
          <w:rFonts w:ascii="Times New Roman" w:eastAsia="Times New Roman" w:hAnsi="Times New Roman" w:cs="Times New Roman"/>
          <w:kern w:val="2"/>
          <w:sz w:val="28"/>
          <w:szCs w:val="28"/>
          <w:lang w:eastAsia="ru-RU"/>
        </w:rPr>
        <w:t>,</w:t>
      </w:r>
      <w:r w:rsidR="00AC611C" w:rsidRPr="00AC611C">
        <w:rPr>
          <w:rFonts w:ascii="Times New Roman" w:eastAsia="Times New Roman" w:hAnsi="Times New Roman" w:cs="Times New Roman"/>
          <w:kern w:val="2"/>
          <w:sz w:val="28"/>
          <w:szCs w:val="28"/>
          <w:lang w:eastAsia="ru-RU"/>
        </w:rPr>
        <w:t xml:space="preserve"> </w:t>
      </w:r>
      <w:r w:rsidR="00AC611C" w:rsidRPr="00520AA1">
        <w:rPr>
          <w:rFonts w:ascii="Times New Roman" w:eastAsia="Times New Roman" w:hAnsi="Times New Roman" w:cs="Times New Roman"/>
          <w:kern w:val="2"/>
          <w:sz w:val="28"/>
          <w:szCs w:val="28"/>
          <w:lang w:eastAsia="ru-RU"/>
        </w:rPr>
        <w:t>А.А.</w:t>
      </w:r>
      <w:r w:rsidRPr="00520AA1">
        <w:rPr>
          <w:rFonts w:ascii="Times New Roman" w:eastAsia="Times New Roman" w:hAnsi="Times New Roman" w:cs="Times New Roman"/>
          <w:kern w:val="2"/>
          <w:sz w:val="28"/>
          <w:szCs w:val="28"/>
          <w:lang w:eastAsia="ru-RU"/>
        </w:rPr>
        <w:t xml:space="preserve">. Комплексная программа физического воспитания учащихся 1-11 классов / </w:t>
      </w:r>
      <w:r w:rsidR="009124FF" w:rsidRPr="00520AA1">
        <w:rPr>
          <w:rFonts w:ascii="Times New Roman" w:eastAsia="Times New Roman" w:hAnsi="Times New Roman" w:cs="Times New Roman"/>
          <w:kern w:val="2"/>
          <w:sz w:val="28"/>
          <w:szCs w:val="28"/>
          <w:lang w:eastAsia="ru-RU"/>
        </w:rPr>
        <w:t>В.И.</w:t>
      </w:r>
      <w:r w:rsidR="009124FF">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 xml:space="preserve">Лях, </w:t>
      </w:r>
      <w:r w:rsidR="009124FF">
        <w:rPr>
          <w:rFonts w:ascii="Times New Roman" w:eastAsia="Times New Roman" w:hAnsi="Times New Roman" w:cs="Times New Roman"/>
          <w:kern w:val="2"/>
          <w:sz w:val="28"/>
          <w:szCs w:val="28"/>
          <w:lang w:eastAsia="ru-RU"/>
        </w:rPr>
        <w:t xml:space="preserve">В.И. </w:t>
      </w:r>
      <w:r w:rsidR="00AC611C">
        <w:rPr>
          <w:rFonts w:ascii="Times New Roman" w:eastAsia="Times New Roman" w:hAnsi="Times New Roman" w:cs="Times New Roman"/>
          <w:kern w:val="2"/>
          <w:sz w:val="28"/>
          <w:szCs w:val="28"/>
          <w:lang w:eastAsia="ru-RU"/>
        </w:rPr>
        <w:t xml:space="preserve">Зданевич, </w:t>
      </w:r>
      <w:r w:rsidR="00E91EF5">
        <w:rPr>
          <w:rFonts w:ascii="Times New Roman" w:eastAsia="Times New Roman" w:hAnsi="Times New Roman" w:cs="Times New Roman"/>
          <w:kern w:val="2"/>
          <w:sz w:val="28"/>
          <w:szCs w:val="28"/>
          <w:lang w:eastAsia="ru-RU"/>
        </w:rPr>
        <w:t xml:space="preserve">А.А. </w:t>
      </w:r>
      <w:r w:rsidR="00AC611C">
        <w:rPr>
          <w:rFonts w:ascii="Times New Roman" w:eastAsia="Times New Roman" w:hAnsi="Times New Roman" w:cs="Times New Roman"/>
          <w:kern w:val="2"/>
          <w:sz w:val="28"/>
          <w:szCs w:val="28"/>
          <w:lang w:eastAsia="ru-RU"/>
        </w:rPr>
        <w:t>Зданевич</w:t>
      </w:r>
      <w:r w:rsidR="009124FF">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Изд</w:t>
      </w:r>
      <w:r w:rsidR="00AC611C">
        <w:rPr>
          <w:rFonts w:ascii="Times New Roman" w:eastAsia="Times New Roman" w:hAnsi="Times New Roman" w:cs="Times New Roman"/>
          <w:kern w:val="2"/>
          <w:sz w:val="28"/>
          <w:szCs w:val="28"/>
          <w:lang w:eastAsia="ru-RU"/>
        </w:rPr>
        <w:t>ательство «</w:t>
      </w:r>
      <w:r w:rsidRPr="00520AA1">
        <w:rPr>
          <w:rFonts w:ascii="Times New Roman" w:eastAsia="Times New Roman" w:hAnsi="Times New Roman" w:cs="Times New Roman"/>
          <w:kern w:val="2"/>
          <w:sz w:val="28"/>
          <w:szCs w:val="28"/>
          <w:lang w:eastAsia="ru-RU"/>
        </w:rPr>
        <w:t>Ф</w:t>
      </w:r>
      <w:r w:rsidR="001E6704">
        <w:rPr>
          <w:rFonts w:ascii="Times New Roman" w:eastAsia="Times New Roman" w:hAnsi="Times New Roman" w:cs="Times New Roman"/>
          <w:kern w:val="2"/>
          <w:sz w:val="28"/>
          <w:szCs w:val="28"/>
          <w:lang w:eastAsia="ru-RU"/>
        </w:rPr>
        <w:t>изическая культура в школе</w:t>
      </w:r>
      <w:r w:rsidR="00AC611C">
        <w:rPr>
          <w:rFonts w:ascii="Times New Roman" w:eastAsia="Times New Roman" w:hAnsi="Times New Roman" w:cs="Times New Roman"/>
          <w:kern w:val="2"/>
          <w:sz w:val="28"/>
          <w:szCs w:val="28"/>
          <w:lang w:eastAsia="ru-RU"/>
        </w:rPr>
        <w:t>»</w:t>
      </w:r>
      <w:r w:rsidR="003C4E36">
        <w:rPr>
          <w:rFonts w:ascii="Times New Roman" w:eastAsia="Times New Roman" w:hAnsi="Times New Roman" w:cs="Times New Roman"/>
          <w:kern w:val="2"/>
          <w:sz w:val="28"/>
          <w:szCs w:val="28"/>
          <w:lang w:eastAsia="ru-RU"/>
        </w:rPr>
        <w:t>. –</w:t>
      </w:r>
      <w:r w:rsidR="001E6704">
        <w:rPr>
          <w:rFonts w:ascii="Times New Roman" w:eastAsia="Times New Roman" w:hAnsi="Times New Roman" w:cs="Times New Roman"/>
          <w:kern w:val="2"/>
          <w:sz w:val="28"/>
          <w:szCs w:val="28"/>
          <w:lang w:eastAsia="ru-RU"/>
        </w:rPr>
        <w:t xml:space="preserve"> 2009</w:t>
      </w:r>
      <w:r w:rsidRPr="00520AA1">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 55 с. </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Матвеев</w:t>
      </w:r>
      <w:r w:rsidR="003C4E36">
        <w:rPr>
          <w:rFonts w:ascii="Times New Roman" w:eastAsia="Times New Roman" w:hAnsi="Times New Roman" w:cs="Times New Roman"/>
          <w:kern w:val="2"/>
          <w:sz w:val="28"/>
          <w:szCs w:val="28"/>
          <w:lang w:eastAsia="ru-RU"/>
        </w:rPr>
        <w:t>,</w:t>
      </w:r>
      <w:r w:rsidR="00AC611C" w:rsidRPr="00AC611C">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Л.П</w:t>
      </w:r>
      <w:r w:rsidRPr="00520AA1">
        <w:rPr>
          <w:rFonts w:ascii="Times New Roman" w:eastAsia="Times New Roman" w:hAnsi="Times New Roman" w:cs="Times New Roman"/>
          <w:kern w:val="2"/>
          <w:sz w:val="28"/>
          <w:szCs w:val="28"/>
          <w:lang w:eastAsia="ru-RU"/>
        </w:rPr>
        <w:t xml:space="preserve">. Теория и методика физической культуры </w:t>
      </w:r>
      <w:r w:rsidR="00AC611C">
        <w:rPr>
          <w:rFonts w:ascii="Times New Roman" w:eastAsia="Times New Roman" w:hAnsi="Times New Roman" w:cs="Times New Roman"/>
          <w:kern w:val="2"/>
          <w:sz w:val="28"/>
          <w:szCs w:val="28"/>
          <w:lang w:eastAsia="ru-RU"/>
        </w:rPr>
        <w:t xml:space="preserve">/ </w:t>
      </w:r>
      <w:r w:rsidR="009124FF">
        <w:rPr>
          <w:rFonts w:ascii="Times New Roman" w:eastAsia="Times New Roman" w:hAnsi="Times New Roman" w:cs="Times New Roman"/>
          <w:kern w:val="2"/>
          <w:sz w:val="28"/>
          <w:szCs w:val="28"/>
          <w:lang w:eastAsia="ru-RU"/>
        </w:rPr>
        <w:t xml:space="preserve">Л.П. </w:t>
      </w:r>
      <w:r w:rsidR="00AC611C">
        <w:rPr>
          <w:rFonts w:ascii="Times New Roman" w:eastAsia="Times New Roman" w:hAnsi="Times New Roman" w:cs="Times New Roman"/>
          <w:kern w:val="2"/>
          <w:sz w:val="28"/>
          <w:szCs w:val="28"/>
          <w:lang w:eastAsia="ru-RU"/>
        </w:rPr>
        <w:t>Матвеев</w:t>
      </w:r>
      <w:r w:rsidR="009124FF">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Издательство</w:t>
      </w:r>
      <w:r w:rsidR="003C4E36">
        <w:rPr>
          <w:rFonts w:ascii="Times New Roman" w:eastAsia="Times New Roman" w:hAnsi="Times New Roman" w:cs="Times New Roman"/>
          <w:kern w:val="2"/>
          <w:sz w:val="28"/>
          <w:szCs w:val="28"/>
          <w:lang w:eastAsia="ru-RU"/>
        </w:rPr>
        <w:t>: «ФиС». –</w:t>
      </w:r>
      <w:r w:rsidR="009F179D">
        <w:rPr>
          <w:rFonts w:ascii="Times New Roman" w:eastAsia="Times New Roman" w:hAnsi="Times New Roman" w:cs="Times New Roman"/>
          <w:kern w:val="2"/>
          <w:sz w:val="28"/>
          <w:szCs w:val="28"/>
          <w:lang w:eastAsia="ru-RU"/>
        </w:rPr>
        <w:t xml:space="preserve"> </w:t>
      </w:r>
      <w:r w:rsidR="00533F0A">
        <w:rPr>
          <w:rFonts w:ascii="Times New Roman" w:eastAsia="Times New Roman" w:hAnsi="Times New Roman" w:cs="Times New Roman"/>
          <w:kern w:val="2"/>
          <w:sz w:val="28"/>
          <w:szCs w:val="28"/>
          <w:lang w:eastAsia="ru-RU"/>
        </w:rPr>
        <w:t>2018</w:t>
      </w:r>
      <w:r w:rsidRPr="00520AA1">
        <w:rPr>
          <w:rFonts w:ascii="Times New Roman" w:eastAsia="Times New Roman" w:hAnsi="Times New Roman" w:cs="Times New Roman"/>
          <w:kern w:val="2"/>
          <w:sz w:val="28"/>
          <w:szCs w:val="28"/>
          <w:lang w:eastAsia="ru-RU"/>
        </w:rPr>
        <w:t>. –</w:t>
      </w:r>
      <w:r w:rsidR="003C4E36">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532</w:t>
      </w:r>
      <w:r w:rsidR="00AC611C" w:rsidRPr="00AC611C">
        <w:rPr>
          <w:rFonts w:ascii="Times New Roman" w:eastAsia="Times New Roman" w:hAnsi="Times New Roman" w:cs="Times New Roman"/>
          <w:kern w:val="2"/>
          <w:sz w:val="28"/>
          <w:szCs w:val="28"/>
          <w:lang w:eastAsia="ru-RU"/>
        </w:rPr>
        <w:t xml:space="preserve"> </w:t>
      </w:r>
      <w:r w:rsidR="00AC611C">
        <w:rPr>
          <w:rFonts w:ascii="Times New Roman" w:eastAsia="Times New Roman" w:hAnsi="Times New Roman" w:cs="Times New Roman"/>
          <w:kern w:val="2"/>
          <w:sz w:val="28"/>
          <w:szCs w:val="28"/>
          <w:lang w:eastAsia="ru-RU"/>
        </w:rPr>
        <w:t>с</w:t>
      </w:r>
      <w:r w:rsidRPr="00520AA1">
        <w:rPr>
          <w:rFonts w:ascii="Times New Roman" w:eastAsia="Times New Roman" w:hAnsi="Times New Roman" w:cs="Times New Roman"/>
          <w:kern w:val="2"/>
          <w:sz w:val="28"/>
          <w:szCs w:val="28"/>
          <w:lang w:eastAsia="ru-RU"/>
        </w:rPr>
        <w:t>.</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Бальсевич</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В.К.</w:t>
      </w:r>
      <w:r w:rsidRPr="00520AA1">
        <w:rPr>
          <w:rFonts w:ascii="Times New Roman" w:eastAsia="Times New Roman" w:hAnsi="Times New Roman" w:cs="Times New Roman"/>
          <w:kern w:val="2"/>
          <w:sz w:val="28"/>
          <w:szCs w:val="28"/>
          <w:lang w:eastAsia="ru-RU"/>
        </w:rPr>
        <w:t>, Наталов</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Г.Г.</w:t>
      </w:r>
      <w:r w:rsidRPr="00520AA1">
        <w:rPr>
          <w:rFonts w:ascii="Times New Roman" w:eastAsia="Times New Roman" w:hAnsi="Times New Roman" w:cs="Times New Roman"/>
          <w:kern w:val="2"/>
          <w:sz w:val="28"/>
          <w:szCs w:val="28"/>
          <w:lang w:eastAsia="ru-RU"/>
        </w:rPr>
        <w:t>, Чернышенко</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Ю.К.</w:t>
      </w:r>
      <w:r w:rsidRPr="00520AA1">
        <w:rPr>
          <w:rFonts w:ascii="Times New Roman" w:eastAsia="Times New Roman" w:hAnsi="Times New Roman" w:cs="Times New Roman"/>
          <w:kern w:val="2"/>
          <w:sz w:val="28"/>
          <w:szCs w:val="28"/>
          <w:lang w:eastAsia="ru-RU"/>
        </w:rPr>
        <w:t>. Конверсия основных положений теории спортивной подготовки в процессе физического воспитания /</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В.К.</w:t>
      </w:r>
      <w:r w:rsidRPr="00520AA1">
        <w:rPr>
          <w:rFonts w:ascii="Times New Roman" w:eastAsia="Times New Roman" w:hAnsi="Times New Roman" w:cs="Times New Roman"/>
          <w:kern w:val="2"/>
          <w:sz w:val="28"/>
          <w:szCs w:val="28"/>
          <w:lang w:eastAsia="ru-RU"/>
        </w:rPr>
        <w:t xml:space="preserve"> Бальсевич, </w:t>
      </w:r>
      <w:r w:rsidR="009124FF" w:rsidRPr="00520AA1">
        <w:rPr>
          <w:rFonts w:ascii="Times New Roman" w:eastAsia="Times New Roman" w:hAnsi="Times New Roman" w:cs="Times New Roman"/>
          <w:kern w:val="2"/>
          <w:sz w:val="28"/>
          <w:szCs w:val="28"/>
          <w:lang w:eastAsia="ru-RU"/>
        </w:rPr>
        <w:t>Г.Г.</w:t>
      </w:r>
      <w:r w:rsidR="009124FF">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 xml:space="preserve">Наталов, </w:t>
      </w:r>
      <w:r w:rsidR="009124FF" w:rsidRPr="00520AA1">
        <w:rPr>
          <w:rFonts w:ascii="Times New Roman" w:eastAsia="Times New Roman" w:hAnsi="Times New Roman" w:cs="Times New Roman"/>
          <w:kern w:val="2"/>
          <w:sz w:val="28"/>
          <w:szCs w:val="28"/>
          <w:lang w:eastAsia="ru-RU"/>
        </w:rPr>
        <w:t xml:space="preserve">Ю.К. </w:t>
      </w:r>
      <w:r w:rsidRPr="00520AA1">
        <w:rPr>
          <w:rFonts w:ascii="Times New Roman" w:eastAsia="Times New Roman" w:hAnsi="Times New Roman" w:cs="Times New Roman"/>
          <w:kern w:val="2"/>
          <w:sz w:val="28"/>
          <w:szCs w:val="28"/>
          <w:lang w:eastAsia="ru-RU"/>
        </w:rPr>
        <w:t>Чернышенко</w:t>
      </w:r>
      <w:r w:rsidR="009124FF">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Изд</w:t>
      </w:r>
      <w:r w:rsidR="00AC611C">
        <w:rPr>
          <w:rFonts w:ascii="Times New Roman" w:eastAsia="Times New Roman" w:hAnsi="Times New Roman" w:cs="Times New Roman"/>
          <w:kern w:val="2"/>
          <w:sz w:val="28"/>
          <w:szCs w:val="28"/>
          <w:lang w:eastAsia="ru-RU"/>
        </w:rPr>
        <w:t>ательст</w:t>
      </w:r>
      <w:r w:rsidRPr="00520AA1">
        <w:rPr>
          <w:rFonts w:ascii="Times New Roman" w:eastAsia="Times New Roman" w:hAnsi="Times New Roman" w:cs="Times New Roman"/>
          <w:kern w:val="2"/>
          <w:sz w:val="28"/>
          <w:szCs w:val="28"/>
          <w:lang w:eastAsia="ru-RU"/>
        </w:rPr>
        <w:t>во: «Теория и п</w:t>
      </w:r>
      <w:r w:rsidR="003C4E36">
        <w:rPr>
          <w:rFonts w:ascii="Times New Roman" w:eastAsia="Times New Roman" w:hAnsi="Times New Roman" w:cs="Times New Roman"/>
          <w:kern w:val="2"/>
          <w:sz w:val="28"/>
          <w:szCs w:val="28"/>
          <w:lang w:eastAsia="ru-RU"/>
        </w:rPr>
        <w:t xml:space="preserve">рактика физической культуры» – </w:t>
      </w:r>
      <w:r w:rsidR="001E6704">
        <w:rPr>
          <w:rFonts w:ascii="Times New Roman" w:eastAsia="Times New Roman" w:hAnsi="Times New Roman" w:cs="Times New Roman"/>
          <w:kern w:val="2"/>
          <w:sz w:val="28"/>
          <w:szCs w:val="28"/>
          <w:lang w:eastAsia="ru-RU"/>
        </w:rPr>
        <w:t>2011</w:t>
      </w:r>
      <w:r w:rsidRPr="00520AA1">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 105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Белинович</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В.В.</w:t>
      </w:r>
      <w:r w:rsidRPr="00520AA1">
        <w:rPr>
          <w:rFonts w:ascii="Times New Roman" w:eastAsia="Times New Roman" w:hAnsi="Times New Roman" w:cs="Times New Roman"/>
          <w:kern w:val="2"/>
          <w:sz w:val="28"/>
          <w:szCs w:val="28"/>
          <w:lang w:eastAsia="ru-RU"/>
        </w:rPr>
        <w:t>. Обучение в физическом</w:t>
      </w:r>
      <w:r w:rsidR="00AC611C">
        <w:rPr>
          <w:rFonts w:ascii="Times New Roman" w:eastAsia="Times New Roman" w:hAnsi="Times New Roman" w:cs="Times New Roman"/>
          <w:kern w:val="2"/>
          <w:sz w:val="28"/>
          <w:szCs w:val="28"/>
          <w:lang w:eastAsia="ru-RU"/>
        </w:rPr>
        <w:t xml:space="preserve"> воспитании / </w:t>
      </w:r>
      <w:r w:rsidR="009124FF">
        <w:rPr>
          <w:rFonts w:ascii="Times New Roman" w:eastAsia="Times New Roman" w:hAnsi="Times New Roman" w:cs="Times New Roman"/>
          <w:kern w:val="2"/>
          <w:sz w:val="28"/>
          <w:szCs w:val="28"/>
          <w:lang w:eastAsia="ru-RU"/>
        </w:rPr>
        <w:t xml:space="preserve">В.В. </w:t>
      </w:r>
      <w:r w:rsidR="00AC611C">
        <w:rPr>
          <w:rFonts w:ascii="Times New Roman" w:eastAsia="Times New Roman" w:hAnsi="Times New Roman" w:cs="Times New Roman"/>
          <w:kern w:val="2"/>
          <w:sz w:val="28"/>
          <w:szCs w:val="28"/>
          <w:lang w:eastAsia="ru-RU"/>
        </w:rPr>
        <w:t>Белинович</w:t>
      </w:r>
      <w:r w:rsidR="009124FF">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Изд</w:t>
      </w:r>
      <w:r w:rsidR="00AC611C">
        <w:rPr>
          <w:rFonts w:ascii="Times New Roman" w:eastAsia="Times New Roman" w:hAnsi="Times New Roman" w:cs="Times New Roman"/>
          <w:kern w:val="2"/>
          <w:sz w:val="28"/>
          <w:szCs w:val="28"/>
          <w:lang w:eastAsia="ru-RU"/>
        </w:rPr>
        <w:t>ательст</w:t>
      </w:r>
      <w:r w:rsidR="003C4E36">
        <w:rPr>
          <w:rFonts w:ascii="Times New Roman" w:eastAsia="Times New Roman" w:hAnsi="Times New Roman" w:cs="Times New Roman"/>
          <w:kern w:val="2"/>
          <w:sz w:val="28"/>
          <w:szCs w:val="28"/>
          <w:lang w:eastAsia="ru-RU"/>
        </w:rPr>
        <w:t>во: «Физкультура и спорт» –</w:t>
      </w:r>
      <w:r w:rsidR="001E6704">
        <w:rPr>
          <w:rFonts w:ascii="Times New Roman" w:eastAsia="Times New Roman" w:hAnsi="Times New Roman" w:cs="Times New Roman"/>
          <w:kern w:val="2"/>
          <w:sz w:val="28"/>
          <w:szCs w:val="28"/>
          <w:lang w:eastAsia="ru-RU"/>
        </w:rPr>
        <w:t xml:space="preserve"> 2010</w:t>
      </w:r>
      <w:r w:rsidRPr="00520AA1">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 200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Белорусова</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В.В.</w:t>
      </w:r>
      <w:r w:rsidRPr="00520AA1">
        <w:rPr>
          <w:rFonts w:ascii="Times New Roman" w:eastAsia="Times New Roman" w:hAnsi="Times New Roman" w:cs="Times New Roman"/>
          <w:kern w:val="2"/>
          <w:sz w:val="28"/>
          <w:szCs w:val="28"/>
          <w:lang w:eastAsia="ru-RU"/>
        </w:rPr>
        <w:t xml:space="preserve"> Воспитани</w:t>
      </w:r>
      <w:r w:rsidR="00AC611C">
        <w:rPr>
          <w:rFonts w:ascii="Times New Roman" w:eastAsia="Times New Roman" w:hAnsi="Times New Roman" w:cs="Times New Roman"/>
          <w:kern w:val="2"/>
          <w:sz w:val="28"/>
          <w:szCs w:val="28"/>
          <w:lang w:eastAsia="ru-RU"/>
        </w:rPr>
        <w:t xml:space="preserve">е в спорте / </w:t>
      </w:r>
      <w:r w:rsidR="009124FF">
        <w:rPr>
          <w:rFonts w:ascii="Times New Roman" w:eastAsia="Times New Roman" w:hAnsi="Times New Roman" w:cs="Times New Roman"/>
          <w:kern w:val="2"/>
          <w:sz w:val="28"/>
          <w:szCs w:val="28"/>
          <w:lang w:eastAsia="ru-RU"/>
        </w:rPr>
        <w:t xml:space="preserve">В.В. </w:t>
      </w:r>
      <w:r w:rsidR="00AC611C">
        <w:rPr>
          <w:rFonts w:ascii="Times New Roman" w:eastAsia="Times New Roman" w:hAnsi="Times New Roman" w:cs="Times New Roman"/>
          <w:kern w:val="2"/>
          <w:sz w:val="28"/>
          <w:szCs w:val="28"/>
          <w:lang w:eastAsia="ru-RU"/>
        </w:rPr>
        <w:t>Белорусова</w:t>
      </w:r>
      <w:r w:rsidR="003C4E36">
        <w:rPr>
          <w:rFonts w:ascii="Times New Roman" w:eastAsia="Times New Roman" w:hAnsi="Times New Roman" w:cs="Times New Roman"/>
          <w:kern w:val="2"/>
          <w:sz w:val="28"/>
          <w:szCs w:val="28"/>
          <w:lang w:eastAsia="ru-RU"/>
        </w:rPr>
        <w:t xml:space="preserve"> // </w:t>
      </w:r>
      <w:r w:rsidRPr="00520AA1">
        <w:rPr>
          <w:rFonts w:ascii="Times New Roman" w:eastAsia="Times New Roman" w:hAnsi="Times New Roman" w:cs="Times New Roman"/>
          <w:kern w:val="2"/>
          <w:sz w:val="28"/>
          <w:szCs w:val="28"/>
          <w:lang w:eastAsia="ru-RU"/>
        </w:rPr>
        <w:t>Изд</w:t>
      </w:r>
      <w:r w:rsidR="00AC611C">
        <w:rPr>
          <w:rFonts w:ascii="Times New Roman" w:eastAsia="Times New Roman" w:hAnsi="Times New Roman" w:cs="Times New Roman"/>
          <w:kern w:val="2"/>
          <w:sz w:val="28"/>
          <w:szCs w:val="28"/>
          <w:lang w:eastAsia="ru-RU"/>
        </w:rPr>
        <w:t>ательст</w:t>
      </w:r>
      <w:r w:rsidR="003C4E36">
        <w:rPr>
          <w:rFonts w:ascii="Times New Roman" w:eastAsia="Times New Roman" w:hAnsi="Times New Roman" w:cs="Times New Roman"/>
          <w:kern w:val="2"/>
          <w:sz w:val="28"/>
          <w:szCs w:val="28"/>
          <w:lang w:eastAsia="ru-RU"/>
        </w:rPr>
        <w:t>во: «Физкультура и спорт» –</w:t>
      </w:r>
      <w:r w:rsidR="001E6704">
        <w:rPr>
          <w:rFonts w:ascii="Times New Roman" w:eastAsia="Times New Roman" w:hAnsi="Times New Roman" w:cs="Times New Roman"/>
          <w:kern w:val="2"/>
          <w:sz w:val="28"/>
          <w:szCs w:val="28"/>
          <w:lang w:eastAsia="ru-RU"/>
        </w:rPr>
        <w:t xml:space="preserve"> 2012</w:t>
      </w:r>
      <w:r w:rsidRPr="00520AA1">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 95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Холодов</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Ж.К.</w:t>
      </w:r>
      <w:r w:rsidRPr="00520AA1">
        <w:rPr>
          <w:rFonts w:ascii="Times New Roman" w:eastAsia="Times New Roman" w:hAnsi="Times New Roman" w:cs="Times New Roman"/>
          <w:kern w:val="2"/>
          <w:sz w:val="28"/>
          <w:szCs w:val="28"/>
          <w:lang w:eastAsia="ru-RU"/>
        </w:rPr>
        <w:t>, Кузнецов</w:t>
      </w:r>
      <w:r w:rsidR="003C4E36">
        <w:rPr>
          <w:rFonts w:ascii="Times New Roman" w:eastAsia="Times New Roman" w:hAnsi="Times New Roman" w:cs="Times New Roman"/>
          <w:kern w:val="2"/>
          <w:sz w:val="28"/>
          <w:szCs w:val="28"/>
          <w:lang w:eastAsia="ru-RU"/>
        </w:rPr>
        <w:t>,</w:t>
      </w:r>
      <w:r w:rsidR="009124FF" w:rsidRPr="009124FF">
        <w:rPr>
          <w:rFonts w:ascii="Times New Roman" w:eastAsia="Times New Roman" w:hAnsi="Times New Roman" w:cs="Times New Roman"/>
          <w:kern w:val="2"/>
          <w:sz w:val="28"/>
          <w:szCs w:val="28"/>
          <w:lang w:eastAsia="ru-RU"/>
        </w:rPr>
        <w:t xml:space="preserve"> </w:t>
      </w:r>
      <w:r w:rsidR="009124FF" w:rsidRPr="00520AA1">
        <w:rPr>
          <w:rFonts w:ascii="Times New Roman" w:eastAsia="Times New Roman" w:hAnsi="Times New Roman" w:cs="Times New Roman"/>
          <w:kern w:val="2"/>
          <w:sz w:val="28"/>
          <w:szCs w:val="28"/>
          <w:lang w:eastAsia="ru-RU"/>
        </w:rPr>
        <w:t>B.C.</w:t>
      </w:r>
      <w:r w:rsidRPr="00520AA1">
        <w:rPr>
          <w:rFonts w:ascii="Times New Roman" w:eastAsia="Times New Roman" w:hAnsi="Times New Roman" w:cs="Times New Roman"/>
          <w:kern w:val="2"/>
          <w:sz w:val="28"/>
          <w:szCs w:val="28"/>
          <w:lang w:eastAsia="ru-RU"/>
        </w:rPr>
        <w:t xml:space="preserve"> Теория и методика физического воспитания и спорта</w:t>
      </w:r>
      <w:r w:rsidR="00AC611C">
        <w:rPr>
          <w:rFonts w:ascii="Times New Roman" w:eastAsia="Times New Roman" w:hAnsi="Times New Roman" w:cs="Times New Roman"/>
          <w:kern w:val="2"/>
          <w:sz w:val="28"/>
          <w:szCs w:val="28"/>
          <w:lang w:eastAsia="ru-RU"/>
        </w:rPr>
        <w:t>: у</w:t>
      </w:r>
      <w:r w:rsidR="00AC611C" w:rsidRPr="00520AA1">
        <w:rPr>
          <w:rFonts w:ascii="Times New Roman" w:eastAsia="Times New Roman" w:hAnsi="Times New Roman" w:cs="Times New Roman"/>
          <w:kern w:val="2"/>
          <w:sz w:val="28"/>
          <w:szCs w:val="28"/>
          <w:lang w:eastAsia="ru-RU"/>
        </w:rPr>
        <w:t>чебное пособие для студентов высших учебных заведений издание 2-е</w:t>
      </w:r>
      <w:r w:rsidRPr="00520AA1">
        <w:rPr>
          <w:rFonts w:ascii="Times New Roman" w:eastAsia="Times New Roman" w:hAnsi="Times New Roman" w:cs="Times New Roman"/>
          <w:kern w:val="2"/>
          <w:sz w:val="28"/>
          <w:szCs w:val="28"/>
          <w:lang w:eastAsia="ru-RU"/>
        </w:rPr>
        <w:t xml:space="preserve"> /</w:t>
      </w:r>
      <w:r w:rsidR="00AC611C">
        <w:rPr>
          <w:rFonts w:ascii="Times New Roman" w:eastAsia="Times New Roman" w:hAnsi="Times New Roman" w:cs="Times New Roman"/>
          <w:kern w:val="2"/>
          <w:sz w:val="28"/>
          <w:szCs w:val="28"/>
          <w:lang w:eastAsia="ru-RU"/>
        </w:rPr>
        <w:t xml:space="preserve"> </w:t>
      </w:r>
      <w:r w:rsidR="009124FF">
        <w:rPr>
          <w:rFonts w:ascii="Times New Roman" w:eastAsia="Times New Roman" w:hAnsi="Times New Roman" w:cs="Times New Roman"/>
          <w:kern w:val="2"/>
          <w:sz w:val="28"/>
          <w:szCs w:val="28"/>
          <w:lang w:eastAsia="ru-RU"/>
        </w:rPr>
        <w:t xml:space="preserve">Ж.К. </w:t>
      </w:r>
      <w:r w:rsidR="00AC611C">
        <w:rPr>
          <w:rFonts w:ascii="Times New Roman" w:eastAsia="Times New Roman" w:hAnsi="Times New Roman" w:cs="Times New Roman"/>
          <w:kern w:val="2"/>
          <w:sz w:val="28"/>
          <w:szCs w:val="28"/>
          <w:lang w:eastAsia="ru-RU"/>
        </w:rPr>
        <w:t xml:space="preserve">Холодов, </w:t>
      </w:r>
      <w:r w:rsidR="009124FF">
        <w:rPr>
          <w:rFonts w:ascii="Times New Roman" w:eastAsia="Times New Roman" w:hAnsi="Times New Roman" w:cs="Times New Roman"/>
          <w:kern w:val="2"/>
          <w:sz w:val="28"/>
          <w:szCs w:val="28"/>
          <w:lang w:eastAsia="ru-RU"/>
        </w:rPr>
        <w:t xml:space="preserve">B.C. </w:t>
      </w:r>
      <w:r w:rsidR="00AC611C">
        <w:rPr>
          <w:rFonts w:ascii="Times New Roman" w:eastAsia="Times New Roman" w:hAnsi="Times New Roman" w:cs="Times New Roman"/>
          <w:kern w:val="2"/>
          <w:sz w:val="28"/>
          <w:szCs w:val="28"/>
          <w:lang w:eastAsia="ru-RU"/>
        </w:rPr>
        <w:t xml:space="preserve">Кузнецов </w:t>
      </w:r>
      <w:r w:rsidR="003C4E36">
        <w:rPr>
          <w:rFonts w:ascii="Times New Roman" w:eastAsia="Times New Roman" w:hAnsi="Times New Roman" w:cs="Times New Roman"/>
          <w:kern w:val="2"/>
          <w:sz w:val="28"/>
          <w:szCs w:val="28"/>
          <w:lang w:eastAsia="ru-RU"/>
        </w:rPr>
        <w:t>//</w:t>
      </w:r>
      <w:r w:rsidR="00AC611C">
        <w:rPr>
          <w:rFonts w:ascii="Times New Roman" w:eastAsia="Times New Roman" w:hAnsi="Times New Roman" w:cs="Times New Roman"/>
          <w:kern w:val="2"/>
          <w:sz w:val="28"/>
          <w:szCs w:val="28"/>
          <w:lang w:eastAsia="ru-RU"/>
        </w:rPr>
        <w:t xml:space="preserve"> Издательст</w:t>
      </w:r>
      <w:r w:rsidRPr="00520AA1">
        <w:rPr>
          <w:rFonts w:ascii="Times New Roman" w:eastAsia="Times New Roman" w:hAnsi="Times New Roman" w:cs="Times New Roman"/>
          <w:kern w:val="2"/>
          <w:sz w:val="28"/>
          <w:szCs w:val="28"/>
          <w:lang w:eastAsia="ru-RU"/>
        </w:rPr>
        <w:t>в</w:t>
      </w:r>
      <w:r w:rsidR="003C4E36">
        <w:rPr>
          <w:rFonts w:ascii="Times New Roman" w:eastAsia="Times New Roman" w:hAnsi="Times New Roman" w:cs="Times New Roman"/>
          <w:kern w:val="2"/>
          <w:sz w:val="28"/>
          <w:szCs w:val="28"/>
          <w:lang w:eastAsia="ru-RU"/>
        </w:rPr>
        <w:t>о: «Академия» –</w:t>
      </w:r>
      <w:r w:rsidR="001E6704">
        <w:rPr>
          <w:rFonts w:ascii="Times New Roman" w:eastAsia="Times New Roman" w:hAnsi="Times New Roman" w:cs="Times New Roman"/>
          <w:kern w:val="2"/>
          <w:sz w:val="28"/>
          <w:szCs w:val="28"/>
          <w:lang w:eastAsia="ru-RU"/>
        </w:rPr>
        <w:t xml:space="preserve"> 2014</w:t>
      </w:r>
      <w:r w:rsidR="00AF53C8" w:rsidRPr="00520AA1">
        <w:rPr>
          <w:rFonts w:ascii="Times New Roman" w:eastAsia="Times New Roman" w:hAnsi="Times New Roman" w:cs="Times New Roman"/>
          <w:kern w:val="2"/>
          <w:sz w:val="28"/>
          <w:szCs w:val="28"/>
          <w:lang w:eastAsia="ru-RU"/>
        </w:rPr>
        <w:t>. – С. 103 -</w:t>
      </w:r>
      <w:r w:rsidRPr="00520AA1">
        <w:rPr>
          <w:rFonts w:ascii="Times New Roman" w:eastAsia="Times New Roman" w:hAnsi="Times New Roman" w:cs="Times New Roman"/>
          <w:kern w:val="2"/>
          <w:sz w:val="28"/>
          <w:szCs w:val="28"/>
          <w:lang w:eastAsia="ru-RU"/>
        </w:rPr>
        <w:t>121.</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lastRenderedPageBreak/>
        <w:t>Кузнецов</w:t>
      </w:r>
      <w:r w:rsidR="003C4E36">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В. С.</w:t>
      </w:r>
      <w:r w:rsidR="009124FF" w:rsidRPr="009124FF">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Теория и мето</w:t>
      </w:r>
      <w:r w:rsidR="00AC611C">
        <w:rPr>
          <w:rFonts w:ascii="Times New Roman" w:eastAsia="Times New Roman" w:hAnsi="Times New Roman" w:cs="Times New Roman"/>
          <w:kern w:val="2"/>
          <w:sz w:val="28"/>
          <w:szCs w:val="28"/>
          <w:lang w:eastAsia="ru-RU"/>
        </w:rPr>
        <w:t>дика физической культуры</w:t>
      </w:r>
      <w:r w:rsidRPr="00520AA1">
        <w:rPr>
          <w:rFonts w:ascii="Times New Roman" w:eastAsia="Times New Roman" w:hAnsi="Times New Roman" w:cs="Times New Roman"/>
          <w:kern w:val="2"/>
          <w:sz w:val="28"/>
          <w:szCs w:val="28"/>
          <w:lang w:eastAsia="ru-RU"/>
        </w:rPr>
        <w:t>: учебник для в</w:t>
      </w:r>
      <w:r w:rsidR="00AC611C">
        <w:rPr>
          <w:rFonts w:ascii="Times New Roman" w:eastAsia="Times New Roman" w:hAnsi="Times New Roman" w:cs="Times New Roman"/>
          <w:kern w:val="2"/>
          <w:sz w:val="28"/>
          <w:szCs w:val="28"/>
          <w:lang w:eastAsia="ru-RU"/>
        </w:rPr>
        <w:t xml:space="preserve">узов / </w:t>
      </w:r>
      <w:r w:rsidR="009124FF">
        <w:rPr>
          <w:rFonts w:ascii="Times New Roman" w:eastAsia="Times New Roman" w:hAnsi="Times New Roman" w:cs="Times New Roman"/>
          <w:kern w:val="2"/>
          <w:sz w:val="28"/>
          <w:szCs w:val="28"/>
          <w:lang w:eastAsia="ru-RU"/>
        </w:rPr>
        <w:t xml:space="preserve">В. С. </w:t>
      </w:r>
      <w:r w:rsidR="00AC611C">
        <w:rPr>
          <w:rFonts w:ascii="Times New Roman" w:eastAsia="Times New Roman" w:hAnsi="Times New Roman" w:cs="Times New Roman"/>
          <w:kern w:val="2"/>
          <w:sz w:val="28"/>
          <w:szCs w:val="28"/>
          <w:lang w:eastAsia="ru-RU"/>
        </w:rPr>
        <w:t>Кузнецов</w:t>
      </w:r>
      <w:r w:rsidR="003C4E36">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 xml:space="preserve"> </w:t>
      </w:r>
      <w:r w:rsidR="009124FF">
        <w:rPr>
          <w:rFonts w:ascii="Times New Roman" w:eastAsia="Times New Roman" w:hAnsi="Times New Roman" w:cs="Times New Roman"/>
          <w:kern w:val="2"/>
          <w:sz w:val="28"/>
          <w:szCs w:val="28"/>
          <w:lang w:eastAsia="ru-RU"/>
        </w:rPr>
        <w:t>Издательство: «</w:t>
      </w:r>
      <w:r w:rsidRPr="00520AA1">
        <w:rPr>
          <w:rFonts w:ascii="Times New Roman" w:eastAsia="Times New Roman" w:hAnsi="Times New Roman" w:cs="Times New Roman"/>
          <w:kern w:val="2"/>
          <w:sz w:val="28"/>
          <w:szCs w:val="28"/>
          <w:lang w:eastAsia="ru-RU"/>
        </w:rPr>
        <w:t>Академия</w:t>
      </w:r>
      <w:r w:rsidR="009124FF">
        <w:rPr>
          <w:rFonts w:ascii="Times New Roman" w:eastAsia="Times New Roman" w:hAnsi="Times New Roman" w:cs="Times New Roman"/>
          <w:kern w:val="2"/>
          <w:sz w:val="28"/>
          <w:szCs w:val="28"/>
          <w:lang w:eastAsia="ru-RU"/>
        </w:rPr>
        <w:t>»</w:t>
      </w:r>
      <w:r w:rsidR="003C4E36">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 xml:space="preserve"> 2012. - 410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Беженцева, Л. М. Основы методики физическ</w:t>
      </w:r>
      <w:r w:rsidR="003C4E36">
        <w:rPr>
          <w:rFonts w:ascii="Times New Roman" w:eastAsia="Times New Roman" w:hAnsi="Times New Roman" w:cs="Times New Roman"/>
          <w:kern w:val="2"/>
          <w:sz w:val="28"/>
          <w:szCs w:val="28"/>
          <w:lang w:eastAsia="ru-RU"/>
        </w:rPr>
        <w:t>ого воспитания: Учебное пособие</w:t>
      </w:r>
      <w:r w:rsidRPr="00520AA1">
        <w:rPr>
          <w:rFonts w:ascii="Times New Roman" w:eastAsia="Times New Roman" w:hAnsi="Times New Roman" w:cs="Times New Roman"/>
          <w:kern w:val="2"/>
          <w:sz w:val="28"/>
          <w:szCs w:val="28"/>
          <w:lang w:eastAsia="ru-RU"/>
        </w:rPr>
        <w:t xml:space="preserve"> / </w:t>
      </w:r>
      <w:r w:rsidR="009124FF" w:rsidRPr="00520AA1">
        <w:rPr>
          <w:rFonts w:ascii="Times New Roman" w:eastAsia="Times New Roman" w:hAnsi="Times New Roman" w:cs="Times New Roman"/>
          <w:kern w:val="2"/>
          <w:sz w:val="28"/>
          <w:szCs w:val="28"/>
          <w:lang w:eastAsia="ru-RU"/>
        </w:rPr>
        <w:t>Л. М.</w:t>
      </w:r>
      <w:r w:rsidR="009124FF">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Беженцева, Л. И. Беженцева</w:t>
      </w:r>
      <w:r w:rsidR="001E1EC0">
        <w:rPr>
          <w:rFonts w:ascii="Times New Roman" w:eastAsia="Times New Roman" w:hAnsi="Times New Roman" w:cs="Times New Roman"/>
          <w:kern w:val="2"/>
          <w:sz w:val="28"/>
          <w:szCs w:val="28"/>
          <w:lang w:eastAsia="ru-RU"/>
        </w:rPr>
        <w:t xml:space="preserve"> // </w:t>
      </w:r>
      <w:r w:rsidRPr="00520AA1">
        <w:rPr>
          <w:rFonts w:ascii="Times New Roman" w:eastAsia="Times New Roman" w:hAnsi="Times New Roman" w:cs="Times New Roman"/>
          <w:kern w:val="2"/>
          <w:sz w:val="28"/>
          <w:szCs w:val="28"/>
          <w:lang w:eastAsia="ru-RU"/>
        </w:rPr>
        <w:t>Электр</w:t>
      </w:r>
      <w:r w:rsidR="003C4E36">
        <w:rPr>
          <w:rFonts w:ascii="Times New Roman" w:eastAsia="Times New Roman" w:hAnsi="Times New Roman" w:cs="Times New Roman"/>
          <w:kern w:val="2"/>
          <w:sz w:val="28"/>
          <w:szCs w:val="28"/>
          <w:lang w:eastAsia="ru-RU"/>
        </w:rPr>
        <w:t xml:space="preserve">он. дан. </w:t>
      </w:r>
      <w:proofErr w:type="gramStart"/>
      <w:r w:rsidR="003C4E36">
        <w:rPr>
          <w:rFonts w:ascii="Times New Roman" w:eastAsia="Times New Roman" w:hAnsi="Times New Roman" w:cs="Times New Roman"/>
          <w:kern w:val="2"/>
          <w:sz w:val="28"/>
          <w:szCs w:val="28"/>
          <w:lang w:eastAsia="ru-RU"/>
        </w:rPr>
        <w:t>–Т</w:t>
      </w:r>
      <w:proofErr w:type="gramEnd"/>
      <w:r w:rsidR="003C4E36">
        <w:rPr>
          <w:rFonts w:ascii="Times New Roman" w:eastAsia="Times New Roman" w:hAnsi="Times New Roman" w:cs="Times New Roman"/>
          <w:kern w:val="2"/>
          <w:sz w:val="28"/>
          <w:szCs w:val="28"/>
          <w:lang w:eastAsia="ru-RU"/>
        </w:rPr>
        <w:t>омск</w:t>
      </w:r>
      <w:r w:rsidR="001E1EC0">
        <w:rPr>
          <w:rFonts w:ascii="Times New Roman" w:eastAsia="Times New Roman" w:hAnsi="Times New Roman" w:cs="Times New Roman"/>
          <w:kern w:val="2"/>
          <w:sz w:val="28"/>
          <w:szCs w:val="28"/>
          <w:lang w:eastAsia="ru-RU"/>
        </w:rPr>
        <w:t>: ТГУ –</w:t>
      </w:r>
      <w:r w:rsidR="003C4E36">
        <w:rPr>
          <w:rFonts w:ascii="Times New Roman" w:eastAsia="Times New Roman" w:hAnsi="Times New Roman" w:cs="Times New Roman"/>
          <w:kern w:val="2"/>
          <w:sz w:val="28"/>
          <w:szCs w:val="28"/>
          <w:lang w:eastAsia="ru-RU"/>
        </w:rPr>
        <w:t xml:space="preserve"> 2009. –</w:t>
      </w:r>
      <w:r w:rsidR="00AF53C8" w:rsidRPr="00520AA1">
        <w:rPr>
          <w:rFonts w:ascii="Times New Roman" w:eastAsia="Times New Roman" w:hAnsi="Times New Roman" w:cs="Times New Roman"/>
          <w:kern w:val="2"/>
          <w:sz w:val="28"/>
          <w:szCs w:val="28"/>
          <w:lang w:eastAsia="ru-RU"/>
        </w:rPr>
        <w:t xml:space="preserve"> 160 с.</w:t>
      </w:r>
      <w:r w:rsidR="003C4E36" w:rsidRPr="003C4E36">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[Электронный ресурс]</w:t>
      </w:r>
      <w:r w:rsidR="003C4E36" w:rsidRPr="00520AA1">
        <w:rPr>
          <w:rFonts w:ascii="Times New Roman" w:eastAsia="Times New Roman" w:hAnsi="Times New Roman" w:cs="Times New Roman"/>
          <w:kern w:val="2"/>
          <w:sz w:val="28"/>
          <w:szCs w:val="28"/>
          <w:lang w:eastAsia="ru-RU"/>
        </w:rPr>
        <w:t xml:space="preserve">: </w:t>
      </w:r>
      <w:r w:rsidR="003C4E36">
        <w:rPr>
          <w:rFonts w:ascii="Times New Roman" w:eastAsia="Times New Roman" w:hAnsi="Times New Roman" w:cs="Times New Roman"/>
          <w:kern w:val="2"/>
          <w:sz w:val="28"/>
          <w:szCs w:val="28"/>
          <w:lang w:eastAsia="ru-RU"/>
        </w:rPr>
        <w:t>–</w:t>
      </w:r>
      <w:r w:rsidR="00AF53C8" w:rsidRPr="00520AA1">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 xml:space="preserve">Режим доступа: </w:t>
      </w:r>
      <w:hyperlink r:id="rId10" w:history="1">
        <w:r w:rsidRPr="00520AA1">
          <w:rPr>
            <w:rFonts w:ascii="Times New Roman" w:eastAsia="DejaVu Sans" w:hAnsi="Times New Roman" w:cs="Times New Roman"/>
            <w:color w:val="0000FF"/>
            <w:kern w:val="2"/>
            <w:sz w:val="28"/>
            <w:szCs w:val="28"/>
            <w:u w:val="single"/>
          </w:rPr>
          <w:t>http://e.lanbook.com/book/44216</w:t>
        </w:r>
      </w:hyperlink>
      <w:r w:rsidRPr="00520AA1">
        <w:rPr>
          <w:rFonts w:ascii="Times New Roman" w:eastAsia="Times New Roman" w:hAnsi="Times New Roman" w:cs="Times New Roman"/>
          <w:kern w:val="2"/>
          <w:sz w:val="28"/>
          <w:szCs w:val="28"/>
          <w:lang w:eastAsia="ru-RU"/>
        </w:rPr>
        <w:t xml:space="preserve"> (дата обращения: 28.09.2017)</w:t>
      </w:r>
      <w:r w:rsidR="00AC611C">
        <w:rPr>
          <w:rFonts w:ascii="Times New Roman" w:eastAsia="Times New Roman" w:hAnsi="Times New Roman" w:cs="Times New Roman"/>
          <w:kern w:val="2"/>
          <w:sz w:val="28"/>
          <w:szCs w:val="28"/>
          <w:lang w:eastAsia="ru-RU"/>
        </w:rPr>
        <w:t>.</w:t>
      </w:r>
    </w:p>
    <w:p w:rsidR="00FF0756" w:rsidRPr="00520AA1" w:rsidRDefault="001E1EC0"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t xml:space="preserve">Курамшина, Ю. Ф. </w:t>
      </w:r>
      <w:r w:rsidR="00FF0756" w:rsidRPr="00520AA1">
        <w:rPr>
          <w:rFonts w:ascii="Times New Roman" w:eastAsia="Times New Roman" w:hAnsi="Times New Roman" w:cs="Times New Roman"/>
          <w:kern w:val="2"/>
          <w:sz w:val="28"/>
          <w:szCs w:val="28"/>
          <w:lang w:eastAsia="ru-RU"/>
        </w:rPr>
        <w:t>Теория и методика физической культуры</w:t>
      </w:r>
      <w:proofErr w:type="gramStart"/>
      <w:r w:rsidR="00FF0756" w:rsidRPr="00520AA1">
        <w:rPr>
          <w:rFonts w:ascii="Times New Roman" w:eastAsia="Times New Roman" w:hAnsi="Times New Roman" w:cs="Times New Roman"/>
          <w:kern w:val="2"/>
          <w:sz w:val="28"/>
          <w:szCs w:val="28"/>
          <w:lang w:eastAsia="ru-RU"/>
        </w:rPr>
        <w:t xml:space="preserve"> :</w:t>
      </w:r>
      <w:proofErr w:type="gramEnd"/>
      <w:r w:rsidR="00FF0756" w:rsidRPr="00520AA1">
        <w:rPr>
          <w:rFonts w:ascii="Times New Roman" w:eastAsia="Times New Roman" w:hAnsi="Times New Roman" w:cs="Times New Roman"/>
          <w:kern w:val="2"/>
          <w:sz w:val="28"/>
          <w:szCs w:val="28"/>
          <w:lang w:eastAsia="ru-RU"/>
        </w:rPr>
        <w:t xml:space="preserve"> учебник для вуз</w:t>
      </w:r>
      <w:r>
        <w:rPr>
          <w:rFonts w:ascii="Times New Roman" w:eastAsia="Times New Roman" w:hAnsi="Times New Roman" w:cs="Times New Roman"/>
          <w:kern w:val="2"/>
          <w:sz w:val="28"/>
          <w:szCs w:val="28"/>
          <w:lang w:eastAsia="ru-RU"/>
        </w:rPr>
        <w:t>ов / Ю. Ф. Курамшина //</w:t>
      </w:r>
      <w:r w:rsidR="00FF0756" w:rsidRPr="00520AA1">
        <w:rPr>
          <w:rFonts w:ascii="Times New Roman" w:eastAsia="Times New Roman" w:hAnsi="Times New Roman" w:cs="Times New Roman"/>
          <w:kern w:val="2"/>
          <w:sz w:val="28"/>
          <w:szCs w:val="28"/>
          <w:lang w:eastAsia="ru-RU"/>
        </w:rPr>
        <w:t xml:space="preserve"> </w:t>
      </w:r>
      <w:r>
        <w:rPr>
          <w:rFonts w:ascii="Times New Roman" w:eastAsia="Times New Roman" w:hAnsi="Times New Roman" w:cs="Times New Roman"/>
          <w:kern w:val="2"/>
          <w:sz w:val="28"/>
          <w:szCs w:val="28"/>
          <w:lang w:eastAsia="ru-RU"/>
        </w:rPr>
        <w:t>Издательство: «</w:t>
      </w:r>
      <w:r w:rsidRPr="00520AA1">
        <w:rPr>
          <w:rFonts w:ascii="Times New Roman" w:eastAsia="Times New Roman" w:hAnsi="Times New Roman" w:cs="Times New Roman"/>
          <w:kern w:val="2"/>
          <w:sz w:val="28"/>
          <w:szCs w:val="28"/>
          <w:lang w:eastAsia="ru-RU"/>
        </w:rPr>
        <w:t>Советский спорт</w:t>
      </w:r>
      <w:r>
        <w:rPr>
          <w:rFonts w:ascii="Times New Roman" w:eastAsia="Times New Roman" w:hAnsi="Times New Roman" w:cs="Times New Roman"/>
          <w:kern w:val="2"/>
          <w:sz w:val="28"/>
          <w:szCs w:val="28"/>
          <w:lang w:eastAsia="ru-RU"/>
        </w:rPr>
        <w:t>»</w:t>
      </w:r>
      <w:r w:rsidR="00FF0756" w:rsidRPr="00520AA1">
        <w:rPr>
          <w:rFonts w:ascii="Times New Roman" w:eastAsia="Times New Roman" w:hAnsi="Times New Roman" w:cs="Times New Roman"/>
          <w:kern w:val="2"/>
          <w:sz w:val="28"/>
          <w:szCs w:val="28"/>
          <w:lang w:eastAsia="ru-RU"/>
        </w:rPr>
        <w:t>4-е и</w:t>
      </w:r>
      <w:r w:rsidR="00AC611C">
        <w:rPr>
          <w:rFonts w:ascii="Times New Roman" w:eastAsia="Times New Roman" w:hAnsi="Times New Roman" w:cs="Times New Roman"/>
          <w:kern w:val="2"/>
          <w:sz w:val="28"/>
          <w:szCs w:val="28"/>
          <w:lang w:eastAsia="ru-RU"/>
        </w:rPr>
        <w:t>зд., стереотип.</w:t>
      </w:r>
      <w:r w:rsidR="00533F0A">
        <w:rPr>
          <w:rFonts w:ascii="Times New Roman" w:eastAsia="Times New Roman" w:hAnsi="Times New Roman" w:cs="Times New Roman"/>
          <w:kern w:val="2"/>
          <w:sz w:val="28"/>
          <w:szCs w:val="28"/>
          <w:lang w:eastAsia="ru-RU"/>
        </w:rPr>
        <w:t xml:space="preserve"> – 2017</w:t>
      </w:r>
      <w:r>
        <w:rPr>
          <w:rFonts w:ascii="Times New Roman" w:eastAsia="Times New Roman" w:hAnsi="Times New Roman" w:cs="Times New Roman"/>
          <w:kern w:val="2"/>
          <w:sz w:val="28"/>
          <w:szCs w:val="28"/>
          <w:lang w:eastAsia="ru-RU"/>
        </w:rPr>
        <w:t>. –</w:t>
      </w:r>
      <w:r w:rsidR="00FF0756" w:rsidRPr="00520AA1">
        <w:rPr>
          <w:rFonts w:ascii="Times New Roman" w:eastAsia="Times New Roman" w:hAnsi="Times New Roman" w:cs="Times New Roman"/>
          <w:kern w:val="2"/>
          <w:sz w:val="28"/>
          <w:szCs w:val="28"/>
          <w:lang w:eastAsia="ru-RU"/>
        </w:rPr>
        <w:t xml:space="preserve"> 463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Вайнбаум</w:t>
      </w:r>
      <w:r w:rsidR="001E1EC0">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Я. С. Дозирование физических нагрузок школьников:</w:t>
      </w:r>
      <w:r w:rsidR="00E32A18" w:rsidRPr="00520AA1">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[методические рекомендации] /</w:t>
      </w:r>
      <w:r w:rsidR="009124FF">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Я. С. В</w:t>
      </w:r>
      <w:r w:rsidR="001E6704">
        <w:rPr>
          <w:rFonts w:ascii="Times New Roman" w:eastAsia="Times New Roman" w:hAnsi="Times New Roman" w:cs="Times New Roman"/>
          <w:kern w:val="2"/>
          <w:sz w:val="28"/>
          <w:szCs w:val="28"/>
          <w:lang w:eastAsia="ru-RU"/>
        </w:rPr>
        <w:t xml:space="preserve">айнбаум. </w:t>
      </w:r>
      <w:r w:rsidR="001E1EC0">
        <w:rPr>
          <w:rFonts w:ascii="Times New Roman" w:eastAsia="Times New Roman" w:hAnsi="Times New Roman" w:cs="Times New Roman"/>
          <w:kern w:val="2"/>
          <w:sz w:val="28"/>
          <w:szCs w:val="28"/>
          <w:lang w:eastAsia="ru-RU"/>
        </w:rPr>
        <w:t>// Просвещение –</w:t>
      </w:r>
      <w:r w:rsidR="00533F0A">
        <w:rPr>
          <w:rFonts w:ascii="Times New Roman" w:eastAsia="Times New Roman" w:hAnsi="Times New Roman" w:cs="Times New Roman"/>
          <w:kern w:val="2"/>
          <w:sz w:val="28"/>
          <w:szCs w:val="28"/>
          <w:lang w:eastAsia="ru-RU"/>
        </w:rPr>
        <w:t xml:space="preserve"> 2018</w:t>
      </w:r>
      <w:r w:rsidR="001E1EC0">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64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Васильков</w:t>
      </w:r>
      <w:r w:rsidR="001E1EC0">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А. А. Теория и методика физического воспитания</w:t>
      </w:r>
      <w:proofErr w:type="gramStart"/>
      <w:r w:rsidRPr="00520AA1">
        <w:rPr>
          <w:rFonts w:ascii="Times New Roman" w:eastAsia="Times New Roman" w:hAnsi="Times New Roman" w:cs="Times New Roman"/>
          <w:kern w:val="2"/>
          <w:sz w:val="28"/>
          <w:szCs w:val="28"/>
          <w:lang w:eastAsia="ru-RU"/>
        </w:rPr>
        <w:t xml:space="preserve"> :</w:t>
      </w:r>
      <w:proofErr w:type="gramEnd"/>
      <w:r w:rsidRPr="00520AA1">
        <w:rPr>
          <w:rFonts w:ascii="Times New Roman" w:eastAsia="Times New Roman" w:hAnsi="Times New Roman" w:cs="Times New Roman"/>
          <w:kern w:val="2"/>
          <w:sz w:val="28"/>
          <w:szCs w:val="28"/>
          <w:lang w:eastAsia="ru-RU"/>
        </w:rPr>
        <w:t xml:space="preserve"> учебник для вузов /А. А. Васильков</w:t>
      </w:r>
      <w:r w:rsidR="001E6704">
        <w:rPr>
          <w:rFonts w:ascii="Times New Roman" w:eastAsia="Times New Roman" w:hAnsi="Times New Roman" w:cs="Times New Roman"/>
          <w:kern w:val="2"/>
          <w:sz w:val="28"/>
          <w:szCs w:val="28"/>
          <w:lang w:eastAsia="ru-RU"/>
        </w:rPr>
        <w:t xml:space="preserve">. </w:t>
      </w:r>
      <w:r w:rsidR="001E1EC0">
        <w:rPr>
          <w:rFonts w:ascii="Times New Roman" w:eastAsia="Times New Roman" w:hAnsi="Times New Roman" w:cs="Times New Roman"/>
          <w:kern w:val="2"/>
          <w:sz w:val="28"/>
          <w:szCs w:val="28"/>
          <w:lang w:eastAsia="ru-RU"/>
        </w:rPr>
        <w:t>// Издательство</w:t>
      </w:r>
      <w:proofErr w:type="gramStart"/>
      <w:r w:rsidR="001E1EC0">
        <w:rPr>
          <w:rFonts w:ascii="Times New Roman" w:eastAsia="Times New Roman" w:hAnsi="Times New Roman" w:cs="Times New Roman"/>
          <w:kern w:val="2"/>
          <w:sz w:val="28"/>
          <w:szCs w:val="28"/>
          <w:lang w:eastAsia="ru-RU"/>
        </w:rPr>
        <w:t>:</w:t>
      </w:r>
      <w:r w:rsidR="009124FF">
        <w:rPr>
          <w:rFonts w:ascii="Times New Roman" w:eastAsia="Times New Roman" w:hAnsi="Times New Roman" w:cs="Times New Roman"/>
          <w:kern w:val="2"/>
          <w:sz w:val="28"/>
          <w:szCs w:val="28"/>
          <w:lang w:eastAsia="ru-RU"/>
        </w:rPr>
        <w:t>«</w:t>
      </w:r>
      <w:proofErr w:type="gramEnd"/>
      <w:r w:rsidR="001E6704">
        <w:rPr>
          <w:rFonts w:ascii="Times New Roman" w:eastAsia="Times New Roman" w:hAnsi="Times New Roman" w:cs="Times New Roman"/>
          <w:kern w:val="2"/>
          <w:sz w:val="28"/>
          <w:szCs w:val="28"/>
          <w:lang w:eastAsia="ru-RU"/>
        </w:rPr>
        <w:t>Феникс</w:t>
      </w:r>
      <w:r w:rsidR="009124FF">
        <w:rPr>
          <w:rFonts w:ascii="Times New Roman" w:eastAsia="Times New Roman" w:hAnsi="Times New Roman" w:cs="Times New Roman"/>
          <w:kern w:val="2"/>
          <w:sz w:val="28"/>
          <w:szCs w:val="28"/>
          <w:lang w:eastAsia="ru-RU"/>
        </w:rPr>
        <w:t>»</w:t>
      </w:r>
      <w:r w:rsidR="001E1EC0">
        <w:rPr>
          <w:rFonts w:ascii="Times New Roman" w:eastAsia="Times New Roman" w:hAnsi="Times New Roman" w:cs="Times New Roman"/>
          <w:kern w:val="2"/>
          <w:sz w:val="28"/>
          <w:szCs w:val="28"/>
          <w:lang w:eastAsia="ru-RU"/>
        </w:rPr>
        <w:t xml:space="preserve"> –</w:t>
      </w:r>
      <w:r w:rsidR="001E6704">
        <w:rPr>
          <w:rFonts w:ascii="Times New Roman" w:eastAsia="Times New Roman" w:hAnsi="Times New Roman" w:cs="Times New Roman"/>
          <w:kern w:val="2"/>
          <w:sz w:val="28"/>
          <w:szCs w:val="28"/>
          <w:lang w:eastAsia="ru-RU"/>
        </w:rPr>
        <w:t xml:space="preserve"> 2016</w:t>
      </w:r>
      <w:r w:rsidRPr="00520AA1">
        <w:rPr>
          <w:rFonts w:ascii="Times New Roman" w:eastAsia="Times New Roman" w:hAnsi="Times New Roman" w:cs="Times New Roman"/>
          <w:kern w:val="2"/>
          <w:sz w:val="28"/>
          <w:szCs w:val="28"/>
          <w:lang w:eastAsia="ru-RU"/>
        </w:rPr>
        <w:t>. - 381 с.</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lang w:eastAsia="ru-RU"/>
        </w:rPr>
      </w:pPr>
      <w:r w:rsidRPr="00520AA1">
        <w:rPr>
          <w:rFonts w:ascii="Times New Roman" w:eastAsia="Times New Roman" w:hAnsi="Times New Roman" w:cs="Times New Roman"/>
          <w:kern w:val="2"/>
          <w:sz w:val="28"/>
          <w:szCs w:val="28"/>
          <w:lang w:eastAsia="ru-RU"/>
        </w:rPr>
        <w:t>Железняк</w:t>
      </w:r>
      <w:r w:rsidR="001E1EC0">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Ю. Д. Теория и методика обучения</w:t>
      </w:r>
      <w:r w:rsidR="001E6704">
        <w:rPr>
          <w:rFonts w:ascii="Times New Roman" w:eastAsia="Times New Roman" w:hAnsi="Times New Roman" w:cs="Times New Roman"/>
          <w:kern w:val="2"/>
          <w:sz w:val="28"/>
          <w:szCs w:val="28"/>
          <w:lang w:eastAsia="ru-RU"/>
        </w:rPr>
        <w:t xml:space="preserve"> предмету «Физическая культура»</w:t>
      </w:r>
      <w:r w:rsidRPr="00520AA1">
        <w:rPr>
          <w:rFonts w:ascii="Times New Roman" w:eastAsia="Times New Roman" w:hAnsi="Times New Roman" w:cs="Times New Roman"/>
          <w:kern w:val="2"/>
          <w:sz w:val="28"/>
          <w:szCs w:val="28"/>
          <w:lang w:eastAsia="ru-RU"/>
        </w:rPr>
        <w:t>: учебное пособие для вузов /Ю</w:t>
      </w:r>
      <w:r w:rsidR="001E1EC0">
        <w:rPr>
          <w:rFonts w:ascii="Times New Roman" w:eastAsia="Times New Roman" w:hAnsi="Times New Roman" w:cs="Times New Roman"/>
          <w:kern w:val="2"/>
          <w:sz w:val="28"/>
          <w:szCs w:val="28"/>
          <w:lang w:eastAsia="ru-RU"/>
        </w:rPr>
        <w:t>. Д. Железняк, В. М. Минбулатов //</w:t>
      </w:r>
      <w:r w:rsidR="001E1EC0" w:rsidRPr="001E1EC0">
        <w:rPr>
          <w:rFonts w:ascii="Times New Roman" w:eastAsia="Times New Roman" w:hAnsi="Times New Roman" w:cs="Times New Roman"/>
          <w:kern w:val="2"/>
          <w:sz w:val="28"/>
          <w:szCs w:val="28"/>
          <w:lang w:eastAsia="ru-RU"/>
        </w:rPr>
        <w:t xml:space="preserve"> </w:t>
      </w:r>
      <w:r w:rsidR="001E1EC0">
        <w:rPr>
          <w:rFonts w:ascii="Times New Roman" w:eastAsia="Times New Roman" w:hAnsi="Times New Roman" w:cs="Times New Roman"/>
          <w:kern w:val="2"/>
          <w:sz w:val="28"/>
          <w:szCs w:val="28"/>
          <w:lang w:eastAsia="ru-RU"/>
        </w:rPr>
        <w:t xml:space="preserve">Издательство: «Академия» – </w:t>
      </w:r>
      <w:r w:rsidRPr="00520AA1">
        <w:rPr>
          <w:rFonts w:ascii="Times New Roman" w:eastAsia="Times New Roman" w:hAnsi="Times New Roman" w:cs="Times New Roman"/>
          <w:kern w:val="2"/>
          <w:sz w:val="28"/>
          <w:szCs w:val="28"/>
          <w:lang w:eastAsia="ru-RU"/>
        </w:rPr>
        <w:t>3-е изд.,</w:t>
      </w:r>
      <w:r w:rsidR="009124FF">
        <w:rPr>
          <w:rFonts w:ascii="Times New Roman" w:eastAsia="Times New Roman" w:hAnsi="Times New Roman" w:cs="Times New Roman"/>
          <w:kern w:val="2"/>
          <w:sz w:val="28"/>
          <w:szCs w:val="28"/>
          <w:lang w:eastAsia="ru-RU"/>
        </w:rPr>
        <w:t xml:space="preserve"> стереотип.</w:t>
      </w:r>
      <w:r w:rsidR="001E1EC0">
        <w:rPr>
          <w:rFonts w:ascii="Times New Roman" w:eastAsia="Times New Roman" w:hAnsi="Times New Roman" w:cs="Times New Roman"/>
          <w:kern w:val="2"/>
          <w:sz w:val="28"/>
          <w:szCs w:val="28"/>
          <w:lang w:eastAsia="ru-RU"/>
        </w:rPr>
        <w:t xml:space="preserve"> –</w:t>
      </w:r>
      <w:r w:rsidR="001E6704">
        <w:rPr>
          <w:rFonts w:ascii="Times New Roman" w:eastAsia="Times New Roman" w:hAnsi="Times New Roman" w:cs="Times New Roman"/>
          <w:kern w:val="2"/>
          <w:sz w:val="28"/>
          <w:szCs w:val="28"/>
          <w:lang w:eastAsia="ru-RU"/>
        </w:rPr>
        <w:t xml:space="preserve"> 2015</w:t>
      </w:r>
      <w:r w:rsidRPr="00520AA1">
        <w:rPr>
          <w:rFonts w:ascii="Times New Roman" w:eastAsia="Times New Roman" w:hAnsi="Times New Roman" w:cs="Times New Roman"/>
          <w:kern w:val="2"/>
          <w:sz w:val="28"/>
          <w:szCs w:val="28"/>
          <w:lang w:eastAsia="ru-RU"/>
        </w:rPr>
        <w:t xml:space="preserve">. </w:t>
      </w:r>
      <w:r w:rsidR="001E1EC0">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268 с. </w:t>
      </w:r>
    </w:p>
    <w:p w:rsidR="00FF0756" w:rsidRPr="00520AA1" w:rsidRDefault="00FF0756"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sidRPr="00520AA1">
        <w:rPr>
          <w:rFonts w:ascii="Times New Roman" w:eastAsia="Times New Roman" w:hAnsi="Times New Roman" w:cs="Times New Roman"/>
          <w:kern w:val="2"/>
          <w:sz w:val="28"/>
          <w:szCs w:val="28"/>
          <w:lang w:eastAsia="ru-RU"/>
        </w:rPr>
        <w:t>Барчуков</w:t>
      </w:r>
      <w:r w:rsidR="001E1EC0">
        <w:rPr>
          <w:rFonts w:ascii="Times New Roman" w:eastAsia="Times New Roman" w:hAnsi="Times New Roman" w:cs="Times New Roman"/>
          <w:kern w:val="2"/>
          <w:sz w:val="28"/>
          <w:szCs w:val="28"/>
          <w:lang w:eastAsia="ru-RU"/>
        </w:rPr>
        <w:t>,</w:t>
      </w:r>
      <w:r w:rsidRPr="00520AA1">
        <w:rPr>
          <w:rFonts w:ascii="Times New Roman" w:eastAsia="Times New Roman" w:hAnsi="Times New Roman" w:cs="Times New Roman"/>
          <w:kern w:val="2"/>
          <w:sz w:val="28"/>
          <w:szCs w:val="28"/>
          <w:lang w:eastAsia="ru-RU"/>
        </w:rPr>
        <w:t xml:space="preserve"> И. С. Физическая культура и спорт :</w:t>
      </w:r>
      <w:r w:rsidR="00E32A18" w:rsidRPr="00520AA1">
        <w:rPr>
          <w:rFonts w:ascii="Times New Roman" w:eastAsia="Times New Roman" w:hAnsi="Times New Roman" w:cs="Times New Roman"/>
          <w:kern w:val="2"/>
          <w:sz w:val="28"/>
          <w:szCs w:val="28"/>
          <w:lang w:eastAsia="ru-RU"/>
        </w:rPr>
        <w:t xml:space="preserve"> </w:t>
      </w:r>
      <w:r w:rsidRPr="00520AA1">
        <w:rPr>
          <w:rFonts w:ascii="Times New Roman" w:eastAsia="Times New Roman" w:hAnsi="Times New Roman" w:cs="Times New Roman"/>
          <w:kern w:val="2"/>
          <w:sz w:val="28"/>
          <w:szCs w:val="28"/>
          <w:lang w:eastAsia="ru-RU"/>
        </w:rPr>
        <w:t>методология, теория, практика : учебное пособие для вузов /И. С. Барчуков, А. А. Нестеров ; под общ</w:t>
      </w:r>
      <w:proofErr w:type="gramStart"/>
      <w:r w:rsidRPr="00520AA1">
        <w:rPr>
          <w:rFonts w:ascii="Times New Roman" w:eastAsia="Times New Roman" w:hAnsi="Times New Roman" w:cs="Times New Roman"/>
          <w:kern w:val="2"/>
          <w:sz w:val="28"/>
          <w:szCs w:val="28"/>
          <w:lang w:eastAsia="ru-RU"/>
        </w:rPr>
        <w:t>.</w:t>
      </w:r>
      <w:proofErr w:type="gramEnd"/>
      <w:r w:rsidRPr="00520AA1">
        <w:rPr>
          <w:rFonts w:ascii="Times New Roman" w:eastAsia="Times New Roman" w:hAnsi="Times New Roman" w:cs="Times New Roman"/>
          <w:kern w:val="2"/>
          <w:sz w:val="28"/>
          <w:szCs w:val="28"/>
          <w:lang w:eastAsia="ru-RU"/>
        </w:rPr>
        <w:t xml:space="preserve"> </w:t>
      </w:r>
      <w:proofErr w:type="gramStart"/>
      <w:r w:rsidRPr="00520AA1">
        <w:rPr>
          <w:rFonts w:ascii="Times New Roman" w:eastAsia="Times New Roman" w:hAnsi="Times New Roman" w:cs="Times New Roman"/>
          <w:kern w:val="2"/>
          <w:sz w:val="28"/>
          <w:szCs w:val="28"/>
          <w:lang w:eastAsia="ru-RU"/>
        </w:rPr>
        <w:t>р</w:t>
      </w:r>
      <w:proofErr w:type="gramEnd"/>
      <w:r w:rsidRPr="00520AA1">
        <w:rPr>
          <w:rFonts w:ascii="Times New Roman" w:eastAsia="Times New Roman" w:hAnsi="Times New Roman" w:cs="Times New Roman"/>
          <w:kern w:val="2"/>
          <w:sz w:val="28"/>
          <w:szCs w:val="28"/>
          <w:lang w:eastAsia="ru-RU"/>
        </w:rPr>
        <w:t xml:space="preserve">ед. Н. </w:t>
      </w:r>
      <w:r w:rsidR="001E6704">
        <w:rPr>
          <w:rFonts w:ascii="Times New Roman" w:eastAsia="Times New Roman" w:hAnsi="Times New Roman" w:cs="Times New Roman"/>
          <w:kern w:val="2"/>
          <w:sz w:val="28"/>
          <w:szCs w:val="28"/>
          <w:lang w:eastAsia="ru-RU"/>
        </w:rPr>
        <w:t>Н. Маликова</w:t>
      </w:r>
      <w:r w:rsidR="001E1EC0">
        <w:rPr>
          <w:rFonts w:ascii="Times New Roman" w:eastAsia="Times New Roman" w:hAnsi="Times New Roman" w:cs="Times New Roman"/>
          <w:kern w:val="2"/>
          <w:sz w:val="28"/>
          <w:szCs w:val="28"/>
          <w:lang w:eastAsia="ru-RU"/>
        </w:rPr>
        <w:t xml:space="preserve"> // Академия –</w:t>
      </w:r>
      <w:r w:rsidR="001E6704">
        <w:rPr>
          <w:rFonts w:ascii="Times New Roman" w:eastAsia="Times New Roman" w:hAnsi="Times New Roman" w:cs="Times New Roman"/>
          <w:kern w:val="2"/>
          <w:sz w:val="28"/>
          <w:szCs w:val="28"/>
          <w:lang w:eastAsia="ru-RU"/>
        </w:rPr>
        <w:t xml:space="preserve"> 2014</w:t>
      </w:r>
      <w:r w:rsidR="001E1EC0">
        <w:rPr>
          <w:rFonts w:ascii="Times New Roman" w:eastAsia="Times New Roman" w:hAnsi="Times New Roman" w:cs="Times New Roman"/>
          <w:kern w:val="2"/>
          <w:sz w:val="28"/>
          <w:szCs w:val="28"/>
          <w:lang w:eastAsia="ru-RU"/>
        </w:rPr>
        <w:t>. –</w:t>
      </w:r>
      <w:r w:rsidRPr="00520AA1">
        <w:rPr>
          <w:rFonts w:ascii="Times New Roman" w:eastAsia="Times New Roman" w:hAnsi="Times New Roman" w:cs="Times New Roman"/>
          <w:kern w:val="2"/>
          <w:sz w:val="28"/>
          <w:szCs w:val="28"/>
          <w:lang w:eastAsia="ru-RU"/>
        </w:rPr>
        <w:t xml:space="preserve"> 525 с.</w:t>
      </w:r>
    </w:p>
    <w:p w:rsidR="00FF0756" w:rsidRDefault="00E32A18"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sidRPr="00520AA1">
        <w:rPr>
          <w:rFonts w:ascii="Times New Roman" w:eastAsia="Times New Roman" w:hAnsi="Times New Roman" w:cs="Times New Roman"/>
          <w:kern w:val="2"/>
          <w:sz w:val="28"/>
          <w:szCs w:val="28"/>
        </w:rPr>
        <w:t xml:space="preserve">Евсеев, Ю. И. Физическая культура / Ю. И. Евсеев. </w:t>
      </w:r>
      <w:r w:rsidR="001E1EC0">
        <w:rPr>
          <w:rFonts w:ascii="Times New Roman" w:eastAsia="Times New Roman" w:hAnsi="Times New Roman" w:cs="Times New Roman"/>
          <w:kern w:val="2"/>
          <w:sz w:val="28"/>
          <w:szCs w:val="28"/>
        </w:rPr>
        <w:t>//</w:t>
      </w:r>
      <w:r w:rsidR="009124FF">
        <w:rPr>
          <w:rFonts w:ascii="Times New Roman" w:eastAsia="Times New Roman" w:hAnsi="Times New Roman" w:cs="Times New Roman"/>
          <w:kern w:val="2"/>
          <w:sz w:val="28"/>
          <w:szCs w:val="28"/>
        </w:rPr>
        <w:t xml:space="preserve"> </w:t>
      </w:r>
      <w:r w:rsidR="009124FF" w:rsidRPr="00520AA1">
        <w:rPr>
          <w:rFonts w:ascii="Times New Roman" w:eastAsia="Times New Roman" w:hAnsi="Times New Roman" w:cs="Times New Roman"/>
          <w:kern w:val="2"/>
          <w:sz w:val="28"/>
          <w:szCs w:val="28"/>
        </w:rPr>
        <w:t>3-е изд</w:t>
      </w:r>
      <w:r w:rsidR="009124FF">
        <w:rPr>
          <w:rFonts w:ascii="Times New Roman" w:eastAsia="Times New Roman" w:hAnsi="Times New Roman" w:cs="Times New Roman"/>
          <w:kern w:val="2"/>
          <w:sz w:val="28"/>
          <w:szCs w:val="28"/>
        </w:rPr>
        <w:t xml:space="preserve">ательство: </w:t>
      </w:r>
      <w:r w:rsidR="001E6704">
        <w:rPr>
          <w:rFonts w:ascii="Times New Roman" w:eastAsia="Times New Roman" w:hAnsi="Times New Roman" w:cs="Times New Roman"/>
          <w:kern w:val="2"/>
          <w:sz w:val="28"/>
          <w:szCs w:val="28"/>
        </w:rPr>
        <w:t xml:space="preserve"> </w:t>
      </w:r>
      <w:r w:rsidR="009124FF">
        <w:rPr>
          <w:rFonts w:ascii="Times New Roman" w:eastAsia="Times New Roman" w:hAnsi="Times New Roman" w:cs="Times New Roman"/>
          <w:kern w:val="2"/>
          <w:sz w:val="28"/>
          <w:szCs w:val="28"/>
        </w:rPr>
        <w:t>«</w:t>
      </w:r>
      <w:r w:rsidR="001E6704">
        <w:rPr>
          <w:rFonts w:ascii="Times New Roman" w:eastAsia="Times New Roman" w:hAnsi="Times New Roman" w:cs="Times New Roman"/>
          <w:kern w:val="2"/>
          <w:sz w:val="28"/>
          <w:szCs w:val="28"/>
        </w:rPr>
        <w:t>Феникс</w:t>
      </w:r>
      <w:r w:rsidR="009124FF">
        <w:rPr>
          <w:rFonts w:ascii="Times New Roman" w:eastAsia="Times New Roman" w:hAnsi="Times New Roman" w:cs="Times New Roman"/>
          <w:kern w:val="2"/>
          <w:sz w:val="28"/>
          <w:szCs w:val="28"/>
        </w:rPr>
        <w:t>»</w:t>
      </w:r>
      <w:r w:rsidR="001E1EC0">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2017</w:t>
      </w:r>
      <w:r w:rsidR="001E1EC0">
        <w:rPr>
          <w:rFonts w:ascii="Times New Roman" w:eastAsia="Times New Roman" w:hAnsi="Times New Roman" w:cs="Times New Roman"/>
          <w:kern w:val="2"/>
          <w:sz w:val="28"/>
          <w:szCs w:val="28"/>
        </w:rPr>
        <w:t>. –</w:t>
      </w:r>
      <w:r w:rsidRPr="00520AA1">
        <w:rPr>
          <w:rFonts w:ascii="Times New Roman" w:eastAsia="Times New Roman" w:hAnsi="Times New Roman" w:cs="Times New Roman"/>
          <w:kern w:val="2"/>
          <w:sz w:val="28"/>
          <w:szCs w:val="28"/>
        </w:rPr>
        <w:t xml:space="preserve"> 382 с.</w:t>
      </w:r>
    </w:p>
    <w:p w:rsidR="00856F80" w:rsidRDefault="00856F80"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Скородумова</w:t>
      </w:r>
      <w:r w:rsidR="001E1EC0">
        <w:rPr>
          <w:rFonts w:ascii="Times New Roman" w:eastAsia="Times New Roman" w:hAnsi="Times New Roman" w:cs="Times New Roman"/>
          <w:kern w:val="2"/>
          <w:sz w:val="28"/>
          <w:szCs w:val="28"/>
        </w:rPr>
        <w:t>,</w:t>
      </w:r>
      <w:r>
        <w:rPr>
          <w:rFonts w:ascii="Times New Roman" w:eastAsia="Times New Roman" w:hAnsi="Times New Roman" w:cs="Times New Roman"/>
          <w:kern w:val="2"/>
          <w:sz w:val="28"/>
          <w:szCs w:val="28"/>
        </w:rPr>
        <w:t xml:space="preserve"> А.П. </w:t>
      </w:r>
      <w:r w:rsidR="009F179D">
        <w:rPr>
          <w:rFonts w:ascii="Times New Roman" w:eastAsia="Times New Roman" w:hAnsi="Times New Roman" w:cs="Times New Roman"/>
          <w:kern w:val="2"/>
          <w:sz w:val="28"/>
          <w:szCs w:val="28"/>
        </w:rPr>
        <w:t xml:space="preserve">Современный теннис: основа тренировки / </w:t>
      </w:r>
      <w:r w:rsidR="009124FF">
        <w:rPr>
          <w:rFonts w:ascii="Times New Roman" w:eastAsia="Times New Roman" w:hAnsi="Times New Roman" w:cs="Times New Roman"/>
          <w:kern w:val="2"/>
          <w:sz w:val="28"/>
          <w:szCs w:val="28"/>
        </w:rPr>
        <w:t xml:space="preserve">А.П. </w:t>
      </w:r>
      <w:r w:rsidR="009F179D">
        <w:rPr>
          <w:rFonts w:ascii="Times New Roman" w:eastAsia="Times New Roman" w:hAnsi="Times New Roman" w:cs="Times New Roman"/>
          <w:kern w:val="2"/>
          <w:sz w:val="28"/>
          <w:szCs w:val="28"/>
        </w:rPr>
        <w:t>Скородумова</w:t>
      </w:r>
      <w:r w:rsidR="009124FF">
        <w:rPr>
          <w:rFonts w:ascii="Times New Roman" w:eastAsia="Times New Roman" w:hAnsi="Times New Roman" w:cs="Times New Roman"/>
          <w:kern w:val="2"/>
          <w:sz w:val="28"/>
          <w:szCs w:val="28"/>
        </w:rPr>
        <w:t xml:space="preserve"> </w:t>
      </w:r>
      <w:r w:rsidR="001E1EC0">
        <w:rPr>
          <w:rFonts w:ascii="Times New Roman" w:eastAsia="Times New Roman" w:hAnsi="Times New Roman" w:cs="Times New Roman"/>
          <w:kern w:val="2"/>
          <w:sz w:val="28"/>
          <w:szCs w:val="28"/>
        </w:rPr>
        <w:t>//</w:t>
      </w:r>
      <w:r w:rsidR="009124FF">
        <w:rPr>
          <w:rFonts w:ascii="Times New Roman" w:eastAsia="Times New Roman" w:hAnsi="Times New Roman" w:cs="Times New Roman"/>
          <w:kern w:val="2"/>
          <w:sz w:val="28"/>
          <w:szCs w:val="28"/>
        </w:rPr>
        <w:t xml:space="preserve"> И</w:t>
      </w:r>
      <w:r w:rsidR="009124FF" w:rsidRPr="00520AA1">
        <w:rPr>
          <w:rFonts w:ascii="Times New Roman" w:eastAsia="Times New Roman" w:hAnsi="Times New Roman" w:cs="Times New Roman"/>
          <w:kern w:val="2"/>
          <w:sz w:val="28"/>
          <w:szCs w:val="28"/>
        </w:rPr>
        <w:t>зд</w:t>
      </w:r>
      <w:r w:rsidR="009124FF">
        <w:rPr>
          <w:rFonts w:ascii="Times New Roman" w:eastAsia="Times New Roman" w:hAnsi="Times New Roman" w:cs="Times New Roman"/>
          <w:kern w:val="2"/>
          <w:sz w:val="28"/>
          <w:szCs w:val="28"/>
        </w:rPr>
        <w:t>ательство: «</w:t>
      </w:r>
      <w:r w:rsidR="009F179D">
        <w:rPr>
          <w:rFonts w:ascii="Times New Roman" w:eastAsia="Times New Roman" w:hAnsi="Times New Roman" w:cs="Times New Roman"/>
          <w:kern w:val="2"/>
          <w:sz w:val="28"/>
          <w:szCs w:val="28"/>
        </w:rPr>
        <w:t>Фис</w:t>
      </w:r>
      <w:r w:rsidR="009124FF">
        <w:rPr>
          <w:rFonts w:ascii="Times New Roman" w:eastAsia="Times New Roman" w:hAnsi="Times New Roman" w:cs="Times New Roman"/>
          <w:kern w:val="2"/>
          <w:sz w:val="28"/>
          <w:szCs w:val="28"/>
        </w:rPr>
        <w:t>»</w:t>
      </w:r>
      <w:r w:rsidR="001E1EC0">
        <w:rPr>
          <w:rFonts w:ascii="Times New Roman" w:eastAsia="Times New Roman" w:hAnsi="Times New Roman" w:cs="Times New Roman"/>
          <w:kern w:val="2"/>
          <w:sz w:val="28"/>
          <w:szCs w:val="28"/>
        </w:rPr>
        <w:t xml:space="preserve"> –</w:t>
      </w:r>
      <w:r w:rsidR="00533F0A">
        <w:rPr>
          <w:rFonts w:ascii="Times New Roman" w:eastAsia="Times New Roman" w:hAnsi="Times New Roman" w:cs="Times New Roman"/>
          <w:kern w:val="2"/>
          <w:sz w:val="28"/>
          <w:szCs w:val="28"/>
        </w:rPr>
        <w:t xml:space="preserve"> 2012</w:t>
      </w:r>
      <w:r w:rsidR="009F179D">
        <w:rPr>
          <w:rFonts w:ascii="Times New Roman" w:eastAsia="Times New Roman" w:hAnsi="Times New Roman" w:cs="Times New Roman"/>
          <w:kern w:val="2"/>
          <w:sz w:val="28"/>
          <w:szCs w:val="28"/>
        </w:rPr>
        <w:t>.</w:t>
      </w:r>
      <w:r w:rsidR="009124FF">
        <w:rPr>
          <w:rFonts w:ascii="Times New Roman" w:eastAsia="Times New Roman" w:hAnsi="Times New Roman" w:cs="Times New Roman"/>
          <w:kern w:val="2"/>
          <w:sz w:val="28"/>
          <w:szCs w:val="28"/>
        </w:rPr>
        <w:t xml:space="preserve"> – 75 с.</w:t>
      </w:r>
    </w:p>
    <w:p w:rsidR="00856F80" w:rsidRPr="00856F80" w:rsidRDefault="00856F80"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Озолин</w:t>
      </w:r>
      <w:r w:rsidR="001E1EC0">
        <w:rPr>
          <w:rFonts w:ascii="Times New Roman" w:eastAsia="Times New Roman" w:hAnsi="Times New Roman" w:cs="Times New Roman"/>
          <w:kern w:val="2"/>
          <w:sz w:val="28"/>
          <w:szCs w:val="28"/>
        </w:rPr>
        <w:t>,</w:t>
      </w:r>
      <w:r>
        <w:rPr>
          <w:rFonts w:ascii="Times New Roman" w:eastAsia="Times New Roman" w:hAnsi="Times New Roman" w:cs="Times New Roman"/>
          <w:kern w:val="2"/>
          <w:sz w:val="28"/>
          <w:szCs w:val="28"/>
        </w:rPr>
        <w:t xml:space="preserve"> Н. Г. Тренировка легко</w:t>
      </w:r>
      <w:r w:rsidR="009124FF">
        <w:rPr>
          <w:rFonts w:ascii="Times New Roman" w:eastAsia="Times New Roman" w:hAnsi="Times New Roman" w:cs="Times New Roman"/>
          <w:kern w:val="2"/>
          <w:sz w:val="28"/>
          <w:szCs w:val="28"/>
        </w:rPr>
        <w:t xml:space="preserve">атлета / Н. Г. Озолин </w:t>
      </w:r>
      <w:r w:rsidR="001E1EC0">
        <w:rPr>
          <w:rFonts w:ascii="Times New Roman" w:eastAsia="Times New Roman" w:hAnsi="Times New Roman" w:cs="Times New Roman"/>
          <w:kern w:val="2"/>
          <w:sz w:val="28"/>
          <w:szCs w:val="28"/>
        </w:rPr>
        <w:t xml:space="preserve">// </w:t>
      </w:r>
      <w:r w:rsidR="009124FF">
        <w:rPr>
          <w:rFonts w:ascii="Times New Roman" w:eastAsia="Times New Roman" w:hAnsi="Times New Roman" w:cs="Times New Roman"/>
          <w:kern w:val="2"/>
          <w:sz w:val="28"/>
          <w:szCs w:val="28"/>
        </w:rPr>
        <w:t>И</w:t>
      </w:r>
      <w:r w:rsidR="009124FF" w:rsidRPr="00520AA1">
        <w:rPr>
          <w:rFonts w:ascii="Times New Roman" w:eastAsia="Times New Roman" w:hAnsi="Times New Roman" w:cs="Times New Roman"/>
          <w:kern w:val="2"/>
          <w:sz w:val="28"/>
          <w:szCs w:val="28"/>
        </w:rPr>
        <w:t>зд</w:t>
      </w:r>
      <w:r w:rsidR="009124FF">
        <w:rPr>
          <w:rFonts w:ascii="Times New Roman" w:eastAsia="Times New Roman" w:hAnsi="Times New Roman" w:cs="Times New Roman"/>
          <w:kern w:val="2"/>
          <w:sz w:val="28"/>
          <w:szCs w:val="28"/>
        </w:rPr>
        <w:t>ательство: «Фис»</w:t>
      </w:r>
      <w:r w:rsidR="001E1EC0">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2015</w:t>
      </w:r>
      <w:r>
        <w:rPr>
          <w:rFonts w:ascii="Times New Roman" w:eastAsia="Times New Roman" w:hAnsi="Times New Roman" w:cs="Times New Roman"/>
          <w:kern w:val="2"/>
          <w:sz w:val="28"/>
          <w:szCs w:val="28"/>
        </w:rPr>
        <w:t>.</w:t>
      </w:r>
      <w:r w:rsidR="009124FF">
        <w:rPr>
          <w:rFonts w:ascii="Times New Roman" w:eastAsia="Times New Roman" w:hAnsi="Times New Roman" w:cs="Times New Roman"/>
          <w:kern w:val="2"/>
          <w:sz w:val="28"/>
          <w:szCs w:val="28"/>
        </w:rPr>
        <w:t xml:space="preserve"> – 300 с.</w:t>
      </w:r>
    </w:p>
    <w:p w:rsidR="00E32A18" w:rsidRPr="00520AA1" w:rsidRDefault="00E32A18"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sidRPr="00520AA1">
        <w:rPr>
          <w:rFonts w:ascii="Times New Roman" w:eastAsia="Times New Roman" w:hAnsi="Times New Roman" w:cs="Times New Roman"/>
          <w:kern w:val="2"/>
          <w:sz w:val="28"/>
          <w:szCs w:val="28"/>
        </w:rPr>
        <w:t>Решет</w:t>
      </w:r>
      <w:r w:rsidR="009F179D">
        <w:rPr>
          <w:rFonts w:ascii="Times New Roman" w:eastAsia="Times New Roman" w:hAnsi="Times New Roman" w:cs="Times New Roman"/>
          <w:kern w:val="2"/>
          <w:sz w:val="28"/>
          <w:szCs w:val="28"/>
        </w:rPr>
        <w:t>ников</w:t>
      </w:r>
      <w:r w:rsidR="001E1EC0">
        <w:rPr>
          <w:rFonts w:ascii="Times New Roman" w:eastAsia="Times New Roman" w:hAnsi="Times New Roman" w:cs="Times New Roman"/>
          <w:kern w:val="2"/>
          <w:sz w:val="28"/>
          <w:szCs w:val="28"/>
        </w:rPr>
        <w:t>,</w:t>
      </w:r>
      <w:r w:rsidR="009F179D">
        <w:rPr>
          <w:rFonts w:ascii="Times New Roman" w:eastAsia="Times New Roman" w:hAnsi="Times New Roman" w:cs="Times New Roman"/>
          <w:kern w:val="2"/>
          <w:sz w:val="28"/>
          <w:szCs w:val="28"/>
        </w:rPr>
        <w:t xml:space="preserve"> Н.В. Физическая культура</w:t>
      </w:r>
      <w:r w:rsidR="009124FF">
        <w:rPr>
          <w:rFonts w:ascii="Times New Roman" w:eastAsia="Times New Roman" w:hAnsi="Times New Roman" w:cs="Times New Roman"/>
          <w:kern w:val="2"/>
          <w:sz w:val="28"/>
          <w:szCs w:val="28"/>
        </w:rPr>
        <w:t>: учебник</w:t>
      </w:r>
      <w:r w:rsidRPr="00520AA1">
        <w:rPr>
          <w:rFonts w:ascii="Times New Roman" w:eastAsia="Times New Roman" w:hAnsi="Times New Roman" w:cs="Times New Roman"/>
          <w:kern w:val="2"/>
          <w:sz w:val="28"/>
          <w:szCs w:val="28"/>
        </w:rPr>
        <w:t xml:space="preserve"> для студентов сред. проф. учеб. заведений / Н. В. Решетников, Ю. Л. Кислицин. </w:t>
      </w:r>
      <w:r w:rsidR="001E1EC0">
        <w:rPr>
          <w:rFonts w:ascii="Times New Roman" w:eastAsia="Times New Roman" w:hAnsi="Times New Roman" w:cs="Times New Roman"/>
          <w:kern w:val="2"/>
          <w:sz w:val="28"/>
          <w:szCs w:val="28"/>
        </w:rPr>
        <w:t xml:space="preserve">// </w:t>
      </w:r>
      <w:r w:rsidR="009124FF" w:rsidRPr="00520AA1">
        <w:rPr>
          <w:rFonts w:ascii="Times New Roman" w:eastAsia="Times New Roman" w:hAnsi="Times New Roman" w:cs="Times New Roman"/>
          <w:kern w:val="2"/>
          <w:sz w:val="28"/>
          <w:szCs w:val="28"/>
        </w:rPr>
        <w:t>4-е и</w:t>
      </w:r>
      <w:r w:rsidR="009124FF">
        <w:rPr>
          <w:rFonts w:ascii="Times New Roman" w:eastAsia="Times New Roman" w:hAnsi="Times New Roman" w:cs="Times New Roman"/>
          <w:kern w:val="2"/>
          <w:sz w:val="28"/>
          <w:szCs w:val="28"/>
        </w:rPr>
        <w:t>зд., стер</w:t>
      </w:r>
      <w:proofErr w:type="gramStart"/>
      <w:r w:rsidR="009124FF">
        <w:rPr>
          <w:rFonts w:ascii="Times New Roman" w:eastAsia="Times New Roman" w:hAnsi="Times New Roman" w:cs="Times New Roman"/>
          <w:kern w:val="2"/>
          <w:sz w:val="28"/>
          <w:szCs w:val="28"/>
        </w:rPr>
        <w:t>.:</w:t>
      </w:r>
      <w:r w:rsidR="001E6704">
        <w:rPr>
          <w:rFonts w:ascii="Times New Roman" w:eastAsia="Times New Roman" w:hAnsi="Times New Roman" w:cs="Times New Roman"/>
          <w:kern w:val="2"/>
          <w:sz w:val="28"/>
          <w:szCs w:val="28"/>
        </w:rPr>
        <w:t xml:space="preserve"> </w:t>
      </w:r>
      <w:r w:rsidR="009124FF">
        <w:rPr>
          <w:rFonts w:ascii="Times New Roman" w:eastAsia="Times New Roman" w:hAnsi="Times New Roman" w:cs="Times New Roman"/>
          <w:kern w:val="2"/>
          <w:sz w:val="28"/>
          <w:szCs w:val="28"/>
        </w:rPr>
        <w:t>«</w:t>
      </w:r>
      <w:proofErr w:type="gramEnd"/>
      <w:r w:rsidR="001E6704">
        <w:rPr>
          <w:rFonts w:ascii="Times New Roman" w:eastAsia="Times New Roman" w:hAnsi="Times New Roman" w:cs="Times New Roman"/>
          <w:kern w:val="2"/>
          <w:sz w:val="28"/>
          <w:szCs w:val="28"/>
        </w:rPr>
        <w:t>Академия</w:t>
      </w:r>
      <w:r w:rsidR="009124FF">
        <w:rPr>
          <w:rFonts w:ascii="Times New Roman" w:eastAsia="Times New Roman" w:hAnsi="Times New Roman" w:cs="Times New Roman"/>
          <w:kern w:val="2"/>
          <w:sz w:val="28"/>
          <w:szCs w:val="28"/>
        </w:rPr>
        <w:t>»</w:t>
      </w:r>
      <w:r w:rsidR="001E1EC0">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2014</w:t>
      </w:r>
      <w:r w:rsidR="001E1EC0">
        <w:rPr>
          <w:rFonts w:ascii="Times New Roman" w:eastAsia="Times New Roman" w:hAnsi="Times New Roman" w:cs="Times New Roman"/>
          <w:kern w:val="2"/>
          <w:sz w:val="28"/>
          <w:szCs w:val="28"/>
        </w:rPr>
        <w:t>. –</w:t>
      </w:r>
      <w:r w:rsidRPr="00520AA1">
        <w:rPr>
          <w:rFonts w:ascii="Times New Roman" w:eastAsia="Times New Roman" w:hAnsi="Times New Roman" w:cs="Times New Roman"/>
          <w:kern w:val="2"/>
          <w:sz w:val="28"/>
          <w:szCs w:val="28"/>
        </w:rPr>
        <w:t xml:space="preserve"> 152 с.</w:t>
      </w:r>
    </w:p>
    <w:p w:rsidR="00E32A18" w:rsidRPr="00520AA1" w:rsidRDefault="00AF53C8"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sidRPr="00520AA1">
        <w:rPr>
          <w:rFonts w:ascii="Times New Roman" w:eastAsia="Times New Roman" w:hAnsi="Times New Roman" w:cs="Times New Roman"/>
          <w:kern w:val="2"/>
          <w:sz w:val="28"/>
          <w:szCs w:val="28"/>
        </w:rPr>
        <w:t>Яковлев</w:t>
      </w:r>
      <w:r w:rsidR="001E1EC0">
        <w:rPr>
          <w:rFonts w:ascii="Times New Roman" w:eastAsia="Times New Roman" w:hAnsi="Times New Roman" w:cs="Times New Roman"/>
          <w:kern w:val="2"/>
          <w:sz w:val="28"/>
          <w:szCs w:val="28"/>
        </w:rPr>
        <w:t>,</w:t>
      </w:r>
      <w:r w:rsidRPr="00520AA1">
        <w:rPr>
          <w:rFonts w:ascii="Times New Roman" w:eastAsia="Times New Roman" w:hAnsi="Times New Roman" w:cs="Times New Roman"/>
          <w:kern w:val="2"/>
          <w:sz w:val="28"/>
          <w:szCs w:val="28"/>
        </w:rPr>
        <w:t xml:space="preserve"> Е. Н. Выносливость и определяю</w:t>
      </w:r>
      <w:r w:rsidR="009124FF">
        <w:rPr>
          <w:rFonts w:ascii="Times New Roman" w:eastAsia="Times New Roman" w:hAnsi="Times New Roman" w:cs="Times New Roman"/>
          <w:kern w:val="2"/>
          <w:sz w:val="28"/>
          <w:szCs w:val="28"/>
        </w:rPr>
        <w:t>щие факторы в спорте /</w:t>
      </w:r>
      <w:r w:rsidR="009124FF" w:rsidRPr="009124FF">
        <w:rPr>
          <w:rFonts w:ascii="Times New Roman" w:eastAsia="Times New Roman" w:hAnsi="Times New Roman" w:cs="Times New Roman"/>
          <w:kern w:val="2"/>
          <w:sz w:val="28"/>
          <w:szCs w:val="28"/>
        </w:rPr>
        <w:t xml:space="preserve"> </w:t>
      </w:r>
      <w:r w:rsidR="009124FF" w:rsidRPr="00520AA1">
        <w:rPr>
          <w:rFonts w:ascii="Times New Roman" w:eastAsia="Times New Roman" w:hAnsi="Times New Roman" w:cs="Times New Roman"/>
          <w:kern w:val="2"/>
          <w:sz w:val="28"/>
          <w:szCs w:val="28"/>
        </w:rPr>
        <w:lastRenderedPageBreak/>
        <w:t xml:space="preserve">Е. Н. </w:t>
      </w:r>
      <w:r w:rsidR="009124FF">
        <w:rPr>
          <w:rFonts w:ascii="Times New Roman" w:eastAsia="Times New Roman" w:hAnsi="Times New Roman" w:cs="Times New Roman"/>
          <w:kern w:val="2"/>
          <w:sz w:val="28"/>
          <w:szCs w:val="28"/>
        </w:rPr>
        <w:t xml:space="preserve"> </w:t>
      </w:r>
      <w:r w:rsidR="009124FF" w:rsidRPr="00520AA1">
        <w:rPr>
          <w:rFonts w:ascii="Times New Roman" w:eastAsia="Times New Roman" w:hAnsi="Times New Roman" w:cs="Times New Roman"/>
          <w:kern w:val="2"/>
          <w:sz w:val="28"/>
          <w:szCs w:val="28"/>
        </w:rPr>
        <w:t xml:space="preserve">Яковлев </w:t>
      </w:r>
      <w:r w:rsidR="001E1EC0">
        <w:rPr>
          <w:rFonts w:ascii="Times New Roman" w:eastAsia="Times New Roman" w:hAnsi="Times New Roman" w:cs="Times New Roman"/>
          <w:kern w:val="2"/>
          <w:sz w:val="28"/>
          <w:szCs w:val="28"/>
        </w:rPr>
        <w:t xml:space="preserve">// </w:t>
      </w:r>
      <w:r w:rsidR="009124FF">
        <w:rPr>
          <w:rFonts w:ascii="Times New Roman" w:eastAsia="Times New Roman" w:hAnsi="Times New Roman" w:cs="Times New Roman"/>
          <w:kern w:val="2"/>
          <w:sz w:val="28"/>
          <w:szCs w:val="28"/>
        </w:rPr>
        <w:t>Москва</w:t>
      </w:r>
      <w:r w:rsidR="001E1EC0">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2013</w:t>
      </w:r>
      <w:r w:rsidR="001E1EC0">
        <w:rPr>
          <w:rFonts w:ascii="Times New Roman" w:eastAsia="Times New Roman" w:hAnsi="Times New Roman" w:cs="Times New Roman"/>
          <w:kern w:val="2"/>
          <w:sz w:val="28"/>
          <w:szCs w:val="28"/>
        </w:rPr>
        <w:t xml:space="preserve">. – </w:t>
      </w:r>
      <w:r w:rsidRPr="00520AA1">
        <w:rPr>
          <w:rFonts w:ascii="Times New Roman" w:eastAsia="Times New Roman" w:hAnsi="Times New Roman" w:cs="Times New Roman"/>
          <w:kern w:val="2"/>
          <w:sz w:val="28"/>
          <w:szCs w:val="28"/>
        </w:rPr>
        <w:t>354 с.</w:t>
      </w:r>
    </w:p>
    <w:p w:rsidR="00AF53C8" w:rsidRPr="00520AA1" w:rsidRDefault="00AF53C8"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sidRPr="00520AA1">
        <w:rPr>
          <w:rFonts w:ascii="Times New Roman" w:eastAsia="Times New Roman" w:hAnsi="Times New Roman" w:cs="Times New Roman"/>
          <w:kern w:val="2"/>
          <w:sz w:val="28"/>
          <w:szCs w:val="28"/>
        </w:rPr>
        <w:t>Тимашова</w:t>
      </w:r>
      <w:r w:rsidR="001E1EC0">
        <w:rPr>
          <w:rFonts w:ascii="Times New Roman" w:eastAsia="Times New Roman" w:hAnsi="Times New Roman" w:cs="Times New Roman"/>
          <w:kern w:val="2"/>
          <w:sz w:val="28"/>
          <w:szCs w:val="28"/>
        </w:rPr>
        <w:t>,</w:t>
      </w:r>
      <w:r w:rsidRPr="00520AA1">
        <w:rPr>
          <w:rFonts w:ascii="Times New Roman" w:eastAsia="Times New Roman" w:hAnsi="Times New Roman" w:cs="Times New Roman"/>
          <w:kern w:val="2"/>
          <w:sz w:val="28"/>
          <w:szCs w:val="28"/>
        </w:rPr>
        <w:t xml:space="preserve"> Н. Показатели физического ра</w:t>
      </w:r>
      <w:r w:rsidR="0082134C" w:rsidRPr="00520AA1">
        <w:rPr>
          <w:rFonts w:ascii="Times New Roman" w:eastAsia="Times New Roman" w:hAnsi="Times New Roman" w:cs="Times New Roman"/>
          <w:kern w:val="2"/>
          <w:sz w:val="28"/>
          <w:szCs w:val="28"/>
        </w:rPr>
        <w:t>звития российских шк</w:t>
      </w:r>
      <w:r w:rsidR="009124FF">
        <w:rPr>
          <w:rFonts w:ascii="Times New Roman" w:eastAsia="Times New Roman" w:hAnsi="Times New Roman" w:cs="Times New Roman"/>
          <w:kern w:val="2"/>
          <w:sz w:val="28"/>
          <w:szCs w:val="28"/>
        </w:rPr>
        <w:t>ольников /</w:t>
      </w:r>
      <w:r w:rsidR="009124FF" w:rsidRPr="009124FF">
        <w:rPr>
          <w:rFonts w:ascii="Times New Roman" w:eastAsia="Times New Roman" w:hAnsi="Times New Roman" w:cs="Times New Roman"/>
          <w:kern w:val="2"/>
          <w:sz w:val="28"/>
          <w:szCs w:val="28"/>
        </w:rPr>
        <w:t xml:space="preserve"> </w:t>
      </w:r>
      <w:r w:rsidR="009124FF" w:rsidRPr="00520AA1">
        <w:rPr>
          <w:rFonts w:ascii="Times New Roman" w:eastAsia="Times New Roman" w:hAnsi="Times New Roman" w:cs="Times New Roman"/>
          <w:kern w:val="2"/>
          <w:sz w:val="28"/>
          <w:szCs w:val="28"/>
        </w:rPr>
        <w:t xml:space="preserve">Н.  Тимашова </w:t>
      </w:r>
      <w:r w:rsidR="001E1EC0">
        <w:rPr>
          <w:rFonts w:ascii="Times New Roman" w:eastAsia="Times New Roman" w:hAnsi="Times New Roman" w:cs="Times New Roman"/>
          <w:kern w:val="2"/>
          <w:sz w:val="28"/>
          <w:szCs w:val="28"/>
        </w:rPr>
        <w:t>//</w:t>
      </w:r>
      <w:r w:rsidR="009124FF">
        <w:rPr>
          <w:rFonts w:ascii="Times New Roman" w:eastAsia="Times New Roman" w:hAnsi="Times New Roman" w:cs="Times New Roman"/>
          <w:kern w:val="2"/>
          <w:sz w:val="28"/>
          <w:szCs w:val="28"/>
        </w:rPr>
        <w:t xml:space="preserve"> Издательство</w:t>
      </w:r>
      <w:r w:rsidR="00FA4528">
        <w:rPr>
          <w:rFonts w:ascii="Times New Roman" w:eastAsia="Times New Roman" w:hAnsi="Times New Roman" w:cs="Times New Roman"/>
          <w:kern w:val="2"/>
          <w:sz w:val="28"/>
          <w:szCs w:val="28"/>
        </w:rPr>
        <w:t xml:space="preserve"> </w:t>
      </w:r>
      <w:r w:rsidR="00FA4528" w:rsidRPr="00520AA1">
        <w:rPr>
          <w:rFonts w:ascii="Times New Roman" w:eastAsia="Times New Roman" w:hAnsi="Times New Roman" w:cs="Times New Roman"/>
          <w:kern w:val="2"/>
          <w:sz w:val="28"/>
          <w:szCs w:val="28"/>
        </w:rPr>
        <w:t>№ 5-6</w:t>
      </w:r>
      <w:r w:rsidR="009124FF">
        <w:rPr>
          <w:rFonts w:ascii="Times New Roman" w:eastAsia="Times New Roman" w:hAnsi="Times New Roman" w:cs="Times New Roman"/>
          <w:kern w:val="2"/>
          <w:sz w:val="28"/>
          <w:szCs w:val="28"/>
        </w:rPr>
        <w:t>:</w:t>
      </w:r>
      <w:r w:rsidR="0082134C" w:rsidRPr="00520AA1">
        <w:rPr>
          <w:rFonts w:ascii="Times New Roman" w:eastAsia="Times New Roman" w:hAnsi="Times New Roman" w:cs="Times New Roman"/>
          <w:kern w:val="2"/>
          <w:sz w:val="28"/>
          <w:szCs w:val="28"/>
        </w:rPr>
        <w:t xml:space="preserve"> </w:t>
      </w:r>
      <w:r w:rsidR="009124FF">
        <w:rPr>
          <w:rFonts w:ascii="Times New Roman" w:eastAsia="Times New Roman" w:hAnsi="Times New Roman" w:cs="Times New Roman"/>
          <w:kern w:val="2"/>
          <w:sz w:val="28"/>
          <w:szCs w:val="28"/>
        </w:rPr>
        <w:t>«</w:t>
      </w:r>
      <w:r w:rsidR="001E6704">
        <w:rPr>
          <w:rFonts w:ascii="Times New Roman" w:eastAsia="Times New Roman" w:hAnsi="Times New Roman" w:cs="Times New Roman"/>
          <w:kern w:val="2"/>
          <w:sz w:val="28"/>
          <w:szCs w:val="28"/>
        </w:rPr>
        <w:t>Зеленый мир</w:t>
      </w:r>
      <w:r w:rsidR="009124FF">
        <w:rPr>
          <w:rFonts w:ascii="Times New Roman" w:eastAsia="Times New Roman" w:hAnsi="Times New Roman" w:cs="Times New Roman"/>
          <w:kern w:val="2"/>
          <w:sz w:val="28"/>
          <w:szCs w:val="28"/>
        </w:rPr>
        <w:t>»</w:t>
      </w:r>
      <w:r w:rsidR="001E1EC0">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2014</w:t>
      </w:r>
      <w:r w:rsidR="001E1EC0">
        <w:rPr>
          <w:rFonts w:ascii="Times New Roman" w:eastAsia="Times New Roman" w:hAnsi="Times New Roman" w:cs="Times New Roman"/>
          <w:kern w:val="2"/>
          <w:sz w:val="28"/>
          <w:szCs w:val="28"/>
        </w:rPr>
        <w:t>. –</w:t>
      </w:r>
      <w:r w:rsidRPr="00520AA1">
        <w:rPr>
          <w:rFonts w:ascii="Times New Roman" w:eastAsia="Times New Roman" w:hAnsi="Times New Roman" w:cs="Times New Roman"/>
          <w:kern w:val="2"/>
          <w:sz w:val="28"/>
          <w:szCs w:val="28"/>
        </w:rPr>
        <w:t xml:space="preserve"> 11</w:t>
      </w:r>
      <w:r w:rsidR="00FA4528" w:rsidRPr="00FA4528">
        <w:rPr>
          <w:rFonts w:ascii="Times New Roman" w:eastAsia="Times New Roman" w:hAnsi="Times New Roman" w:cs="Times New Roman"/>
          <w:kern w:val="2"/>
          <w:sz w:val="28"/>
          <w:szCs w:val="28"/>
        </w:rPr>
        <w:t xml:space="preserve"> </w:t>
      </w:r>
      <w:r w:rsidR="00FA4528" w:rsidRPr="00520AA1">
        <w:rPr>
          <w:rFonts w:ascii="Times New Roman" w:eastAsia="Times New Roman" w:hAnsi="Times New Roman" w:cs="Times New Roman"/>
          <w:kern w:val="2"/>
          <w:sz w:val="28"/>
          <w:szCs w:val="28"/>
        </w:rPr>
        <w:t>с.</w:t>
      </w:r>
    </w:p>
    <w:p w:rsidR="00603E8F" w:rsidRPr="004A397B" w:rsidRDefault="001E1EC0"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 xml:space="preserve">Курамшина, </w:t>
      </w:r>
      <w:r w:rsidRPr="00520AA1">
        <w:rPr>
          <w:rFonts w:ascii="Times New Roman" w:eastAsia="Times New Roman" w:hAnsi="Times New Roman" w:cs="Times New Roman"/>
          <w:kern w:val="2"/>
          <w:sz w:val="28"/>
          <w:szCs w:val="28"/>
        </w:rPr>
        <w:t>Ю</w:t>
      </w:r>
      <w:r>
        <w:rPr>
          <w:rFonts w:ascii="Times New Roman" w:eastAsia="Times New Roman" w:hAnsi="Times New Roman" w:cs="Times New Roman"/>
          <w:kern w:val="2"/>
          <w:sz w:val="28"/>
          <w:szCs w:val="28"/>
        </w:rPr>
        <w:t xml:space="preserve">.Ф. </w:t>
      </w:r>
      <w:r w:rsidR="00603E8F" w:rsidRPr="00520AA1">
        <w:rPr>
          <w:rFonts w:ascii="Times New Roman" w:eastAsia="Times New Roman" w:hAnsi="Times New Roman" w:cs="Times New Roman"/>
          <w:kern w:val="2"/>
          <w:sz w:val="28"/>
          <w:szCs w:val="28"/>
        </w:rPr>
        <w:t>Теория и методика физической культуры: Учебник  / Ю</w:t>
      </w:r>
      <w:r>
        <w:rPr>
          <w:rFonts w:ascii="Times New Roman" w:eastAsia="Times New Roman" w:hAnsi="Times New Roman" w:cs="Times New Roman"/>
          <w:kern w:val="2"/>
          <w:sz w:val="28"/>
          <w:szCs w:val="28"/>
        </w:rPr>
        <w:t>.Ф. Курамшина //</w:t>
      </w:r>
      <w:r w:rsidR="00603E8F" w:rsidRPr="00520AA1">
        <w:rPr>
          <w:rFonts w:ascii="Times New Roman" w:eastAsia="Times New Roman" w:hAnsi="Times New Roman" w:cs="Times New Roman"/>
          <w:kern w:val="2"/>
          <w:sz w:val="28"/>
          <w:szCs w:val="28"/>
        </w:rPr>
        <w:t xml:space="preserve"> 3-е изд., стерео</w:t>
      </w:r>
      <w:r w:rsidR="00FA4528">
        <w:rPr>
          <w:rFonts w:ascii="Times New Roman" w:eastAsia="Times New Roman" w:hAnsi="Times New Roman" w:cs="Times New Roman"/>
          <w:kern w:val="2"/>
          <w:sz w:val="28"/>
          <w:szCs w:val="28"/>
        </w:rPr>
        <w:t>тип. Издательство:</w:t>
      </w:r>
      <w:r w:rsidR="001E6704">
        <w:rPr>
          <w:rFonts w:ascii="Times New Roman" w:eastAsia="Times New Roman" w:hAnsi="Times New Roman" w:cs="Times New Roman"/>
          <w:kern w:val="2"/>
          <w:sz w:val="28"/>
          <w:szCs w:val="28"/>
        </w:rPr>
        <w:t xml:space="preserve"> </w:t>
      </w:r>
      <w:r w:rsidR="00FA4528">
        <w:rPr>
          <w:rFonts w:ascii="Times New Roman" w:eastAsia="Times New Roman" w:hAnsi="Times New Roman" w:cs="Times New Roman"/>
          <w:kern w:val="2"/>
          <w:sz w:val="28"/>
          <w:szCs w:val="28"/>
        </w:rPr>
        <w:t>«</w:t>
      </w:r>
      <w:r w:rsidR="001E6704">
        <w:rPr>
          <w:rFonts w:ascii="Times New Roman" w:eastAsia="Times New Roman" w:hAnsi="Times New Roman" w:cs="Times New Roman"/>
          <w:kern w:val="2"/>
          <w:sz w:val="28"/>
          <w:szCs w:val="28"/>
        </w:rPr>
        <w:t>Советский спорт</w:t>
      </w:r>
      <w:r w:rsidR="00FA4528">
        <w:rPr>
          <w:rFonts w:ascii="Times New Roman" w:eastAsia="Times New Roman" w:hAnsi="Times New Roman" w:cs="Times New Roman"/>
          <w:kern w:val="2"/>
          <w:sz w:val="28"/>
          <w:szCs w:val="28"/>
        </w:rPr>
        <w:t>»</w:t>
      </w:r>
      <w:r>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2017</w:t>
      </w:r>
      <w:r w:rsidR="00603E8F" w:rsidRPr="00520AA1">
        <w:rPr>
          <w:rFonts w:ascii="Times New Roman" w:eastAsia="Times New Roman" w:hAnsi="Times New Roman" w:cs="Times New Roman"/>
          <w:kern w:val="2"/>
          <w:sz w:val="28"/>
          <w:szCs w:val="28"/>
        </w:rPr>
        <w:t xml:space="preserve">. </w:t>
      </w:r>
      <w:r w:rsidR="00FA4528">
        <w:rPr>
          <w:rFonts w:ascii="Times New Roman" w:eastAsia="Times New Roman" w:hAnsi="Times New Roman" w:cs="Times New Roman"/>
          <w:kern w:val="2"/>
          <w:sz w:val="28"/>
          <w:szCs w:val="28"/>
        </w:rPr>
        <w:t>– С.</w:t>
      </w:r>
      <w:r>
        <w:rPr>
          <w:rFonts w:ascii="Times New Roman" w:eastAsia="Times New Roman" w:hAnsi="Times New Roman" w:cs="Times New Roman"/>
          <w:kern w:val="2"/>
          <w:sz w:val="28"/>
          <w:szCs w:val="28"/>
        </w:rPr>
        <w:t>166 -</w:t>
      </w:r>
      <w:r w:rsidR="00603E8F" w:rsidRPr="00520AA1">
        <w:rPr>
          <w:rFonts w:ascii="Times New Roman" w:eastAsia="Times New Roman" w:hAnsi="Times New Roman" w:cs="Times New Roman"/>
          <w:kern w:val="2"/>
          <w:sz w:val="28"/>
          <w:szCs w:val="28"/>
        </w:rPr>
        <w:t xml:space="preserve"> 170.</w:t>
      </w:r>
    </w:p>
    <w:p w:rsidR="004A397B" w:rsidRPr="00520AA1" w:rsidRDefault="004A397B"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Полунин</w:t>
      </w:r>
      <w:r w:rsidR="001E1EC0">
        <w:rPr>
          <w:rFonts w:ascii="Times New Roman" w:eastAsia="Times New Roman" w:hAnsi="Times New Roman" w:cs="Times New Roman"/>
          <w:kern w:val="2"/>
          <w:sz w:val="28"/>
          <w:szCs w:val="28"/>
        </w:rPr>
        <w:t>,</w:t>
      </w:r>
      <w:r>
        <w:rPr>
          <w:rFonts w:ascii="Times New Roman" w:eastAsia="Times New Roman" w:hAnsi="Times New Roman" w:cs="Times New Roman"/>
          <w:kern w:val="2"/>
          <w:sz w:val="28"/>
          <w:szCs w:val="28"/>
        </w:rPr>
        <w:t xml:space="preserve"> А.И. Спортивно-оздоровительный бег: Рекомендации для </w:t>
      </w:r>
      <w:proofErr w:type="gramStart"/>
      <w:r>
        <w:rPr>
          <w:rFonts w:ascii="Times New Roman" w:eastAsia="Times New Roman" w:hAnsi="Times New Roman" w:cs="Times New Roman"/>
          <w:kern w:val="2"/>
          <w:sz w:val="28"/>
          <w:szCs w:val="28"/>
        </w:rPr>
        <w:t>тренирующихся</w:t>
      </w:r>
      <w:proofErr w:type="gramEnd"/>
      <w:r>
        <w:rPr>
          <w:rFonts w:ascii="Times New Roman" w:eastAsia="Times New Roman" w:hAnsi="Times New Roman" w:cs="Times New Roman"/>
          <w:kern w:val="2"/>
          <w:sz w:val="28"/>
          <w:szCs w:val="28"/>
        </w:rPr>
        <w:t xml:space="preserve"> самостоятельно / </w:t>
      </w:r>
      <w:r w:rsidR="00FA4528">
        <w:rPr>
          <w:rFonts w:ascii="Times New Roman" w:eastAsia="Times New Roman" w:hAnsi="Times New Roman" w:cs="Times New Roman"/>
          <w:kern w:val="2"/>
          <w:sz w:val="28"/>
          <w:szCs w:val="28"/>
        </w:rPr>
        <w:t xml:space="preserve">А.И. </w:t>
      </w:r>
      <w:r>
        <w:rPr>
          <w:rFonts w:ascii="Times New Roman" w:eastAsia="Times New Roman" w:hAnsi="Times New Roman" w:cs="Times New Roman"/>
          <w:kern w:val="2"/>
          <w:sz w:val="28"/>
          <w:szCs w:val="28"/>
        </w:rPr>
        <w:t>По</w:t>
      </w:r>
      <w:r w:rsidR="00FA4528">
        <w:rPr>
          <w:rFonts w:ascii="Times New Roman" w:eastAsia="Times New Roman" w:hAnsi="Times New Roman" w:cs="Times New Roman"/>
          <w:kern w:val="2"/>
          <w:sz w:val="28"/>
          <w:szCs w:val="28"/>
        </w:rPr>
        <w:t xml:space="preserve">лунин </w:t>
      </w:r>
      <w:r w:rsidR="001E1EC0">
        <w:rPr>
          <w:rFonts w:ascii="Times New Roman" w:eastAsia="Times New Roman" w:hAnsi="Times New Roman" w:cs="Times New Roman"/>
          <w:kern w:val="2"/>
          <w:sz w:val="28"/>
          <w:szCs w:val="28"/>
        </w:rPr>
        <w:t xml:space="preserve"> //</w:t>
      </w:r>
      <w:r w:rsidR="001E6704">
        <w:rPr>
          <w:rFonts w:ascii="Times New Roman" w:eastAsia="Times New Roman" w:hAnsi="Times New Roman" w:cs="Times New Roman"/>
          <w:kern w:val="2"/>
          <w:sz w:val="28"/>
          <w:szCs w:val="28"/>
        </w:rPr>
        <w:t xml:space="preserve"> </w:t>
      </w:r>
      <w:r w:rsidR="00FA4528">
        <w:rPr>
          <w:rFonts w:ascii="Times New Roman" w:eastAsia="Times New Roman" w:hAnsi="Times New Roman" w:cs="Times New Roman"/>
          <w:kern w:val="2"/>
          <w:sz w:val="28"/>
          <w:szCs w:val="28"/>
        </w:rPr>
        <w:t>Издательство: «</w:t>
      </w:r>
      <w:r w:rsidR="001E6704">
        <w:rPr>
          <w:rFonts w:ascii="Times New Roman" w:eastAsia="Times New Roman" w:hAnsi="Times New Roman" w:cs="Times New Roman"/>
          <w:kern w:val="2"/>
          <w:sz w:val="28"/>
          <w:szCs w:val="28"/>
        </w:rPr>
        <w:t>Сов</w:t>
      </w:r>
      <w:proofErr w:type="gramStart"/>
      <w:r w:rsidR="001E6704">
        <w:rPr>
          <w:rFonts w:ascii="Times New Roman" w:eastAsia="Times New Roman" w:hAnsi="Times New Roman" w:cs="Times New Roman"/>
          <w:kern w:val="2"/>
          <w:sz w:val="28"/>
          <w:szCs w:val="28"/>
        </w:rPr>
        <w:t>.с</w:t>
      </w:r>
      <w:proofErr w:type="gramEnd"/>
      <w:r w:rsidR="001E6704">
        <w:rPr>
          <w:rFonts w:ascii="Times New Roman" w:eastAsia="Times New Roman" w:hAnsi="Times New Roman" w:cs="Times New Roman"/>
          <w:kern w:val="2"/>
          <w:sz w:val="28"/>
          <w:szCs w:val="28"/>
        </w:rPr>
        <w:t>порт</w:t>
      </w:r>
      <w:r w:rsidR="00FA4528">
        <w:rPr>
          <w:rFonts w:ascii="Times New Roman" w:eastAsia="Times New Roman" w:hAnsi="Times New Roman" w:cs="Times New Roman"/>
          <w:kern w:val="2"/>
          <w:sz w:val="28"/>
          <w:szCs w:val="28"/>
        </w:rPr>
        <w:t>»</w:t>
      </w:r>
      <w:r w:rsidR="001E1EC0">
        <w:rPr>
          <w:rFonts w:ascii="Times New Roman" w:eastAsia="Times New Roman" w:hAnsi="Times New Roman" w:cs="Times New Roman"/>
          <w:kern w:val="2"/>
          <w:sz w:val="28"/>
          <w:szCs w:val="28"/>
        </w:rPr>
        <w:t xml:space="preserve"> – </w:t>
      </w:r>
      <w:r w:rsidR="001E6704">
        <w:rPr>
          <w:rFonts w:ascii="Times New Roman" w:eastAsia="Times New Roman" w:hAnsi="Times New Roman" w:cs="Times New Roman"/>
          <w:kern w:val="2"/>
          <w:sz w:val="28"/>
          <w:szCs w:val="28"/>
        </w:rPr>
        <w:t>2012</w:t>
      </w:r>
      <w:r w:rsidR="00FA4528">
        <w:rPr>
          <w:rFonts w:ascii="Times New Roman" w:eastAsia="Times New Roman" w:hAnsi="Times New Roman" w:cs="Times New Roman"/>
          <w:kern w:val="2"/>
          <w:sz w:val="28"/>
          <w:szCs w:val="28"/>
        </w:rPr>
        <w:t>. – С.100-111</w:t>
      </w:r>
      <w:r>
        <w:rPr>
          <w:rFonts w:ascii="Times New Roman" w:eastAsia="Times New Roman" w:hAnsi="Times New Roman" w:cs="Times New Roman"/>
          <w:kern w:val="2"/>
          <w:sz w:val="28"/>
          <w:szCs w:val="28"/>
        </w:rPr>
        <w:t>.</w:t>
      </w:r>
    </w:p>
    <w:p w:rsidR="00603E8F" w:rsidRPr="004A397B" w:rsidRDefault="001E1EC0"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Курцевич,</w:t>
      </w:r>
      <w:r w:rsidR="00603E8F" w:rsidRPr="00520AA1">
        <w:rPr>
          <w:rFonts w:ascii="Times New Roman" w:eastAsia="Times New Roman" w:hAnsi="Times New Roman" w:cs="Times New Roman"/>
          <w:kern w:val="2"/>
          <w:sz w:val="28"/>
          <w:szCs w:val="28"/>
        </w:rPr>
        <w:t xml:space="preserve"> Т. Ю. Общие основы теории и методики физического</w:t>
      </w:r>
      <w:r w:rsidR="001E6704">
        <w:rPr>
          <w:rFonts w:ascii="Times New Roman" w:eastAsia="Times New Roman" w:hAnsi="Times New Roman" w:cs="Times New Roman"/>
          <w:kern w:val="2"/>
          <w:sz w:val="28"/>
          <w:szCs w:val="28"/>
        </w:rPr>
        <w:t xml:space="preserve"> воспитания. Том 1.</w:t>
      </w:r>
      <w:r w:rsidR="00FA4528" w:rsidRPr="00FA4528">
        <w:rPr>
          <w:rFonts w:ascii="Times New Roman" w:eastAsia="Times New Roman" w:hAnsi="Times New Roman" w:cs="Times New Roman"/>
          <w:kern w:val="2"/>
          <w:sz w:val="28"/>
          <w:szCs w:val="28"/>
        </w:rPr>
        <w:t xml:space="preserve"> </w:t>
      </w:r>
      <w:r w:rsidR="00FA4528">
        <w:rPr>
          <w:rFonts w:ascii="Times New Roman" w:eastAsia="Times New Roman" w:hAnsi="Times New Roman" w:cs="Times New Roman"/>
          <w:kern w:val="2"/>
          <w:sz w:val="28"/>
          <w:szCs w:val="28"/>
        </w:rPr>
        <w:t xml:space="preserve">/ </w:t>
      </w:r>
      <w:r w:rsidR="00FA4528" w:rsidRPr="00520AA1">
        <w:rPr>
          <w:rFonts w:ascii="Times New Roman" w:eastAsia="Times New Roman" w:hAnsi="Times New Roman" w:cs="Times New Roman"/>
          <w:kern w:val="2"/>
          <w:sz w:val="28"/>
          <w:szCs w:val="28"/>
        </w:rPr>
        <w:t xml:space="preserve">Т. Ю. </w:t>
      </w:r>
      <w:r w:rsidR="00FA4528">
        <w:rPr>
          <w:rFonts w:ascii="Times New Roman" w:eastAsia="Times New Roman" w:hAnsi="Times New Roman" w:cs="Times New Roman"/>
          <w:kern w:val="2"/>
          <w:sz w:val="28"/>
          <w:szCs w:val="28"/>
        </w:rPr>
        <w:t xml:space="preserve"> </w:t>
      </w:r>
      <w:r w:rsidR="00FA4528" w:rsidRPr="00520AA1">
        <w:rPr>
          <w:rFonts w:ascii="Times New Roman" w:eastAsia="Times New Roman" w:hAnsi="Times New Roman" w:cs="Times New Roman"/>
          <w:kern w:val="2"/>
          <w:sz w:val="28"/>
          <w:szCs w:val="28"/>
        </w:rPr>
        <w:t>Курцевич</w:t>
      </w:r>
      <w:r>
        <w:rPr>
          <w:rFonts w:ascii="Times New Roman" w:eastAsia="Times New Roman" w:hAnsi="Times New Roman" w:cs="Times New Roman"/>
          <w:kern w:val="2"/>
          <w:sz w:val="28"/>
          <w:szCs w:val="28"/>
        </w:rPr>
        <w:t xml:space="preserve"> // Киев –</w:t>
      </w:r>
      <w:r w:rsidR="001E6704">
        <w:rPr>
          <w:rFonts w:ascii="Times New Roman" w:eastAsia="Times New Roman" w:hAnsi="Times New Roman" w:cs="Times New Roman"/>
          <w:kern w:val="2"/>
          <w:sz w:val="28"/>
          <w:szCs w:val="28"/>
        </w:rPr>
        <w:t xml:space="preserve"> 2011</w:t>
      </w:r>
      <w:r w:rsidR="00603E8F" w:rsidRPr="00520AA1">
        <w:rPr>
          <w:rFonts w:ascii="Times New Roman" w:eastAsia="Times New Roman" w:hAnsi="Times New Roman" w:cs="Times New Roman"/>
          <w:kern w:val="2"/>
          <w:sz w:val="28"/>
          <w:szCs w:val="28"/>
        </w:rPr>
        <w:t xml:space="preserve">. </w:t>
      </w:r>
      <w:r w:rsidR="00FA4528">
        <w:rPr>
          <w:rFonts w:ascii="Times New Roman" w:eastAsia="Times New Roman" w:hAnsi="Times New Roman" w:cs="Times New Roman"/>
          <w:kern w:val="2"/>
          <w:sz w:val="28"/>
          <w:szCs w:val="28"/>
        </w:rPr>
        <w:t xml:space="preserve">– </w:t>
      </w:r>
      <w:r w:rsidR="00603E8F" w:rsidRPr="00520AA1">
        <w:rPr>
          <w:rFonts w:ascii="Times New Roman" w:eastAsia="Times New Roman" w:hAnsi="Times New Roman" w:cs="Times New Roman"/>
          <w:kern w:val="2"/>
          <w:sz w:val="28"/>
          <w:szCs w:val="28"/>
        </w:rPr>
        <w:t xml:space="preserve"> 257 с.</w:t>
      </w:r>
    </w:p>
    <w:p w:rsidR="004A397B" w:rsidRPr="00520AA1" w:rsidRDefault="006B0CF0"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 xml:space="preserve">Филин В.П. Воспитание физических качеств у юных </w:t>
      </w:r>
      <w:r w:rsidR="00533F0A">
        <w:rPr>
          <w:rFonts w:ascii="Times New Roman" w:eastAsia="Times New Roman" w:hAnsi="Times New Roman" w:cs="Times New Roman"/>
          <w:kern w:val="2"/>
          <w:sz w:val="28"/>
          <w:szCs w:val="28"/>
        </w:rPr>
        <w:t>спортсменов</w:t>
      </w:r>
      <w:r>
        <w:rPr>
          <w:rFonts w:ascii="Times New Roman" w:eastAsia="Times New Roman" w:hAnsi="Times New Roman" w:cs="Times New Roman"/>
          <w:kern w:val="2"/>
          <w:sz w:val="28"/>
          <w:szCs w:val="28"/>
        </w:rPr>
        <w:t xml:space="preserve"> / </w:t>
      </w:r>
      <w:r w:rsidR="00FA4528">
        <w:rPr>
          <w:rFonts w:ascii="Times New Roman" w:eastAsia="Times New Roman" w:hAnsi="Times New Roman" w:cs="Times New Roman"/>
          <w:kern w:val="2"/>
          <w:sz w:val="28"/>
          <w:szCs w:val="28"/>
        </w:rPr>
        <w:t xml:space="preserve">В.П. </w:t>
      </w:r>
      <w:r>
        <w:rPr>
          <w:rFonts w:ascii="Times New Roman" w:eastAsia="Times New Roman" w:hAnsi="Times New Roman" w:cs="Times New Roman"/>
          <w:kern w:val="2"/>
          <w:sz w:val="28"/>
          <w:szCs w:val="28"/>
        </w:rPr>
        <w:t>Филин</w:t>
      </w:r>
      <w:r w:rsidR="00FA4528">
        <w:rPr>
          <w:rFonts w:ascii="Times New Roman" w:eastAsia="Times New Roman" w:hAnsi="Times New Roman" w:cs="Times New Roman"/>
          <w:kern w:val="2"/>
          <w:sz w:val="28"/>
          <w:szCs w:val="28"/>
        </w:rPr>
        <w:t xml:space="preserve"> </w:t>
      </w:r>
      <w:r>
        <w:rPr>
          <w:rFonts w:ascii="Times New Roman" w:eastAsia="Times New Roman" w:hAnsi="Times New Roman" w:cs="Times New Roman"/>
          <w:kern w:val="2"/>
          <w:sz w:val="28"/>
          <w:szCs w:val="28"/>
        </w:rPr>
        <w:t>– М</w:t>
      </w:r>
      <w:r w:rsidR="00FA4528">
        <w:rPr>
          <w:rFonts w:ascii="Times New Roman" w:eastAsia="Times New Roman" w:hAnsi="Times New Roman" w:cs="Times New Roman"/>
          <w:kern w:val="2"/>
          <w:sz w:val="28"/>
          <w:szCs w:val="28"/>
        </w:rPr>
        <w:t>осква</w:t>
      </w:r>
      <w:r>
        <w:rPr>
          <w:rFonts w:ascii="Times New Roman" w:eastAsia="Times New Roman" w:hAnsi="Times New Roman" w:cs="Times New Roman"/>
          <w:kern w:val="2"/>
          <w:sz w:val="28"/>
          <w:szCs w:val="28"/>
        </w:rPr>
        <w:t>: Физкультура и спорт, 2012.</w:t>
      </w:r>
    </w:p>
    <w:p w:rsidR="00603E8F" w:rsidRPr="00C15E08" w:rsidRDefault="00FA4528" w:rsidP="00350FBD">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Дихтярев</w:t>
      </w:r>
      <w:r w:rsidR="001E1EC0">
        <w:rPr>
          <w:rFonts w:ascii="Times New Roman" w:eastAsia="Times New Roman" w:hAnsi="Times New Roman" w:cs="Times New Roman"/>
          <w:kern w:val="2"/>
          <w:sz w:val="28"/>
          <w:szCs w:val="28"/>
        </w:rPr>
        <w:t>,</w:t>
      </w:r>
      <w:r>
        <w:rPr>
          <w:rFonts w:ascii="Times New Roman" w:eastAsia="Times New Roman" w:hAnsi="Times New Roman" w:cs="Times New Roman"/>
          <w:kern w:val="2"/>
          <w:sz w:val="28"/>
          <w:szCs w:val="28"/>
        </w:rPr>
        <w:t xml:space="preserve"> В. Я. Этика силы.</w:t>
      </w:r>
      <w:r w:rsidR="00603E8F" w:rsidRPr="00520AA1">
        <w:rPr>
          <w:rFonts w:ascii="Times New Roman" w:eastAsia="Times New Roman" w:hAnsi="Times New Roman" w:cs="Times New Roman"/>
          <w:kern w:val="2"/>
          <w:sz w:val="28"/>
          <w:szCs w:val="28"/>
        </w:rPr>
        <w:t xml:space="preserve"> Физичес</w:t>
      </w:r>
      <w:r w:rsidR="001E6704">
        <w:rPr>
          <w:rFonts w:ascii="Times New Roman" w:eastAsia="Times New Roman" w:hAnsi="Times New Roman" w:cs="Times New Roman"/>
          <w:kern w:val="2"/>
          <w:sz w:val="28"/>
          <w:szCs w:val="28"/>
        </w:rPr>
        <w:t>кая культура в школе</w:t>
      </w:r>
      <w:r>
        <w:rPr>
          <w:rFonts w:ascii="Times New Roman" w:eastAsia="Times New Roman" w:hAnsi="Times New Roman" w:cs="Times New Roman"/>
          <w:kern w:val="2"/>
          <w:sz w:val="28"/>
          <w:szCs w:val="28"/>
        </w:rPr>
        <w:t xml:space="preserve"> /</w:t>
      </w:r>
      <w:r w:rsidRPr="00FA4528">
        <w:rPr>
          <w:rFonts w:ascii="Times New Roman" w:eastAsia="Times New Roman" w:hAnsi="Times New Roman" w:cs="Times New Roman"/>
          <w:kern w:val="2"/>
          <w:sz w:val="28"/>
          <w:szCs w:val="28"/>
        </w:rPr>
        <w:t xml:space="preserve"> </w:t>
      </w:r>
      <w:r w:rsidR="001E1EC0">
        <w:rPr>
          <w:rFonts w:ascii="Times New Roman" w:eastAsia="Times New Roman" w:hAnsi="Times New Roman" w:cs="Times New Roman"/>
          <w:kern w:val="2"/>
          <w:sz w:val="28"/>
          <w:szCs w:val="28"/>
        </w:rPr>
        <w:t>В. Я. Дихтярев //</w:t>
      </w:r>
      <w:r>
        <w:rPr>
          <w:rFonts w:ascii="Times New Roman" w:eastAsia="Times New Roman" w:hAnsi="Times New Roman" w:cs="Times New Roman"/>
          <w:kern w:val="2"/>
          <w:sz w:val="28"/>
          <w:szCs w:val="28"/>
        </w:rPr>
        <w:t xml:space="preserve"> Москва: </w:t>
      </w:r>
      <w:r w:rsidR="001E6704">
        <w:rPr>
          <w:rFonts w:ascii="Times New Roman" w:eastAsia="Times New Roman" w:hAnsi="Times New Roman" w:cs="Times New Roman"/>
          <w:kern w:val="2"/>
          <w:sz w:val="28"/>
          <w:szCs w:val="28"/>
        </w:rPr>
        <w:t xml:space="preserve">№4 </w:t>
      </w:r>
      <w:r>
        <w:rPr>
          <w:rFonts w:ascii="Times New Roman" w:eastAsia="Times New Roman" w:hAnsi="Times New Roman" w:cs="Times New Roman"/>
          <w:kern w:val="2"/>
          <w:sz w:val="28"/>
          <w:szCs w:val="28"/>
        </w:rPr>
        <w:t xml:space="preserve">– </w:t>
      </w:r>
      <w:r w:rsidR="00533F0A">
        <w:rPr>
          <w:rFonts w:ascii="Times New Roman" w:eastAsia="Times New Roman" w:hAnsi="Times New Roman" w:cs="Times New Roman"/>
          <w:kern w:val="2"/>
          <w:sz w:val="28"/>
          <w:szCs w:val="28"/>
        </w:rPr>
        <w:t>2018</w:t>
      </w:r>
      <w:r w:rsidR="00603E8F" w:rsidRPr="00520AA1">
        <w:rPr>
          <w:rFonts w:ascii="Times New Roman" w:eastAsia="Times New Roman" w:hAnsi="Times New Roman" w:cs="Times New Roman"/>
          <w:kern w:val="2"/>
          <w:sz w:val="28"/>
          <w:szCs w:val="28"/>
        </w:rPr>
        <w:t>.</w:t>
      </w:r>
      <w:r>
        <w:rPr>
          <w:rFonts w:ascii="Times New Roman" w:eastAsia="Times New Roman" w:hAnsi="Times New Roman" w:cs="Times New Roman"/>
          <w:kern w:val="2"/>
          <w:sz w:val="28"/>
          <w:szCs w:val="28"/>
        </w:rPr>
        <w:t xml:space="preserve"> – 155 с.</w:t>
      </w:r>
    </w:p>
    <w:p w:rsidR="00C15E08" w:rsidRPr="00520AA1" w:rsidRDefault="00C15E08" w:rsidP="00C15E08">
      <w:pPr>
        <w:widowControl w:val="0"/>
        <w:numPr>
          <w:ilvl w:val="0"/>
          <w:numId w:val="5"/>
        </w:numPr>
        <w:suppressAutoHyphens/>
        <w:spacing w:after="0" w:line="360" w:lineRule="auto"/>
        <w:ind w:left="0" w:firstLine="709"/>
        <w:jc w:val="both"/>
        <w:rPr>
          <w:rFonts w:ascii="Times New Roman" w:eastAsia="Times New Roman" w:hAnsi="Times New Roman" w:cs="Times New Roman"/>
          <w:kern w:val="2"/>
          <w:sz w:val="28"/>
          <w:szCs w:val="28"/>
        </w:rPr>
      </w:pPr>
      <w:r w:rsidRPr="00C15E08">
        <w:rPr>
          <w:rFonts w:ascii="Times New Roman" w:eastAsia="Times New Roman" w:hAnsi="Times New Roman" w:cs="Times New Roman"/>
          <w:kern w:val="2"/>
          <w:sz w:val="28"/>
          <w:szCs w:val="28"/>
        </w:rPr>
        <w:t>Зимкин</w:t>
      </w:r>
      <w:r w:rsidR="001E1EC0">
        <w:rPr>
          <w:rFonts w:ascii="Times New Roman" w:eastAsia="Times New Roman" w:hAnsi="Times New Roman" w:cs="Times New Roman"/>
          <w:kern w:val="2"/>
          <w:sz w:val="28"/>
          <w:szCs w:val="28"/>
        </w:rPr>
        <w:t>,</w:t>
      </w:r>
      <w:r w:rsidRPr="00C15E08">
        <w:rPr>
          <w:rFonts w:ascii="Times New Roman" w:eastAsia="Times New Roman" w:hAnsi="Times New Roman" w:cs="Times New Roman"/>
          <w:kern w:val="2"/>
          <w:sz w:val="28"/>
          <w:szCs w:val="28"/>
        </w:rPr>
        <w:t xml:space="preserve"> Н.В.  Физиология человека</w:t>
      </w:r>
      <w:r>
        <w:rPr>
          <w:rFonts w:ascii="Times New Roman" w:eastAsia="Times New Roman" w:hAnsi="Times New Roman" w:cs="Times New Roman"/>
          <w:kern w:val="2"/>
          <w:sz w:val="28"/>
          <w:szCs w:val="28"/>
        </w:rPr>
        <w:t>: у</w:t>
      </w:r>
      <w:r w:rsidRPr="00C15E08">
        <w:rPr>
          <w:rFonts w:ascii="Times New Roman" w:eastAsia="Times New Roman" w:hAnsi="Times New Roman" w:cs="Times New Roman"/>
          <w:kern w:val="2"/>
          <w:sz w:val="28"/>
          <w:szCs w:val="28"/>
        </w:rPr>
        <w:t>чебник для</w:t>
      </w:r>
      <w:r>
        <w:rPr>
          <w:rFonts w:ascii="Times New Roman" w:eastAsia="Times New Roman" w:hAnsi="Times New Roman" w:cs="Times New Roman"/>
          <w:kern w:val="2"/>
          <w:sz w:val="28"/>
          <w:szCs w:val="28"/>
        </w:rPr>
        <w:t xml:space="preserve"> институтов физической культуры</w:t>
      </w:r>
      <w:r w:rsidRPr="00C15E08">
        <w:rPr>
          <w:rFonts w:ascii="Times New Roman" w:eastAsia="Times New Roman" w:hAnsi="Times New Roman" w:cs="Times New Roman"/>
          <w:kern w:val="2"/>
          <w:sz w:val="28"/>
          <w:szCs w:val="28"/>
        </w:rPr>
        <w:t xml:space="preserve"> / </w:t>
      </w:r>
      <w:r>
        <w:rPr>
          <w:rFonts w:ascii="Times New Roman" w:eastAsia="Times New Roman" w:hAnsi="Times New Roman" w:cs="Times New Roman"/>
          <w:kern w:val="2"/>
          <w:sz w:val="28"/>
          <w:szCs w:val="28"/>
        </w:rPr>
        <w:t>Н.В. Зимкин</w:t>
      </w:r>
      <w:r w:rsidR="001E1EC0">
        <w:rPr>
          <w:rFonts w:ascii="Times New Roman" w:eastAsia="Times New Roman" w:hAnsi="Times New Roman" w:cs="Times New Roman"/>
          <w:kern w:val="2"/>
          <w:sz w:val="28"/>
          <w:szCs w:val="28"/>
        </w:rPr>
        <w:t xml:space="preserve"> //</w:t>
      </w:r>
      <w:r>
        <w:rPr>
          <w:rFonts w:ascii="Times New Roman" w:eastAsia="Times New Roman" w:hAnsi="Times New Roman" w:cs="Times New Roman"/>
          <w:kern w:val="2"/>
          <w:sz w:val="28"/>
          <w:szCs w:val="28"/>
        </w:rPr>
        <w:t xml:space="preserve"> Москва</w:t>
      </w:r>
      <w:r w:rsidRPr="00C15E08">
        <w:rPr>
          <w:rFonts w:ascii="Times New Roman" w:eastAsia="Times New Roman" w:hAnsi="Times New Roman" w:cs="Times New Roman"/>
          <w:kern w:val="2"/>
          <w:sz w:val="28"/>
          <w:szCs w:val="28"/>
        </w:rPr>
        <w:t xml:space="preserve">: </w:t>
      </w:r>
      <w:r>
        <w:rPr>
          <w:rFonts w:ascii="Times New Roman" w:eastAsia="Times New Roman" w:hAnsi="Times New Roman" w:cs="Times New Roman"/>
          <w:kern w:val="2"/>
          <w:sz w:val="28"/>
          <w:szCs w:val="28"/>
        </w:rPr>
        <w:t>«</w:t>
      </w:r>
      <w:r w:rsidRPr="00C15E08">
        <w:rPr>
          <w:rFonts w:ascii="Times New Roman" w:eastAsia="Times New Roman" w:hAnsi="Times New Roman" w:cs="Times New Roman"/>
          <w:kern w:val="2"/>
          <w:sz w:val="28"/>
          <w:szCs w:val="28"/>
        </w:rPr>
        <w:t>Физкультура и спорт</w:t>
      </w:r>
      <w:r w:rsidR="001E1EC0">
        <w:rPr>
          <w:rFonts w:ascii="Times New Roman" w:eastAsia="Times New Roman" w:hAnsi="Times New Roman" w:cs="Times New Roman"/>
          <w:kern w:val="2"/>
          <w:sz w:val="28"/>
          <w:szCs w:val="28"/>
        </w:rPr>
        <w:t xml:space="preserve">» – </w:t>
      </w:r>
      <w:r>
        <w:rPr>
          <w:rFonts w:ascii="Times New Roman" w:eastAsia="Times New Roman" w:hAnsi="Times New Roman" w:cs="Times New Roman"/>
          <w:kern w:val="2"/>
          <w:sz w:val="28"/>
          <w:szCs w:val="28"/>
        </w:rPr>
        <w:t>2011</w:t>
      </w:r>
      <w:r w:rsidR="001E1EC0">
        <w:rPr>
          <w:rFonts w:ascii="Times New Roman" w:eastAsia="Times New Roman" w:hAnsi="Times New Roman" w:cs="Times New Roman"/>
          <w:kern w:val="2"/>
          <w:sz w:val="28"/>
          <w:szCs w:val="28"/>
        </w:rPr>
        <w:t xml:space="preserve">. – </w:t>
      </w:r>
      <w:r w:rsidRPr="00C15E08">
        <w:rPr>
          <w:rFonts w:ascii="Times New Roman" w:eastAsia="Times New Roman" w:hAnsi="Times New Roman" w:cs="Times New Roman"/>
          <w:kern w:val="2"/>
          <w:sz w:val="28"/>
          <w:szCs w:val="28"/>
        </w:rPr>
        <w:t xml:space="preserve">496 с. </w:t>
      </w:r>
    </w:p>
    <w:p w:rsidR="000B7066" w:rsidRPr="00520AA1" w:rsidRDefault="000B7066" w:rsidP="00FA4528">
      <w:pPr>
        <w:spacing w:after="0" w:line="360" w:lineRule="auto"/>
        <w:jc w:val="both"/>
        <w:rPr>
          <w:rFonts w:ascii="Times New Roman" w:hAnsi="Times New Roman" w:cs="Times New Roman"/>
          <w:sz w:val="28"/>
          <w:szCs w:val="28"/>
        </w:rPr>
      </w:pPr>
    </w:p>
    <w:sectPr w:rsidR="000B7066" w:rsidRPr="00520AA1" w:rsidSect="00B23E3E">
      <w:headerReference w:type="default" r:id="rId11"/>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02E" w:rsidRDefault="001B202E" w:rsidP="00B23E3E">
      <w:pPr>
        <w:spacing w:after="0" w:line="240" w:lineRule="auto"/>
      </w:pPr>
      <w:r>
        <w:separator/>
      </w:r>
    </w:p>
  </w:endnote>
  <w:endnote w:type="continuationSeparator" w:id="0">
    <w:p w:rsidR="001B202E" w:rsidRDefault="001B202E" w:rsidP="00B23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font>
  <w:font w:name="DejaVu Sans">
    <w:altName w:val="MS Mincho"/>
    <w:charset w:val="8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02E" w:rsidRDefault="001B202E" w:rsidP="00B23E3E">
      <w:pPr>
        <w:spacing w:after="0" w:line="240" w:lineRule="auto"/>
      </w:pPr>
      <w:r>
        <w:separator/>
      </w:r>
    </w:p>
  </w:footnote>
  <w:footnote w:type="continuationSeparator" w:id="0">
    <w:p w:rsidR="001B202E" w:rsidRDefault="001B202E" w:rsidP="00B23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550844"/>
      <w:docPartObj>
        <w:docPartGallery w:val="Page Numbers (Top of Page)"/>
        <w:docPartUnique/>
      </w:docPartObj>
    </w:sdtPr>
    <w:sdtEndPr/>
    <w:sdtContent>
      <w:p w:rsidR="004936E3" w:rsidRDefault="004936E3">
        <w:pPr>
          <w:pStyle w:val="a5"/>
          <w:jc w:val="center"/>
        </w:pPr>
        <w:r>
          <w:fldChar w:fldCharType="begin"/>
        </w:r>
        <w:r>
          <w:instrText>PAGE   \* MERGEFORMAT</w:instrText>
        </w:r>
        <w:r>
          <w:fldChar w:fldCharType="separate"/>
        </w:r>
        <w:r w:rsidR="00673362">
          <w:rPr>
            <w:noProof/>
          </w:rPr>
          <w:t>2</w:t>
        </w:r>
        <w:r>
          <w:fldChar w:fldCharType="end"/>
        </w:r>
      </w:p>
    </w:sdtContent>
  </w:sdt>
  <w:p w:rsidR="004936E3" w:rsidRDefault="004936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33"/>
    <w:lvl w:ilvl="0">
      <w:start w:val="1"/>
      <w:numFmt w:val="decimal"/>
      <w:lvlText w:val="%1."/>
      <w:lvlJc w:val="left"/>
      <w:pPr>
        <w:tabs>
          <w:tab w:val="num" w:pos="0"/>
        </w:tabs>
        <w:ind w:left="1849" w:hanging="114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nsid w:val="00000003"/>
    <w:multiLevelType w:val="multilevel"/>
    <w:tmpl w:val="00000003"/>
    <w:name w:val="WWNum34"/>
    <w:lvl w:ilvl="0">
      <w:start w:val="1"/>
      <w:numFmt w:val="decimal"/>
      <w:lvlText w:val="%1."/>
      <w:lvlJc w:val="left"/>
      <w:pPr>
        <w:tabs>
          <w:tab w:val="num" w:pos="0"/>
        </w:tabs>
        <w:ind w:left="1729" w:hanging="102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nsid w:val="00000004"/>
    <w:multiLevelType w:val="multilevel"/>
    <w:tmpl w:val="00000004"/>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52984B5B"/>
    <w:multiLevelType w:val="multilevel"/>
    <w:tmpl w:val="4D669686"/>
    <w:lvl w:ilvl="0">
      <w:start w:val="1"/>
      <w:numFmt w:val="decimal"/>
      <w:lvlText w:val="%1"/>
      <w:lvlJc w:val="left"/>
      <w:pPr>
        <w:ind w:left="375" w:hanging="375"/>
      </w:pPr>
      <w:rPr>
        <w:rFonts w:hint="default"/>
      </w:rPr>
    </w:lvl>
    <w:lvl w:ilvl="1">
      <w:start w:val="2"/>
      <w:numFmt w:val="decimal"/>
      <w:lvlText w:val="%1.%2"/>
      <w:lvlJc w:val="left"/>
      <w:pPr>
        <w:ind w:left="2164" w:hanging="375"/>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756"/>
    <w:rsid w:val="00012802"/>
    <w:rsid w:val="00025823"/>
    <w:rsid w:val="00063996"/>
    <w:rsid w:val="000B7066"/>
    <w:rsid w:val="000D1E46"/>
    <w:rsid w:val="000F151E"/>
    <w:rsid w:val="001277D9"/>
    <w:rsid w:val="0017290F"/>
    <w:rsid w:val="00180CDB"/>
    <w:rsid w:val="001855AC"/>
    <w:rsid w:val="001B202E"/>
    <w:rsid w:val="001C009E"/>
    <w:rsid w:val="001E0DAE"/>
    <w:rsid w:val="001E1EC0"/>
    <w:rsid w:val="001E6704"/>
    <w:rsid w:val="00203A51"/>
    <w:rsid w:val="00220ACC"/>
    <w:rsid w:val="002268E7"/>
    <w:rsid w:val="0025372B"/>
    <w:rsid w:val="00265094"/>
    <w:rsid w:val="002A6850"/>
    <w:rsid w:val="002B5561"/>
    <w:rsid w:val="0034465C"/>
    <w:rsid w:val="00350FBD"/>
    <w:rsid w:val="00373496"/>
    <w:rsid w:val="003C4E36"/>
    <w:rsid w:val="003C6E56"/>
    <w:rsid w:val="003F600B"/>
    <w:rsid w:val="0040470F"/>
    <w:rsid w:val="004469A1"/>
    <w:rsid w:val="00463BB8"/>
    <w:rsid w:val="004831B5"/>
    <w:rsid w:val="004858E8"/>
    <w:rsid w:val="004936E3"/>
    <w:rsid w:val="004A397B"/>
    <w:rsid w:val="004D5148"/>
    <w:rsid w:val="004E1AFF"/>
    <w:rsid w:val="00520AA1"/>
    <w:rsid w:val="00533F0A"/>
    <w:rsid w:val="00551C0E"/>
    <w:rsid w:val="00553B89"/>
    <w:rsid w:val="00595835"/>
    <w:rsid w:val="005A7132"/>
    <w:rsid w:val="005C59A6"/>
    <w:rsid w:val="005F3CC4"/>
    <w:rsid w:val="005F6F3C"/>
    <w:rsid w:val="00601711"/>
    <w:rsid w:val="00603E8F"/>
    <w:rsid w:val="00613394"/>
    <w:rsid w:val="006170B4"/>
    <w:rsid w:val="00627F25"/>
    <w:rsid w:val="00650A85"/>
    <w:rsid w:val="006723FB"/>
    <w:rsid w:val="00673362"/>
    <w:rsid w:val="006B0CF0"/>
    <w:rsid w:val="006B18C9"/>
    <w:rsid w:val="006D10D3"/>
    <w:rsid w:val="006F72E1"/>
    <w:rsid w:val="007F749E"/>
    <w:rsid w:val="0082134C"/>
    <w:rsid w:val="008566A3"/>
    <w:rsid w:val="00856F80"/>
    <w:rsid w:val="00874022"/>
    <w:rsid w:val="008821A3"/>
    <w:rsid w:val="00882F4F"/>
    <w:rsid w:val="008B7578"/>
    <w:rsid w:val="008E3D84"/>
    <w:rsid w:val="008F0DF0"/>
    <w:rsid w:val="00901DF4"/>
    <w:rsid w:val="009124FF"/>
    <w:rsid w:val="00993656"/>
    <w:rsid w:val="009B4A63"/>
    <w:rsid w:val="009F179D"/>
    <w:rsid w:val="00A43F9C"/>
    <w:rsid w:val="00A82C03"/>
    <w:rsid w:val="00AC611C"/>
    <w:rsid w:val="00AE61CB"/>
    <w:rsid w:val="00AF53C8"/>
    <w:rsid w:val="00B14581"/>
    <w:rsid w:val="00B156E9"/>
    <w:rsid w:val="00B23E3E"/>
    <w:rsid w:val="00B41088"/>
    <w:rsid w:val="00B415D6"/>
    <w:rsid w:val="00BA23CA"/>
    <w:rsid w:val="00BB0800"/>
    <w:rsid w:val="00C15E08"/>
    <w:rsid w:val="00C4168C"/>
    <w:rsid w:val="00C53A12"/>
    <w:rsid w:val="00C53ECF"/>
    <w:rsid w:val="00C85ABA"/>
    <w:rsid w:val="00C97A10"/>
    <w:rsid w:val="00CB2BDE"/>
    <w:rsid w:val="00CE3EB9"/>
    <w:rsid w:val="00CF2203"/>
    <w:rsid w:val="00CF23E9"/>
    <w:rsid w:val="00D04662"/>
    <w:rsid w:val="00D37B90"/>
    <w:rsid w:val="00D64DE2"/>
    <w:rsid w:val="00D8037C"/>
    <w:rsid w:val="00D86E1A"/>
    <w:rsid w:val="00DB258D"/>
    <w:rsid w:val="00DC08A6"/>
    <w:rsid w:val="00E0648F"/>
    <w:rsid w:val="00E14306"/>
    <w:rsid w:val="00E17792"/>
    <w:rsid w:val="00E32A18"/>
    <w:rsid w:val="00E91EF5"/>
    <w:rsid w:val="00EC17CD"/>
    <w:rsid w:val="00EC2E4C"/>
    <w:rsid w:val="00ED74A2"/>
    <w:rsid w:val="00EF3EB4"/>
    <w:rsid w:val="00F0368D"/>
    <w:rsid w:val="00FA4528"/>
    <w:rsid w:val="00FB29D0"/>
    <w:rsid w:val="00FF0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F3C"/>
  </w:style>
  <w:style w:type="paragraph" w:styleId="1">
    <w:name w:val="heading 1"/>
    <w:basedOn w:val="a"/>
    <w:next w:val="a"/>
    <w:link w:val="10"/>
    <w:uiPriority w:val="9"/>
    <w:qFormat/>
    <w:rsid w:val="00B23E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23E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415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749E"/>
    <w:rPr>
      <w:color w:val="0000FF" w:themeColor="hyperlink"/>
      <w:u w:val="single"/>
    </w:rPr>
  </w:style>
  <w:style w:type="paragraph" w:styleId="a4">
    <w:name w:val="List Paragraph"/>
    <w:basedOn w:val="a"/>
    <w:uiPriority w:val="34"/>
    <w:qFormat/>
    <w:rsid w:val="00A82C03"/>
    <w:pPr>
      <w:ind w:left="720"/>
      <w:contextualSpacing/>
    </w:pPr>
  </w:style>
  <w:style w:type="character" w:customStyle="1" w:styleId="10">
    <w:name w:val="Заголовок 1 Знак"/>
    <w:basedOn w:val="a0"/>
    <w:link w:val="1"/>
    <w:uiPriority w:val="9"/>
    <w:rsid w:val="00B23E3E"/>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unhideWhenUsed/>
    <w:rsid w:val="00B23E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3E3E"/>
  </w:style>
  <w:style w:type="paragraph" w:styleId="a7">
    <w:name w:val="footer"/>
    <w:basedOn w:val="a"/>
    <w:link w:val="a8"/>
    <w:uiPriority w:val="99"/>
    <w:unhideWhenUsed/>
    <w:rsid w:val="00B23E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3E3E"/>
  </w:style>
  <w:style w:type="character" w:customStyle="1" w:styleId="20">
    <w:name w:val="Заголовок 2 Знак"/>
    <w:basedOn w:val="a0"/>
    <w:link w:val="2"/>
    <w:uiPriority w:val="9"/>
    <w:semiHidden/>
    <w:rsid w:val="00B23E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415D6"/>
    <w:rPr>
      <w:rFonts w:asciiTheme="majorHAnsi" w:eastAsiaTheme="majorEastAsia" w:hAnsiTheme="majorHAnsi" w:cstheme="majorBidi"/>
      <w:b/>
      <w:bCs/>
      <w:color w:val="4F81BD" w:themeColor="accent1"/>
    </w:rPr>
  </w:style>
  <w:style w:type="paragraph" w:styleId="a9">
    <w:name w:val="TOC Heading"/>
    <w:basedOn w:val="1"/>
    <w:next w:val="a"/>
    <w:uiPriority w:val="39"/>
    <w:semiHidden/>
    <w:unhideWhenUsed/>
    <w:qFormat/>
    <w:rsid w:val="00AE61CB"/>
    <w:pPr>
      <w:outlineLvl w:val="9"/>
    </w:pPr>
    <w:rPr>
      <w:lang w:eastAsia="ru-RU"/>
    </w:rPr>
  </w:style>
  <w:style w:type="paragraph" w:styleId="11">
    <w:name w:val="toc 1"/>
    <w:basedOn w:val="a"/>
    <w:next w:val="a"/>
    <w:autoRedefine/>
    <w:uiPriority w:val="39"/>
    <w:unhideWhenUsed/>
    <w:rsid w:val="00AE61CB"/>
    <w:pPr>
      <w:spacing w:after="100"/>
    </w:pPr>
  </w:style>
  <w:style w:type="paragraph" w:styleId="21">
    <w:name w:val="toc 2"/>
    <w:basedOn w:val="a"/>
    <w:next w:val="a"/>
    <w:autoRedefine/>
    <w:uiPriority w:val="39"/>
    <w:unhideWhenUsed/>
    <w:rsid w:val="00AE61CB"/>
    <w:pPr>
      <w:spacing w:after="100"/>
      <w:ind w:left="220"/>
    </w:pPr>
  </w:style>
  <w:style w:type="paragraph" w:styleId="31">
    <w:name w:val="toc 3"/>
    <w:basedOn w:val="a"/>
    <w:next w:val="a"/>
    <w:autoRedefine/>
    <w:uiPriority w:val="39"/>
    <w:unhideWhenUsed/>
    <w:rsid w:val="00AE61CB"/>
    <w:pPr>
      <w:spacing w:after="100"/>
      <w:ind w:left="440"/>
    </w:pPr>
  </w:style>
  <w:style w:type="paragraph" w:styleId="aa">
    <w:name w:val="Balloon Text"/>
    <w:basedOn w:val="a"/>
    <w:link w:val="ab"/>
    <w:uiPriority w:val="99"/>
    <w:semiHidden/>
    <w:unhideWhenUsed/>
    <w:rsid w:val="00AE61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E61CB"/>
    <w:rPr>
      <w:rFonts w:ascii="Tahoma" w:hAnsi="Tahoma" w:cs="Tahoma"/>
      <w:sz w:val="16"/>
      <w:szCs w:val="16"/>
    </w:rPr>
  </w:style>
  <w:style w:type="paragraph" w:styleId="ac">
    <w:name w:val="Normal (Web)"/>
    <w:basedOn w:val="a"/>
    <w:uiPriority w:val="99"/>
    <w:semiHidden/>
    <w:unhideWhenUsed/>
    <w:rsid w:val="00551C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613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0"/>
    <w:uiPriority w:val="99"/>
    <w:semiHidden/>
    <w:rsid w:val="001E1EC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F3C"/>
  </w:style>
  <w:style w:type="paragraph" w:styleId="1">
    <w:name w:val="heading 1"/>
    <w:basedOn w:val="a"/>
    <w:next w:val="a"/>
    <w:link w:val="10"/>
    <w:uiPriority w:val="9"/>
    <w:qFormat/>
    <w:rsid w:val="00B23E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23E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415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749E"/>
    <w:rPr>
      <w:color w:val="0000FF" w:themeColor="hyperlink"/>
      <w:u w:val="single"/>
    </w:rPr>
  </w:style>
  <w:style w:type="paragraph" w:styleId="a4">
    <w:name w:val="List Paragraph"/>
    <w:basedOn w:val="a"/>
    <w:uiPriority w:val="34"/>
    <w:qFormat/>
    <w:rsid w:val="00A82C03"/>
    <w:pPr>
      <w:ind w:left="720"/>
      <w:contextualSpacing/>
    </w:pPr>
  </w:style>
  <w:style w:type="character" w:customStyle="1" w:styleId="10">
    <w:name w:val="Заголовок 1 Знак"/>
    <w:basedOn w:val="a0"/>
    <w:link w:val="1"/>
    <w:uiPriority w:val="9"/>
    <w:rsid w:val="00B23E3E"/>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unhideWhenUsed/>
    <w:rsid w:val="00B23E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3E3E"/>
  </w:style>
  <w:style w:type="paragraph" w:styleId="a7">
    <w:name w:val="footer"/>
    <w:basedOn w:val="a"/>
    <w:link w:val="a8"/>
    <w:uiPriority w:val="99"/>
    <w:unhideWhenUsed/>
    <w:rsid w:val="00B23E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3E3E"/>
  </w:style>
  <w:style w:type="character" w:customStyle="1" w:styleId="20">
    <w:name w:val="Заголовок 2 Знак"/>
    <w:basedOn w:val="a0"/>
    <w:link w:val="2"/>
    <w:uiPriority w:val="9"/>
    <w:semiHidden/>
    <w:rsid w:val="00B23E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415D6"/>
    <w:rPr>
      <w:rFonts w:asciiTheme="majorHAnsi" w:eastAsiaTheme="majorEastAsia" w:hAnsiTheme="majorHAnsi" w:cstheme="majorBidi"/>
      <w:b/>
      <w:bCs/>
      <w:color w:val="4F81BD" w:themeColor="accent1"/>
    </w:rPr>
  </w:style>
  <w:style w:type="paragraph" w:styleId="a9">
    <w:name w:val="TOC Heading"/>
    <w:basedOn w:val="1"/>
    <w:next w:val="a"/>
    <w:uiPriority w:val="39"/>
    <w:semiHidden/>
    <w:unhideWhenUsed/>
    <w:qFormat/>
    <w:rsid w:val="00AE61CB"/>
    <w:pPr>
      <w:outlineLvl w:val="9"/>
    </w:pPr>
    <w:rPr>
      <w:lang w:eastAsia="ru-RU"/>
    </w:rPr>
  </w:style>
  <w:style w:type="paragraph" w:styleId="11">
    <w:name w:val="toc 1"/>
    <w:basedOn w:val="a"/>
    <w:next w:val="a"/>
    <w:autoRedefine/>
    <w:uiPriority w:val="39"/>
    <w:unhideWhenUsed/>
    <w:rsid w:val="00AE61CB"/>
    <w:pPr>
      <w:spacing w:after="100"/>
    </w:pPr>
  </w:style>
  <w:style w:type="paragraph" w:styleId="21">
    <w:name w:val="toc 2"/>
    <w:basedOn w:val="a"/>
    <w:next w:val="a"/>
    <w:autoRedefine/>
    <w:uiPriority w:val="39"/>
    <w:unhideWhenUsed/>
    <w:rsid w:val="00AE61CB"/>
    <w:pPr>
      <w:spacing w:after="100"/>
      <w:ind w:left="220"/>
    </w:pPr>
  </w:style>
  <w:style w:type="paragraph" w:styleId="31">
    <w:name w:val="toc 3"/>
    <w:basedOn w:val="a"/>
    <w:next w:val="a"/>
    <w:autoRedefine/>
    <w:uiPriority w:val="39"/>
    <w:unhideWhenUsed/>
    <w:rsid w:val="00AE61CB"/>
    <w:pPr>
      <w:spacing w:after="100"/>
      <w:ind w:left="440"/>
    </w:pPr>
  </w:style>
  <w:style w:type="paragraph" w:styleId="aa">
    <w:name w:val="Balloon Text"/>
    <w:basedOn w:val="a"/>
    <w:link w:val="ab"/>
    <w:uiPriority w:val="99"/>
    <w:semiHidden/>
    <w:unhideWhenUsed/>
    <w:rsid w:val="00AE61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E61CB"/>
    <w:rPr>
      <w:rFonts w:ascii="Tahoma" w:hAnsi="Tahoma" w:cs="Tahoma"/>
      <w:sz w:val="16"/>
      <w:szCs w:val="16"/>
    </w:rPr>
  </w:style>
  <w:style w:type="paragraph" w:styleId="ac">
    <w:name w:val="Normal (Web)"/>
    <w:basedOn w:val="a"/>
    <w:uiPriority w:val="99"/>
    <w:semiHidden/>
    <w:unhideWhenUsed/>
    <w:rsid w:val="00551C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613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0"/>
    <w:uiPriority w:val="99"/>
    <w:semiHidden/>
    <w:rsid w:val="001E1E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18720">
      <w:bodyDiv w:val="1"/>
      <w:marLeft w:val="0"/>
      <w:marRight w:val="0"/>
      <w:marTop w:val="0"/>
      <w:marBottom w:val="0"/>
      <w:divBdr>
        <w:top w:val="none" w:sz="0" w:space="0" w:color="auto"/>
        <w:left w:val="none" w:sz="0" w:space="0" w:color="auto"/>
        <w:bottom w:val="none" w:sz="0" w:space="0" w:color="auto"/>
        <w:right w:val="none" w:sz="0" w:space="0" w:color="auto"/>
      </w:divBdr>
    </w:div>
    <w:div w:id="568033157">
      <w:bodyDiv w:val="1"/>
      <w:marLeft w:val="0"/>
      <w:marRight w:val="0"/>
      <w:marTop w:val="0"/>
      <w:marBottom w:val="0"/>
      <w:divBdr>
        <w:top w:val="none" w:sz="0" w:space="0" w:color="auto"/>
        <w:left w:val="none" w:sz="0" w:space="0" w:color="auto"/>
        <w:bottom w:val="none" w:sz="0" w:space="0" w:color="auto"/>
        <w:right w:val="none" w:sz="0" w:space="0" w:color="auto"/>
      </w:divBdr>
    </w:div>
    <w:div w:id="642006624">
      <w:bodyDiv w:val="1"/>
      <w:marLeft w:val="0"/>
      <w:marRight w:val="0"/>
      <w:marTop w:val="0"/>
      <w:marBottom w:val="0"/>
      <w:divBdr>
        <w:top w:val="none" w:sz="0" w:space="0" w:color="auto"/>
        <w:left w:val="none" w:sz="0" w:space="0" w:color="auto"/>
        <w:bottom w:val="none" w:sz="0" w:space="0" w:color="auto"/>
        <w:right w:val="none" w:sz="0" w:space="0" w:color="auto"/>
      </w:divBdr>
    </w:div>
    <w:div w:id="890000471">
      <w:bodyDiv w:val="1"/>
      <w:marLeft w:val="0"/>
      <w:marRight w:val="0"/>
      <w:marTop w:val="0"/>
      <w:marBottom w:val="0"/>
      <w:divBdr>
        <w:top w:val="none" w:sz="0" w:space="0" w:color="auto"/>
        <w:left w:val="none" w:sz="0" w:space="0" w:color="auto"/>
        <w:bottom w:val="none" w:sz="0" w:space="0" w:color="auto"/>
        <w:right w:val="none" w:sz="0" w:space="0" w:color="auto"/>
      </w:divBdr>
    </w:div>
    <w:div w:id="135450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lanbook.com/book/44216"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F5959-C589-4C3C-9F30-5AC82AF14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41</Pages>
  <Words>9782</Words>
  <Characters>55759</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dc:creator>
  <cp:lastModifiedBy>AlexGordon</cp:lastModifiedBy>
  <cp:revision>14</cp:revision>
  <cp:lastPrinted>2017-10-03T13:19:00Z</cp:lastPrinted>
  <dcterms:created xsi:type="dcterms:W3CDTF">2018-01-07T09:40:00Z</dcterms:created>
  <dcterms:modified xsi:type="dcterms:W3CDTF">2023-02-23T01:50:00Z</dcterms:modified>
</cp:coreProperties>
</file>